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4ECD9" w14:textId="3D17E041" w:rsidR="00B7742B" w:rsidRDefault="005336F1" w:rsidP="00B7742B">
      <w:pPr>
        <w:spacing w:before="240" w:after="240" w:line="360" w:lineRule="exact"/>
        <w:jc w:val="center"/>
        <w:rPr>
          <w:b/>
          <w:bCs/>
          <w:lang w:val="en-US"/>
        </w:rPr>
      </w:pPr>
      <w:bookmarkStart w:id="0" w:name="_Toc312135698"/>
      <w:r>
        <w:rPr>
          <w:b/>
          <w:sz w:val="27"/>
          <w:szCs w:val="27"/>
          <w:lang w:val="en-US"/>
        </w:rPr>
        <w:t>YÊU CẦU</w:t>
      </w:r>
      <w:r w:rsidR="0066509B" w:rsidRPr="005876AF">
        <w:rPr>
          <w:b/>
          <w:sz w:val="27"/>
          <w:szCs w:val="27"/>
        </w:rPr>
        <w:t xml:space="preserve"> KỸ THUẬT</w:t>
      </w:r>
      <w:r w:rsidR="0066509B">
        <w:rPr>
          <w:b/>
          <w:sz w:val="27"/>
          <w:szCs w:val="27"/>
          <w:lang w:val="en-US"/>
        </w:rPr>
        <w:t xml:space="preserve"> </w:t>
      </w:r>
      <w:r w:rsidR="0066509B" w:rsidRPr="00EB2667">
        <w:rPr>
          <w:b/>
          <w:bCs/>
        </w:rPr>
        <w:t>CHỐNG SÉT VAN</w:t>
      </w:r>
      <w:r w:rsidR="005A6787">
        <w:rPr>
          <w:b/>
          <w:bCs/>
          <w:lang w:val="en-US"/>
        </w:rPr>
        <w:t xml:space="preserve"> </w:t>
      </w:r>
      <w:r>
        <w:rPr>
          <w:b/>
          <w:bCs/>
          <w:lang w:val="en-US"/>
        </w:rPr>
        <w:t xml:space="preserve">ĐIỆN ÁP </w:t>
      </w:r>
      <w:r w:rsidR="005A6787">
        <w:rPr>
          <w:b/>
          <w:bCs/>
          <w:lang w:val="en-US"/>
        </w:rPr>
        <w:t>22</w:t>
      </w:r>
      <w:r w:rsidR="00854632">
        <w:rPr>
          <w:b/>
          <w:bCs/>
          <w:lang w:val="en-US"/>
        </w:rPr>
        <w:t>kV</w:t>
      </w:r>
      <w:r w:rsidR="005A6787">
        <w:rPr>
          <w:b/>
          <w:bCs/>
          <w:lang w:val="en-US"/>
        </w:rPr>
        <w:t>, 35</w:t>
      </w:r>
      <w:r w:rsidR="00E01D9D">
        <w:rPr>
          <w:b/>
          <w:bCs/>
          <w:lang w:val="en-US"/>
        </w:rPr>
        <w:t>kV</w:t>
      </w:r>
    </w:p>
    <w:p w14:paraId="63480AE8" w14:textId="3405475B" w:rsidR="00B7742B" w:rsidRPr="00944A57" w:rsidRDefault="00B7742B" w:rsidP="00B7742B">
      <w:pPr>
        <w:jc w:val="center"/>
        <w:rPr>
          <w:rFonts w:asciiTheme="majorHAnsi" w:eastAsia="Times New Roman" w:hAnsiTheme="majorHAnsi" w:cstheme="majorHAnsi"/>
          <w:b/>
          <w:szCs w:val="28"/>
          <w:lang w:val="en-US"/>
        </w:rPr>
      </w:pPr>
      <w:r w:rsidRPr="00944A57">
        <w:rPr>
          <w:rFonts w:asciiTheme="majorHAnsi" w:hAnsiTheme="majorHAnsi" w:cstheme="majorHAnsi"/>
          <w:b/>
          <w:szCs w:val="28"/>
          <w:lang w:val="en-US"/>
        </w:rPr>
        <w:t>(</w:t>
      </w:r>
      <w:r w:rsidRPr="00944A57">
        <w:rPr>
          <w:rFonts w:asciiTheme="majorHAnsi" w:eastAsia="Times New Roman" w:hAnsiTheme="majorHAnsi" w:cstheme="majorHAnsi"/>
          <w:b/>
          <w:color w:val="000000"/>
          <w:szCs w:val="28"/>
          <w:lang w:val="en-US"/>
        </w:rPr>
        <w:t>CSV 35kV-Class 1-10kA-Kèm hạt nổ; CSV 22kV-Class 1-10kA-Kèm hạt nổ</w:t>
      </w:r>
      <w:r w:rsidRPr="00944A57">
        <w:rPr>
          <w:rFonts w:asciiTheme="majorHAnsi" w:eastAsia="Times New Roman" w:hAnsiTheme="majorHAnsi" w:cstheme="majorHAnsi"/>
          <w:b/>
          <w:szCs w:val="28"/>
          <w:lang w:val="en-US"/>
        </w:rPr>
        <w:t>)</w:t>
      </w:r>
    </w:p>
    <w:bookmarkEnd w:id="0"/>
    <w:p w14:paraId="4C092683" w14:textId="7046B856" w:rsidR="007D053D" w:rsidRPr="005A6787" w:rsidRDefault="007D053D" w:rsidP="000C0AE9">
      <w:pPr>
        <w:pStyle w:val="ndieund"/>
        <w:tabs>
          <w:tab w:val="left" w:pos="851"/>
        </w:tabs>
        <w:spacing w:before="120" w:after="0"/>
        <w:ind w:firstLine="567"/>
        <w:rPr>
          <w:rFonts w:asciiTheme="majorHAnsi" w:hAnsiTheme="majorHAnsi" w:cstheme="majorHAnsi"/>
          <w:b/>
          <w:spacing w:val="-4"/>
          <w:szCs w:val="28"/>
          <w:lang w:val="sv-SE"/>
        </w:rPr>
      </w:pPr>
      <w:r w:rsidRPr="005A6787">
        <w:rPr>
          <w:rFonts w:asciiTheme="majorHAnsi" w:hAnsiTheme="majorHAnsi" w:cstheme="majorHAnsi"/>
          <w:b/>
          <w:spacing w:val="-4"/>
          <w:szCs w:val="28"/>
          <w:lang w:val="sv-SE"/>
        </w:rPr>
        <w:t xml:space="preserve">1. </w:t>
      </w:r>
      <w:r w:rsidR="00502C6C">
        <w:rPr>
          <w:rFonts w:asciiTheme="majorHAnsi" w:hAnsiTheme="majorHAnsi" w:cstheme="majorHAnsi"/>
          <w:b/>
          <w:spacing w:val="-4"/>
          <w:szCs w:val="28"/>
          <w:lang w:val="sv-SE"/>
        </w:rPr>
        <w:t>Căn cứ</w:t>
      </w:r>
      <w:r w:rsidR="007A62E1">
        <w:rPr>
          <w:rFonts w:asciiTheme="majorHAnsi" w:hAnsiTheme="majorHAnsi" w:cstheme="majorHAnsi"/>
          <w:b/>
          <w:spacing w:val="-4"/>
          <w:szCs w:val="28"/>
          <w:lang w:val="sv-SE"/>
        </w:rPr>
        <w:t>, phạm vi áp dụng</w:t>
      </w:r>
    </w:p>
    <w:p w14:paraId="250449DA" w14:textId="5DE43AC7" w:rsidR="007A62E1" w:rsidRPr="00C336AA" w:rsidRDefault="000C0AE9" w:rsidP="000C0AE9">
      <w:pPr>
        <w:pStyle w:val="ndieund"/>
        <w:tabs>
          <w:tab w:val="left" w:pos="851"/>
        </w:tabs>
        <w:spacing w:after="0"/>
        <w:ind w:firstLine="0"/>
        <w:rPr>
          <w:rFonts w:asciiTheme="majorHAnsi" w:hAnsiTheme="majorHAnsi" w:cstheme="majorHAnsi"/>
          <w:b/>
          <w:spacing w:val="-4"/>
          <w:szCs w:val="28"/>
        </w:rPr>
      </w:pPr>
      <w:r w:rsidRPr="00C336AA">
        <w:rPr>
          <w:rFonts w:asciiTheme="majorHAnsi" w:hAnsiTheme="majorHAnsi" w:cstheme="majorHAnsi"/>
          <w:b/>
          <w:spacing w:val="-4"/>
          <w:szCs w:val="28"/>
        </w:rPr>
        <w:tab/>
      </w:r>
      <w:r w:rsidR="007A62E1" w:rsidRPr="00C336AA">
        <w:rPr>
          <w:rFonts w:asciiTheme="majorHAnsi" w:hAnsiTheme="majorHAnsi" w:cstheme="majorHAnsi"/>
          <w:b/>
          <w:spacing w:val="-4"/>
          <w:szCs w:val="28"/>
        </w:rPr>
        <w:t>1.1. Căn cứ</w:t>
      </w:r>
    </w:p>
    <w:p w14:paraId="2DB4970E" w14:textId="7DDB35E6" w:rsidR="005336F1" w:rsidRPr="005336F1" w:rsidRDefault="007A62E1" w:rsidP="000C0AE9">
      <w:pPr>
        <w:pStyle w:val="ndieund"/>
        <w:tabs>
          <w:tab w:val="left" w:pos="851"/>
        </w:tabs>
        <w:spacing w:after="0"/>
        <w:rPr>
          <w:rFonts w:asciiTheme="majorHAnsi" w:hAnsiTheme="majorHAnsi" w:cstheme="majorHAnsi"/>
          <w:spacing w:val="-4"/>
          <w:szCs w:val="28"/>
        </w:rPr>
      </w:pPr>
      <w:r>
        <w:rPr>
          <w:rFonts w:asciiTheme="majorHAnsi" w:hAnsiTheme="majorHAnsi" w:cstheme="majorHAnsi"/>
          <w:spacing w:val="-4"/>
          <w:szCs w:val="28"/>
        </w:rPr>
        <w:t xml:space="preserve">- </w:t>
      </w:r>
      <w:r w:rsidR="005336F1" w:rsidRPr="005336F1">
        <w:rPr>
          <w:rFonts w:asciiTheme="majorHAnsi" w:hAnsiTheme="majorHAnsi" w:cstheme="majorHAnsi"/>
          <w:spacing w:val="-4"/>
          <w:szCs w:val="28"/>
          <w:lang w:val="vi-VN"/>
        </w:rPr>
        <w:t>Quyết định số</w:t>
      </w:r>
      <w:r w:rsidR="005336F1" w:rsidRPr="005336F1">
        <w:rPr>
          <w:rFonts w:asciiTheme="majorHAnsi" w:hAnsiTheme="majorHAnsi" w:cstheme="majorHAnsi"/>
          <w:spacing w:val="-4"/>
          <w:szCs w:val="28"/>
        </w:rPr>
        <w:t xml:space="preserve"> 2426</w:t>
      </w:r>
      <w:r w:rsidR="005336F1" w:rsidRPr="005336F1">
        <w:rPr>
          <w:rFonts w:asciiTheme="majorHAnsi" w:hAnsiTheme="majorHAnsi" w:cstheme="majorHAnsi"/>
          <w:spacing w:val="-4"/>
          <w:szCs w:val="28"/>
          <w:lang w:val="vi-VN"/>
        </w:rPr>
        <w:t>/QĐ-</w:t>
      </w:r>
      <w:r w:rsidR="005336F1" w:rsidRPr="005336F1">
        <w:rPr>
          <w:rFonts w:asciiTheme="majorHAnsi" w:hAnsiTheme="majorHAnsi" w:cstheme="majorHAnsi"/>
          <w:spacing w:val="-4"/>
          <w:szCs w:val="28"/>
        </w:rPr>
        <w:t>EVNHANOI</w:t>
      </w:r>
      <w:r w:rsidR="005336F1" w:rsidRPr="005336F1">
        <w:rPr>
          <w:rFonts w:asciiTheme="majorHAnsi" w:hAnsiTheme="majorHAnsi" w:cstheme="majorHAnsi"/>
          <w:spacing w:val="-4"/>
          <w:szCs w:val="28"/>
          <w:lang w:val="vi-VN"/>
        </w:rPr>
        <w:t xml:space="preserve"> ngày </w:t>
      </w:r>
      <w:r w:rsidR="005336F1" w:rsidRPr="005336F1">
        <w:rPr>
          <w:rFonts w:asciiTheme="majorHAnsi" w:hAnsiTheme="majorHAnsi" w:cstheme="majorHAnsi"/>
          <w:spacing w:val="-4"/>
          <w:szCs w:val="28"/>
        </w:rPr>
        <w:t>19</w:t>
      </w:r>
      <w:r w:rsidR="005336F1" w:rsidRPr="005336F1">
        <w:rPr>
          <w:rFonts w:asciiTheme="majorHAnsi" w:hAnsiTheme="majorHAnsi" w:cstheme="majorHAnsi"/>
          <w:spacing w:val="-4"/>
          <w:szCs w:val="28"/>
          <w:lang w:val="vi-VN"/>
        </w:rPr>
        <w:t>/</w:t>
      </w:r>
      <w:r w:rsidR="005336F1" w:rsidRPr="005336F1">
        <w:rPr>
          <w:rFonts w:asciiTheme="majorHAnsi" w:hAnsiTheme="majorHAnsi" w:cstheme="majorHAnsi"/>
          <w:spacing w:val="-4"/>
          <w:szCs w:val="28"/>
        </w:rPr>
        <w:t>3</w:t>
      </w:r>
      <w:r w:rsidR="005336F1" w:rsidRPr="005336F1">
        <w:rPr>
          <w:rFonts w:asciiTheme="majorHAnsi" w:hAnsiTheme="majorHAnsi" w:cstheme="majorHAnsi"/>
          <w:spacing w:val="-4"/>
          <w:szCs w:val="28"/>
          <w:lang w:val="vi-VN"/>
        </w:rPr>
        <w:t>/202</w:t>
      </w:r>
      <w:r w:rsidR="005336F1" w:rsidRPr="005336F1">
        <w:rPr>
          <w:rFonts w:asciiTheme="majorHAnsi" w:hAnsiTheme="majorHAnsi" w:cstheme="majorHAnsi"/>
          <w:spacing w:val="-4"/>
          <w:szCs w:val="28"/>
        </w:rPr>
        <w:t>6</w:t>
      </w:r>
      <w:r w:rsidR="005336F1" w:rsidRPr="005336F1">
        <w:rPr>
          <w:rFonts w:asciiTheme="majorHAnsi" w:hAnsiTheme="majorHAnsi" w:cstheme="majorHAnsi"/>
          <w:spacing w:val="-4"/>
          <w:szCs w:val="28"/>
          <w:lang w:val="vi-VN"/>
        </w:rPr>
        <w:t xml:space="preserve"> của Tổng công ty Điện lực TP Hà Nội về việc ban hành Yêu cầu</w:t>
      </w:r>
      <w:r w:rsidR="005336F1" w:rsidRPr="005336F1">
        <w:rPr>
          <w:rFonts w:asciiTheme="majorHAnsi" w:hAnsiTheme="majorHAnsi" w:cstheme="majorHAnsi"/>
          <w:spacing w:val="-4"/>
          <w:szCs w:val="28"/>
          <w:lang w:val="nl-NL"/>
        </w:rPr>
        <w:t xml:space="preserve"> kỹ thuật Chống sét van điện áp đến 110 kV</w:t>
      </w:r>
      <w:r w:rsidR="005336F1" w:rsidRPr="005336F1">
        <w:rPr>
          <w:rFonts w:asciiTheme="majorHAnsi" w:hAnsiTheme="majorHAnsi" w:cstheme="majorHAnsi"/>
          <w:spacing w:val="-4"/>
          <w:szCs w:val="28"/>
          <w:lang w:val="vi-VN"/>
        </w:rPr>
        <w:t xml:space="preserve"> áp dụng trong Tổng công ty Điện lực TP Hà Nội</w:t>
      </w:r>
      <w:r w:rsidR="005336F1" w:rsidRPr="005336F1">
        <w:rPr>
          <w:rFonts w:asciiTheme="majorHAnsi" w:hAnsiTheme="majorHAnsi" w:cstheme="majorHAnsi"/>
          <w:spacing w:val="-4"/>
          <w:szCs w:val="28"/>
        </w:rPr>
        <w:t>.</w:t>
      </w:r>
    </w:p>
    <w:p w14:paraId="0C301CFE" w14:textId="562E7D20" w:rsidR="00502C6C" w:rsidRPr="00C336AA" w:rsidRDefault="007A62E1" w:rsidP="000C0AE9">
      <w:pPr>
        <w:pStyle w:val="ndieund"/>
        <w:tabs>
          <w:tab w:val="left" w:pos="851"/>
        </w:tabs>
        <w:spacing w:after="0"/>
        <w:ind w:firstLine="0"/>
        <w:rPr>
          <w:rFonts w:asciiTheme="majorHAnsi" w:hAnsiTheme="majorHAnsi" w:cstheme="majorHAnsi"/>
          <w:b/>
          <w:spacing w:val="-4"/>
          <w:szCs w:val="28"/>
          <w:lang w:val="sv-SE"/>
        </w:rPr>
      </w:pPr>
      <w:r w:rsidRPr="00C336AA">
        <w:rPr>
          <w:rFonts w:asciiTheme="majorHAnsi" w:hAnsiTheme="majorHAnsi" w:cstheme="majorHAnsi"/>
          <w:b/>
          <w:spacing w:val="-4"/>
          <w:szCs w:val="28"/>
          <w:lang w:val="sv-SE"/>
        </w:rPr>
        <w:tab/>
      </w:r>
      <w:r w:rsidR="00502C6C" w:rsidRPr="00C336AA">
        <w:rPr>
          <w:rFonts w:asciiTheme="majorHAnsi" w:hAnsiTheme="majorHAnsi" w:cstheme="majorHAnsi"/>
          <w:b/>
          <w:spacing w:val="-4"/>
          <w:szCs w:val="28"/>
          <w:lang w:val="sv-SE"/>
        </w:rPr>
        <w:t>1.2. Phạm vi áp dụng</w:t>
      </w:r>
    </w:p>
    <w:p w14:paraId="478B8E8B" w14:textId="0D91AFDC" w:rsidR="00707B68" w:rsidRPr="001F1EF4" w:rsidRDefault="00F67914" w:rsidP="000C0AE9">
      <w:pPr>
        <w:pStyle w:val="ndieund"/>
        <w:tabs>
          <w:tab w:val="left" w:pos="851"/>
        </w:tabs>
        <w:spacing w:after="0"/>
        <w:ind w:firstLine="567"/>
        <w:rPr>
          <w:rFonts w:asciiTheme="majorHAnsi" w:hAnsiTheme="majorHAnsi" w:cstheme="majorHAnsi"/>
          <w:spacing w:val="-4"/>
          <w:szCs w:val="28"/>
          <w:lang w:val="sv-SE"/>
        </w:rPr>
      </w:pPr>
      <w:r>
        <w:rPr>
          <w:rFonts w:asciiTheme="majorHAnsi" w:hAnsiTheme="majorHAnsi" w:cstheme="majorHAnsi"/>
          <w:spacing w:val="-4"/>
          <w:szCs w:val="28"/>
          <w:lang w:val="sv-SE"/>
        </w:rPr>
        <w:t>- Yêu cầu kỹ thuật</w:t>
      </w:r>
      <w:r w:rsidR="00707B68" w:rsidRPr="001F1EF4">
        <w:rPr>
          <w:rFonts w:asciiTheme="majorHAnsi" w:hAnsiTheme="majorHAnsi" w:cstheme="majorHAnsi"/>
          <w:spacing w:val="-4"/>
          <w:szCs w:val="28"/>
          <w:lang w:val="sv-SE"/>
        </w:rPr>
        <w:t xml:space="preserve"> này quy định về yêu cầu kỹ thuật đối với chống sét van cho các cấp điện áp 22kV, 35kV</w:t>
      </w:r>
      <w:r w:rsidR="00BC372E">
        <w:rPr>
          <w:rFonts w:asciiTheme="majorHAnsi" w:hAnsiTheme="majorHAnsi" w:cstheme="majorHAnsi"/>
          <w:spacing w:val="-4"/>
          <w:szCs w:val="28"/>
          <w:lang w:val="sv-SE"/>
        </w:rPr>
        <w:t xml:space="preserve"> lắp đặt trong trạm biến áp</w:t>
      </w:r>
      <w:r w:rsidR="00AC6583" w:rsidRPr="001F1EF4">
        <w:rPr>
          <w:rFonts w:asciiTheme="majorHAnsi" w:hAnsiTheme="majorHAnsi" w:cstheme="majorHAnsi"/>
          <w:spacing w:val="-4"/>
          <w:szCs w:val="28"/>
          <w:lang w:val="sv-SE"/>
        </w:rPr>
        <w:t>/thiết bị đóng cắt</w:t>
      </w:r>
      <w:r w:rsidR="00707B68" w:rsidRPr="001F1EF4">
        <w:rPr>
          <w:rFonts w:asciiTheme="majorHAnsi" w:hAnsiTheme="majorHAnsi" w:cstheme="majorHAnsi"/>
          <w:spacing w:val="-4"/>
          <w:szCs w:val="28"/>
          <w:lang w:val="sv-SE"/>
        </w:rPr>
        <w:t xml:space="preserve"> phân phối trong </w:t>
      </w:r>
      <w:r>
        <w:rPr>
          <w:rFonts w:asciiTheme="majorHAnsi" w:hAnsiTheme="majorHAnsi" w:cstheme="majorHAnsi"/>
          <w:spacing w:val="-4"/>
          <w:szCs w:val="28"/>
          <w:lang w:val="sv-SE"/>
        </w:rPr>
        <w:t>EVNHANOI</w:t>
      </w:r>
      <w:r w:rsidR="00707B68" w:rsidRPr="001F1EF4">
        <w:rPr>
          <w:rFonts w:asciiTheme="majorHAnsi" w:hAnsiTheme="majorHAnsi" w:cstheme="majorHAnsi"/>
          <w:spacing w:val="-4"/>
          <w:szCs w:val="28"/>
          <w:lang w:val="sv-SE"/>
        </w:rPr>
        <w:t>.</w:t>
      </w:r>
    </w:p>
    <w:p w14:paraId="501480C4" w14:textId="46AE77FB" w:rsidR="00BC372E" w:rsidRDefault="00F67914" w:rsidP="000C0AE9">
      <w:pPr>
        <w:pStyle w:val="ndieund"/>
        <w:tabs>
          <w:tab w:val="left" w:pos="851"/>
        </w:tabs>
        <w:spacing w:after="0"/>
        <w:ind w:firstLine="567"/>
        <w:rPr>
          <w:rFonts w:asciiTheme="majorHAnsi" w:hAnsiTheme="majorHAnsi" w:cstheme="majorHAnsi"/>
          <w:spacing w:val="-4"/>
          <w:szCs w:val="28"/>
          <w:lang w:val="sv-SE"/>
        </w:rPr>
      </w:pPr>
      <w:r>
        <w:rPr>
          <w:rFonts w:asciiTheme="majorHAnsi" w:hAnsiTheme="majorHAnsi" w:cstheme="majorHAnsi"/>
          <w:spacing w:val="-4"/>
          <w:szCs w:val="28"/>
          <w:lang w:val="sv-SE"/>
        </w:rPr>
        <w:t>- Yêu cầu kỹ thuật này</w:t>
      </w:r>
      <w:r w:rsidR="00707B68" w:rsidRPr="001F1EF4">
        <w:rPr>
          <w:rFonts w:asciiTheme="majorHAnsi" w:hAnsiTheme="majorHAnsi" w:cstheme="majorHAnsi"/>
          <w:spacing w:val="-4"/>
          <w:szCs w:val="28"/>
          <w:lang w:val="sv-SE"/>
        </w:rPr>
        <w:t xml:space="preserve"> quy định cho việc lắp đặt chống sét van giữa pha – đất</w:t>
      </w:r>
      <w:r w:rsidR="00BC372E">
        <w:rPr>
          <w:rFonts w:asciiTheme="majorHAnsi" w:hAnsiTheme="majorHAnsi" w:cstheme="majorHAnsi"/>
          <w:spacing w:val="-4"/>
          <w:szCs w:val="28"/>
          <w:lang w:val="sv-SE"/>
        </w:rPr>
        <w:t>.</w:t>
      </w:r>
    </w:p>
    <w:p w14:paraId="4E0835D7" w14:textId="1175CFC0" w:rsidR="00C74CD8" w:rsidRPr="001F1EF4" w:rsidRDefault="00F67914" w:rsidP="000C0AE9">
      <w:pPr>
        <w:pStyle w:val="ndieund"/>
        <w:tabs>
          <w:tab w:val="left" w:pos="851"/>
        </w:tabs>
        <w:spacing w:after="0"/>
        <w:ind w:firstLine="567"/>
        <w:rPr>
          <w:rFonts w:asciiTheme="majorHAnsi" w:hAnsiTheme="majorHAnsi" w:cstheme="majorHAnsi"/>
          <w:spacing w:val="-4"/>
          <w:szCs w:val="28"/>
          <w:lang w:val="sv-SE"/>
        </w:rPr>
      </w:pPr>
      <w:r>
        <w:rPr>
          <w:rFonts w:asciiTheme="majorHAnsi" w:hAnsiTheme="majorHAnsi" w:cstheme="majorHAnsi"/>
          <w:spacing w:val="-4"/>
          <w:szCs w:val="28"/>
          <w:lang w:val="sv-SE"/>
        </w:rPr>
        <w:t>- Yêu cầu kỹ thuật</w:t>
      </w:r>
      <w:r w:rsidR="00C74CD8" w:rsidRPr="001F1EF4">
        <w:rPr>
          <w:rFonts w:asciiTheme="majorHAnsi" w:hAnsiTheme="majorHAnsi" w:cstheme="majorHAnsi"/>
          <w:spacing w:val="-4"/>
          <w:szCs w:val="28"/>
          <w:lang w:val="sv-SE"/>
        </w:rPr>
        <w:t xml:space="preserve"> này áp dụng cho chống sét van để bảo vệ cho các đối tượng như MBA, biến dòng điện, biến điện áp, thanh cái</w:t>
      </w:r>
      <w:r w:rsidR="00802677">
        <w:rPr>
          <w:rFonts w:asciiTheme="majorHAnsi" w:hAnsiTheme="majorHAnsi" w:cstheme="majorHAnsi"/>
          <w:spacing w:val="-4"/>
          <w:szCs w:val="28"/>
          <w:lang w:val="sv-SE"/>
        </w:rPr>
        <w:t xml:space="preserve"> v.v.</w:t>
      </w:r>
      <w:r w:rsidR="00C74CD8" w:rsidRPr="001F1EF4">
        <w:rPr>
          <w:rFonts w:asciiTheme="majorHAnsi" w:hAnsiTheme="majorHAnsi" w:cstheme="majorHAnsi"/>
          <w:spacing w:val="-4"/>
          <w:szCs w:val="28"/>
          <w:lang w:val="sv-SE"/>
        </w:rPr>
        <w:t xml:space="preserve"> và chỉ áp dụng cho chống sét van có vỏ cách điện bằng vật liệu sứ hoặc bằng vật liệu polymer.</w:t>
      </w:r>
    </w:p>
    <w:p w14:paraId="3F5EE6D1" w14:textId="54A77B58" w:rsidR="0024111E" w:rsidRPr="001F1EF4" w:rsidRDefault="00BC372E" w:rsidP="000C0AE9">
      <w:pPr>
        <w:pStyle w:val="ndieund"/>
        <w:tabs>
          <w:tab w:val="left" w:pos="851"/>
        </w:tabs>
        <w:spacing w:before="120" w:after="0"/>
        <w:ind w:firstLine="567"/>
        <w:rPr>
          <w:rFonts w:asciiTheme="majorHAnsi" w:hAnsiTheme="majorHAnsi" w:cstheme="majorHAnsi"/>
          <w:b/>
          <w:szCs w:val="28"/>
          <w:lang w:val="sv-SE"/>
        </w:rPr>
      </w:pPr>
      <w:r>
        <w:rPr>
          <w:rFonts w:asciiTheme="majorHAnsi" w:hAnsiTheme="majorHAnsi" w:cstheme="majorHAnsi"/>
          <w:b/>
          <w:szCs w:val="28"/>
          <w:lang w:val="sv-SE"/>
        </w:rPr>
        <w:t>2</w:t>
      </w:r>
      <w:r w:rsidR="0024111E" w:rsidRPr="001F1EF4">
        <w:rPr>
          <w:rFonts w:asciiTheme="majorHAnsi" w:hAnsiTheme="majorHAnsi" w:cstheme="majorHAnsi"/>
          <w:b/>
          <w:szCs w:val="28"/>
          <w:lang w:val="sv-SE"/>
        </w:rPr>
        <w:t>. Điều kiện chung</w:t>
      </w:r>
    </w:p>
    <w:p w14:paraId="36C9B785" w14:textId="35C4E757" w:rsidR="0024111E" w:rsidRPr="00C336AA" w:rsidRDefault="00BC372E" w:rsidP="000C0AE9">
      <w:pPr>
        <w:pStyle w:val="ndieund"/>
        <w:tabs>
          <w:tab w:val="left" w:pos="851"/>
        </w:tabs>
        <w:spacing w:before="120"/>
        <w:ind w:firstLine="567"/>
        <w:rPr>
          <w:rFonts w:asciiTheme="majorHAnsi" w:hAnsiTheme="majorHAnsi" w:cstheme="majorHAnsi"/>
          <w:b/>
          <w:szCs w:val="28"/>
          <w:lang w:val="pt-BR"/>
        </w:rPr>
      </w:pPr>
      <w:r w:rsidRPr="00C336AA">
        <w:rPr>
          <w:rFonts w:asciiTheme="majorHAnsi" w:hAnsiTheme="majorHAnsi" w:cstheme="majorHAnsi"/>
          <w:b/>
          <w:szCs w:val="28"/>
          <w:lang w:val="pt-BR"/>
        </w:rPr>
        <w:t>2.</w:t>
      </w:r>
      <w:r w:rsidR="0024111E" w:rsidRPr="00C336AA">
        <w:rPr>
          <w:rFonts w:asciiTheme="majorHAnsi" w:hAnsiTheme="majorHAnsi" w:cstheme="majorHAnsi"/>
          <w:b/>
          <w:szCs w:val="28"/>
          <w:lang w:val="pt-BR"/>
        </w:rPr>
        <w:t>1. Điều kiện môi trường làm việc của thiết bị</w:t>
      </w:r>
    </w:p>
    <w:tbl>
      <w:tblPr>
        <w:tblW w:w="905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372"/>
        <w:gridCol w:w="3685"/>
      </w:tblGrid>
      <w:tr w:rsidR="00EB2667" w:rsidRPr="00EB2667" w14:paraId="6AD9966B" w14:textId="77777777" w:rsidTr="00B476AF">
        <w:trPr>
          <w:jc w:val="center"/>
        </w:trPr>
        <w:tc>
          <w:tcPr>
            <w:tcW w:w="5372" w:type="dxa"/>
          </w:tcPr>
          <w:p w14:paraId="739229C0" w14:textId="77777777" w:rsidR="0024111E" w:rsidRPr="00EB2667" w:rsidRDefault="0024111E" w:rsidP="000C0AE9">
            <w:pPr>
              <w:spacing w:before="80" w:after="80"/>
              <w:jc w:val="both"/>
              <w:rPr>
                <w:lang w:val="pt-BR"/>
              </w:rPr>
            </w:pPr>
            <w:r w:rsidRPr="00EB2667">
              <w:rPr>
                <w:lang w:val="pt-BR"/>
              </w:rPr>
              <w:t>Nhiệt độ môi trường lớn nhất</w:t>
            </w:r>
          </w:p>
        </w:tc>
        <w:tc>
          <w:tcPr>
            <w:tcW w:w="3685" w:type="dxa"/>
            <w:vAlign w:val="center"/>
          </w:tcPr>
          <w:p w14:paraId="4958B30B" w14:textId="77777777" w:rsidR="0024111E" w:rsidRPr="00EB2667" w:rsidRDefault="0024111E" w:rsidP="000C0AE9">
            <w:pPr>
              <w:spacing w:before="80" w:after="80"/>
              <w:jc w:val="center"/>
            </w:pPr>
            <w:r w:rsidRPr="00EB2667">
              <w:t>45</w:t>
            </w:r>
            <w:r w:rsidRPr="00EB2667">
              <w:rPr>
                <w:vertAlign w:val="superscript"/>
              </w:rPr>
              <w:t>o</w:t>
            </w:r>
            <w:r w:rsidRPr="00EB2667">
              <w:t>C</w:t>
            </w:r>
          </w:p>
        </w:tc>
      </w:tr>
      <w:tr w:rsidR="00EB2667" w:rsidRPr="00EB2667" w14:paraId="362CF7B3" w14:textId="77777777" w:rsidTr="00B476AF">
        <w:trPr>
          <w:jc w:val="center"/>
        </w:trPr>
        <w:tc>
          <w:tcPr>
            <w:tcW w:w="5372" w:type="dxa"/>
          </w:tcPr>
          <w:p w14:paraId="386C7684" w14:textId="77777777" w:rsidR="0024111E" w:rsidRPr="00EB2667" w:rsidRDefault="0024111E" w:rsidP="000C0AE9">
            <w:pPr>
              <w:spacing w:before="80" w:after="80"/>
              <w:jc w:val="both"/>
            </w:pPr>
            <w:r w:rsidRPr="00EB2667">
              <w:t>Nhiệt độ môi trường nhỏ nhất</w:t>
            </w:r>
          </w:p>
        </w:tc>
        <w:tc>
          <w:tcPr>
            <w:tcW w:w="3685" w:type="dxa"/>
            <w:vAlign w:val="center"/>
          </w:tcPr>
          <w:p w14:paraId="340B724E" w14:textId="77777777" w:rsidR="0024111E" w:rsidRPr="00EB2667" w:rsidRDefault="0024111E" w:rsidP="000C0AE9">
            <w:pPr>
              <w:spacing w:before="80" w:after="80"/>
              <w:jc w:val="center"/>
            </w:pPr>
            <w:r w:rsidRPr="00EB2667">
              <w:t>0</w:t>
            </w:r>
            <w:r w:rsidRPr="00EB2667">
              <w:rPr>
                <w:vertAlign w:val="superscript"/>
              </w:rPr>
              <w:t>o</w:t>
            </w:r>
            <w:r w:rsidRPr="00EB2667">
              <w:t>C</w:t>
            </w:r>
          </w:p>
        </w:tc>
      </w:tr>
      <w:tr w:rsidR="00EB2667" w:rsidRPr="00EB2667" w14:paraId="7BEAE201" w14:textId="77777777" w:rsidTr="00B476AF">
        <w:trPr>
          <w:jc w:val="center"/>
        </w:trPr>
        <w:tc>
          <w:tcPr>
            <w:tcW w:w="5372" w:type="dxa"/>
          </w:tcPr>
          <w:p w14:paraId="76274DF0" w14:textId="77777777" w:rsidR="0024111E" w:rsidRPr="00EB2667" w:rsidRDefault="0024111E" w:rsidP="000C0AE9">
            <w:pPr>
              <w:spacing w:before="80" w:after="80"/>
              <w:jc w:val="both"/>
            </w:pPr>
            <w:r w:rsidRPr="00EB2667">
              <w:t>Khí hậu</w:t>
            </w:r>
          </w:p>
        </w:tc>
        <w:tc>
          <w:tcPr>
            <w:tcW w:w="3685" w:type="dxa"/>
            <w:vAlign w:val="center"/>
          </w:tcPr>
          <w:p w14:paraId="5CE5EE11" w14:textId="77777777" w:rsidR="0024111E" w:rsidRPr="00EB2667" w:rsidRDefault="0024111E" w:rsidP="000C0AE9">
            <w:pPr>
              <w:spacing w:before="80" w:after="80"/>
              <w:jc w:val="center"/>
            </w:pPr>
            <w:r w:rsidRPr="00EB2667">
              <w:t>Nhiệt đới, nóng ẩm</w:t>
            </w:r>
          </w:p>
        </w:tc>
      </w:tr>
      <w:tr w:rsidR="00EB2667" w:rsidRPr="00EB2667" w14:paraId="4CD177B7" w14:textId="77777777" w:rsidTr="00B476AF">
        <w:trPr>
          <w:jc w:val="center"/>
        </w:trPr>
        <w:tc>
          <w:tcPr>
            <w:tcW w:w="5372" w:type="dxa"/>
          </w:tcPr>
          <w:p w14:paraId="7CED4CC7" w14:textId="77777777" w:rsidR="0024111E" w:rsidRPr="00EB2667" w:rsidRDefault="0024111E" w:rsidP="000C0AE9">
            <w:pPr>
              <w:spacing w:before="80" w:after="80"/>
              <w:jc w:val="both"/>
            </w:pPr>
            <w:r w:rsidRPr="00EB2667">
              <w:t>Độ ẩm cực đại</w:t>
            </w:r>
          </w:p>
        </w:tc>
        <w:tc>
          <w:tcPr>
            <w:tcW w:w="3685" w:type="dxa"/>
            <w:vAlign w:val="center"/>
          </w:tcPr>
          <w:p w14:paraId="36A7576B" w14:textId="77777777" w:rsidR="0024111E" w:rsidRPr="00EB2667" w:rsidRDefault="0024111E" w:rsidP="000C0AE9">
            <w:pPr>
              <w:spacing w:before="80" w:after="80"/>
              <w:jc w:val="center"/>
            </w:pPr>
            <w:r w:rsidRPr="00EB2667">
              <w:t>100%</w:t>
            </w:r>
          </w:p>
        </w:tc>
      </w:tr>
      <w:tr w:rsidR="00EB2667" w:rsidRPr="00EB2667" w14:paraId="1DA3CFF0" w14:textId="77777777" w:rsidTr="00B476AF">
        <w:trPr>
          <w:jc w:val="center"/>
        </w:trPr>
        <w:tc>
          <w:tcPr>
            <w:tcW w:w="5372" w:type="dxa"/>
          </w:tcPr>
          <w:p w14:paraId="1AEA8B23" w14:textId="77777777" w:rsidR="0024111E" w:rsidRPr="00EB2667" w:rsidRDefault="0024111E" w:rsidP="000C0AE9">
            <w:pPr>
              <w:spacing w:before="80" w:after="80"/>
              <w:jc w:val="both"/>
            </w:pPr>
            <w:r w:rsidRPr="00EB2667">
              <w:t>Độ cao lắp đặt thiết bị so với  mực nước biển</w:t>
            </w:r>
          </w:p>
        </w:tc>
        <w:tc>
          <w:tcPr>
            <w:tcW w:w="3685" w:type="dxa"/>
            <w:vAlign w:val="center"/>
          </w:tcPr>
          <w:p w14:paraId="32E88785" w14:textId="562527B1" w:rsidR="0024111E" w:rsidRPr="00EB2667" w:rsidRDefault="00802677" w:rsidP="000C0AE9">
            <w:pPr>
              <w:spacing w:before="80" w:after="80"/>
              <w:jc w:val="center"/>
            </w:pPr>
            <w:r>
              <w:rPr>
                <w:rFonts w:cs="Times New Roman"/>
              </w:rPr>
              <w:t>≤</w:t>
            </w:r>
            <w:r>
              <w:rPr>
                <w:rFonts w:cs="Times New Roman"/>
                <w:lang w:val="en-US"/>
              </w:rPr>
              <w:t xml:space="preserve"> </w:t>
            </w:r>
            <w:r w:rsidR="004E416E" w:rsidRPr="00EB2667">
              <w:t>1000m</w:t>
            </w:r>
          </w:p>
        </w:tc>
      </w:tr>
      <w:tr w:rsidR="00EB2667" w:rsidRPr="00EB2667" w14:paraId="437E22AA" w14:textId="77777777" w:rsidTr="00B476AF">
        <w:trPr>
          <w:jc w:val="center"/>
        </w:trPr>
        <w:tc>
          <w:tcPr>
            <w:tcW w:w="5372" w:type="dxa"/>
          </w:tcPr>
          <w:p w14:paraId="306CDCC4" w14:textId="77777777" w:rsidR="0024111E" w:rsidRPr="00EB2667" w:rsidRDefault="0024111E" w:rsidP="000C0AE9">
            <w:pPr>
              <w:spacing w:before="80" w:after="80"/>
              <w:jc w:val="both"/>
            </w:pPr>
            <w:r w:rsidRPr="00EB2667">
              <w:t>Vận tốc gió lớn nhất</w:t>
            </w:r>
          </w:p>
        </w:tc>
        <w:tc>
          <w:tcPr>
            <w:tcW w:w="3685" w:type="dxa"/>
            <w:vAlign w:val="center"/>
          </w:tcPr>
          <w:p w14:paraId="5B5E15FB" w14:textId="77777777" w:rsidR="0024111E" w:rsidRPr="00EB2667" w:rsidRDefault="0024111E" w:rsidP="000C0AE9">
            <w:pPr>
              <w:spacing w:before="80" w:after="80"/>
              <w:jc w:val="center"/>
            </w:pPr>
            <w:r w:rsidRPr="00EB2667">
              <w:t>160 km/h</w:t>
            </w:r>
          </w:p>
        </w:tc>
      </w:tr>
    </w:tbl>
    <w:p w14:paraId="211A9410" w14:textId="5DD33134" w:rsidR="0024111E" w:rsidRPr="00C336AA" w:rsidRDefault="00BC372E" w:rsidP="000C0AE9">
      <w:pPr>
        <w:pStyle w:val="ndieund"/>
        <w:tabs>
          <w:tab w:val="left" w:pos="851"/>
        </w:tabs>
        <w:spacing w:before="120"/>
        <w:ind w:left="567" w:firstLine="0"/>
        <w:rPr>
          <w:rFonts w:ascii="Times New Roman" w:hAnsi="Times New Roman"/>
          <w:b/>
          <w:szCs w:val="28"/>
          <w:lang w:val="pt-BR"/>
        </w:rPr>
      </w:pPr>
      <w:r w:rsidRPr="00C336AA">
        <w:rPr>
          <w:rFonts w:ascii="Times New Roman" w:hAnsi="Times New Roman"/>
          <w:b/>
          <w:szCs w:val="28"/>
          <w:lang w:val="pt-BR"/>
        </w:rPr>
        <w:t>2.</w:t>
      </w:r>
      <w:r w:rsidR="0024111E" w:rsidRPr="00C336AA">
        <w:rPr>
          <w:rFonts w:ascii="Times New Roman" w:hAnsi="Times New Roman"/>
          <w:b/>
          <w:szCs w:val="28"/>
          <w:lang w:val="pt-BR"/>
        </w:rPr>
        <w:t>2. Điều kiện vận hành của hệ thống điện</w:t>
      </w:r>
    </w:p>
    <w:tbl>
      <w:tblPr>
        <w:tblW w:w="907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501"/>
        <w:gridCol w:w="1261"/>
        <w:gridCol w:w="1262"/>
        <w:gridCol w:w="1262"/>
        <w:gridCol w:w="1262"/>
        <w:gridCol w:w="1262"/>
        <w:gridCol w:w="1262"/>
      </w:tblGrid>
      <w:tr w:rsidR="00EB2667" w:rsidRPr="00EB2667" w14:paraId="0B808660" w14:textId="77777777" w:rsidTr="00BC372E">
        <w:trPr>
          <w:trHeight w:val="832"/>
          <w:tblHeader/>
          <w:jc w:val="center"/>
        </w:trPr>
        <w:tc>
          <w:tcPr>
            <w:tcW w:w="1501" w:type="dxa"/>
            <w:vAlign w:val="center"/>
          </w:tcPr>
          <w:p w14:paraId="36E7CBFF" w14:textId="076D3244" w:rsidR="00ED4DB9" w:rsidRPr="00EB2667" w:rsidRDefault="00ED4DB9" w:rsidP="000C0AE9">
            <w:pPr>
              <w:spacing w:before="60" w:after="60"/>
              <w:jc w:val="both"/>
              <w:rPr>
                <w:sz w:val="26"/>
                <w:szCs w:val="26"/>
                <w:lang w:val="pt-BR"/>
              </w:rPr>
            </w:pPr>
            <w:r w:rsidRPr="00EB2667">
              <w:rPr>
                <w:sz w:val="26"/>
                <w:szCs w:val="26"/>
                <w:lang w:val="pt-BR"/>
              </w:rPr>
              <w:t>Điện áp danh định của hệ thống (kV)</w:t>
            </w:r>
          </w:p>
        </w:tc>
        <w:tc>
          <w:tcPr>
            <w:tcW w:w="1261" w:type="dxa"/>
            <w:vAlign w:val="center"/>
          </w:tcPr>
          <w:p w14:paraId="7589B745" w14:textId="77777777" w:rsidR="00ED4DB9" w:rsidRPr="00EB2667" w:rsidRDefault="00ED4DB9" w:rsidP="000C0AE9">
            <w:pPr>
              <w:spacing w:before="60" w:after="60"/>
              <w:jc w:val="center"/>
              <w:rPr>
                <w:sz w:val="26"/>
                <w:szCs w:val="26"/>
                <w:lang w:val="pt-BR"/>
              </w:rPr>
            </w:pPr>
            <w:r w:rsidRPr="00EB2667">
              <w:rPr>
                <w:sz w:val="26"/>
                <w:szCs w:val="26"/>
                <w:lang w:val="pt-BR"/>
              </w:rPr>
              <w:t>110</w:t>
            </w:r>
          </w:p>
        </w:tc>
        <w:tc>
          <w:tcPr>
            <w:tcW w:w="1262" w:type="dxa"/>
            <w:vAlign w:val="center"/>
          </w:tcPr>
          <w:p w14:paraId="3F48D6C4" w14:textId="0EEF6A28" w:rsidR="00ED4DB9" w:rsidRPr="00EB2667" w:rsidRDefault="00ED4DB9" w:rsidP="000C0AE9">
            <w:pPr>
              <w:spacing w:before="60" w:after="60"/>
              <w:jc w:val="center"/>
              <w:rPr>
                <w:sz w:val="26"/>
                <w:szCs w:val="26"/>
                <w:lang w:val="pt-BR"/>
              </w:rPr>
            </w:pPr>
            <w:r w:rsidRPr="00EB2667">
              <w:rPr>
                <w:sz w:val="26"/>
                <w:szCs w:val="26"/>
                <w:lang w:val="pt-BR"/>
              </w:rPr>
              <w:t>72</w:t>
            </w:r>
          </w:p>
        </w:tc>
        <w:tc>
          <w:tcPr>
            <w:tcW w:w="1262" w:type="dxa"/>
            <w:vAlign w:val="center"/>
          </w:tcPr>
          <w:p w14:paraId="5C23465F" w14:textId="25BA42C2" w:rsidR="00ED4DB9" w:rsidRPr="00EB2667" w:rsidRDefault="00ED4DB9" w:rsidP="000C0AE9">
            <w:pPr>
              <w:spacing w:before="60" w:after="60"/>
              <w:jc w:val="center"/>
              <w:rPr>
                <w:sz w:val="26"/>
                <w:szCs w:val="26"/>
                <w:lang w:val="pt-BR"/>
              </w:rPr>
            </w:pPr>
            <w:r w:rsidRPr="00EB2667">
              <w:rPr>
                <w:sz w:val="26"/>
                <w:szCs w:val="26"/>
                <w:lang w:val="pt-BR"/>
              </w:rPr>
              <w:t>35</w:t>
            </w:r>
          </w:p>
        </w:tc>
        <w:tc>
          <w:tcPr>
            <w:tcW w:w="1262" w:type="dxa"/>
            <w:vAlign w:val="center"/>
          </w:tcPr>
          <w:p w14:paraId="6863EB0D" w14:textId="557A9E99" w:rsidR="00ED4DB9" w:rsidRPr="00EB2667" w:rsidRDefault="00ED4DB9" w:rsidP="000C0AE9">
            <w:pPr>
              <w:spacing w:before="60" w:after="60"/>
              <w:jc w:val="center"/>
              <w:rPr>
                <w:sz w:val="26"/>
                <w:szCs w:val="26"/>
                <w:lang w:val="pt-BR"/>
              </w:rPr>
            </w:pPr>
            <w:r w:rsidRPr="00EB2667">
              <w:rPr>
                <w:sz w:val="26"/>
                <w:szCs w:val="26"/>
                <w:lang w:val="pt-BR"/>
              </w:rPr>
              <w:t>22</w:t>
            </w:r>
          </w:p>
        </w:tc>
        <w:tc>
          <w:tcPr>
            <w:tcW w:w="1262" w:type="dxa"/>
            <w:vAlign w:val="center"/>
          </w:tcPr>
          <w:p w14:paraId="5C3D475C" w14:textId="77777777" w:rsidR="00ED4DB9" w:rsidRPr="00EB2667" w:rsidRDefault="00ED4DB9" w:rsidP="000C0AE9">
            <w:pPr>
              <w:spacing w:before="60" w:after="60"/>
              <w:jc w:val="center"/>
              <w:rPr>
                <w:sz w:val="26"/>
                <w:szCs w:val="26"/>
                <w:lang w:val="pt-BR"/>
              </w:rPr>
            </w:pPr>
            <w:r w:rsidRPr="00EB2667">
              <w:rPr>
                <w:sz w:val="26"/>
                <w:szCs w:val="26"/>
                <w:lang w:val="pt-BR"/>
              </w:rPr>
              <w:t>10</w:t>
            </w:r>
          </w:p>
        </w:tc>
        <w:tc>
          <w:tcPr>
            <w:tcW w:w="1262" w:type="dxa"/>
            <w:vAlign w:val="center"/>
          </w:tcPr>
          <w:p w14:paraId="35E77501" w14:textId="77777777" w:rsidR="00ED4DB9" w:rsidRPr="00EB2667" w:rsidRDefault="00ED4DB9" w:rsidP="000C0AE9">
            <w:pPr>
              <w:spacing w:before="60" w:after="60"/>
              <w:jc w:val="center"/>
              <w:rPr>
                <w:sz w:val="26"/>
                <w:szCs w:val="26"/>
                <w:lang w:val="pt-BR"/>
              </w:rPr>
            </w:pPr>
            <w:r w:rsidRPr="00EB2667">
              <w:rPr>
                <w:sz w:val="26"/>
                <w:szCs w:val="26"/>
                <w:lang w:val="pt-BR"/>
              </w:rPr>
              <w:t>6</w:t>
            </w:r>
          </w:p>
        </w:tc>
      </w:tr>
      <w:tr w:rsidR="00EB2667" w:rsidRPr="00EB2667" w14:paraId="460DFF9B" w14:textId="77777777" w:rsidTr="00BC372E">
        <w:trPr>
          <w:trHeight w:val="397"/>
          <w:tblHeader/>
          <w:jc w:val="center"/>
        </w:trPr>
        <w:tc>
          <w:tcPr>
            <w:tcW w:w="1501" w:type="dxa"/>
            <w:vAlign w:val="center"/>
          </w:tcPr>
          <w:p w14:paraId="5CAFD0A3" w14:textId="77777777" w:rsidR="00ED4DB9" w:rsidRPr="00EB2667" w:rsidRDefault="00ED4DB9" w:rsidP="000C0AE9">
            <w:pPr>
              <w:spacing w:before="60" w:after="60"/>
              <w:jc w:val="both"/>
              <w:rPr>
                <w:sz w:val="26"/>
                <w:szCs w:val="26"/>
                <w:lang w:val="pt-BR"/>
              </w:rPr>
            </w:pPr>
            <w:r w:rsidRPr="00EB2667">
              <w:rPr>
                <w:sz w:val="26"/>
                <w:szCs w:val="26"/>
                <w:lang w:val="pt-BR"/>
              </w:rPr>
              <w:t>Sơ đồ nối</w:t>
            </w:r>
          </w:p>
        </w:tc>
        <w:tc>
          <w:tcPr>
            <w:tcW w:w="7571" w:type="dxa"/>
            <w:gridSpan w:val="6"/>
            <w:vAlign w:val="center"/>
          </w:tcPr>
          <w:p w14:paraId="5FE3ED28" w14:textId="7D2156D7" w:rsidR="00ED4DB9" w:rsidRPr="00EB2667" w:rsidRDefault="00ED4DB9" w:rsidP="000C0AE9">
            <w:pPr>
              <w:spacing w:before="60" w:after="60"/>
              <w:jc w:val="center"/>
              <w:rPr>
                <w:sz w:val="26"/>
                <w:szCs w:val="26"/>
                <w:lang w:val="pt-BR"/>
              </w:rPr>
            </w:pPr>
            <w:r w:rsidRPr="00EB2667">
              <w:rPr>
                <w:sz w:val="26"/>
                <w:szCs w:val="26"/>
                <w:lang w:val="pt-BR"/>
              </w:rPr>
              <w:t>3 pha/1pha</w:t>
            </w:r>
          </w:p>
        </w:tc>
      </w:tr>
      <w:tr w:rsidR="00EB2667" w:rsidRPr="00EB2667" w14:paraId="7792ACE2" w14:textId="77777777" w:rsidTr="00802677">
        <w:trPr>
          <w:trHeight w:val="2201"/>
          <w:jc w:val="center"/>
        </w:trPr>
        <w:tc>
          <w:tcPr>
            <w:tcW w:w="1501" w:type="dxa"/>
            <w:vAlign w:val="center"/>
          </w:tcPr>
          <w:p w14:paraId="2213C29D" w14:textId="77777777" w:rsidR="00ED4DB9" w:rsidRPr="00EB2667" w:rsidRDefault="00ED4DB9" w:rsidP="000C0AE9">
            <w:pPr>
              <w:spacing w:before="60" w:after="60"/>
              <w:jc w:val="both"/>
              <w:rPr>
                <w:sz w:val="26"/>
                <w:szCs w:val="26"/>
                <w:lang w:val="pt-BR"/>
              </w:rPr>
            </w:pPr>
            <w:r w:rsidRPr="00EB2667">
              <w:rPr>
                <w:sz w:val="26"/>
                <w:szCs w:val="26"/>
                <w:lang w:val="pt-BR"/>
              </w:rPr>
              <w:t>Chế độ nối đất trung tính</w:t>
            </w:r>
          </w:p>
        </w:tc>
        <w:tc>
          <w:tcPr>
            <w:tcW w:w="1261" w:type="dxa"/>
            <w:vAlign w:val="center"/>
          </w:tcPr>
          <w:p w14:paraId="6B1DCAB0" w14:textId="77777777" w:rsidR="00ED4DB9" w:rsidRPr="00EB2667" w:rsidRDefault="00ED4DB9" w:rsidP="000C0AE9">
            <w:pPr>
              <w:spacing w:before="60" w:after="60"/>
              <w:jc w:val="center"/>
              <w:rPr>
                <w:sz w:val="26"/>
                <w:szCs w:val="26"/>
                <w:lang w:val="pt-BR"/>
              </w:rPr>
            </w:pPr>
            <w:r w:rsidRPr="00EB2667">
              <w:rPr>
                <w:sz w:val="26"/>
                <w:szCs w:val="26"/>
                <w:lang w:val="pt-BR"/>
              </w:rPr>
              <w:t>Trung tính nối đất   trực tiếp</w:t>
            </w:r>
          </w:p>
        </w:tc>
        <w:tc>
          <w:tcPr>
            <w:tcW w:w="1262" w:type="dxa"/>
            <w:vAlign w:val="center"/>
          </w:tcPr>
          <w:p w14:paraId="70F5B0FB" w14:textId="2B6264BC" w:rsidR="00ED4DB9" w:rsidRPr="00EB2667" w:rsidRDefault="00ED4DB9" w:rsidP="000C0AE9">
            <w:pPr>
              <w:spacing w:before="60" w:after="60"/>
              <w:jc w:val="center"/>
              <w:rPr>
                <w:sz w:val="26"/>
                <w:szCs w:val="26"/>
                <w:lang w:val="pt-BR"/>
              </w:rPr>
            </w:pPr>
            <w:r w:rsidRPr="00EB2667">
              <w:rPr>
                <w:sz w:val="26"/>
                <w:szCs w:val="26"/>
                <w:lang w:val="pt-BR"/>
              </w:rPr>
              <w:t>Trung tính nối đất   trực tiếp hoặc cách ly</w:t>
            </w:r>
          </w:p>
        </w:tc>
        <w:tc>
          <w:tcPr>
            <w:tcW w:w="1262" w:type="dxa"/>
            <w:vAlign w:val="center"/>
          </w:tcPr>
          <w:p w14:paraId="230AFDBF" w14:textId="26452E4D" w:rsidR="00ED4DB9" w:rsidRPr="00EB2667" w:rsidRDefault="00ED4DB9" w:rsidP="000C0AE9">
            <w:pPr>
              <w:spacing w:before="60" w:after="60"/>
              <w:jc w:val="center"/>
              <w:rPr>
                <w:sz w:val="26"/>
                <w:szCs w:val="26"/>
                <w:lang w:val="pt-BR"/>
              </w:rPr>
            </w:pPr>
            <w:r w:rsidRPr="00EB2667">
              <w:rPr>
                <w:sz w:val="26"/>
                <w:szCs w:val="26"/>
                <w:lang w:val="pt-BR"/>
              </w:rPr>
              <w:t>Trung tính cách ly hoặc nối đất qua trở kháng</w:t>
            </w:r>
          </w:p>
        </w:tc>
        <w:tc>
          <w:tcPr>
            <w:tcW w:w="1262" w:type="dxa"/>
            <w:vAlign w:val="center"/>
          </w:tcPr>
          <w:p w14:paraId="1C936E85" w14:textId="68A1D23B" w:rsidR="00ED4DB9" w:rsidRPr="00EB2667" w:rsidRDefault="00ED4DB9" w:rsidP="000C0AE9">
            <w:pPr>
              <w:spacing w:before="60" w:after="60"/>
              <w:jc w:val="center"/>
              <w:rPr>
                <w:sz w:val="26"/>
                <w:szCs w:val="26"/>
                <w:lang w:val="pt-BR"/>
              </w:rPr>
            </w:pPr>
            <w:r w:rsidRPr="00EB2667">
              <w:rPr>
                <w:sz w:val="26"/>
                <w:szCs w:val="26"/>
                <w:lang w:val="pt-BR"/>
              </w:rPr>
              <w:t>Trung tính nối đất   trực tiếp</w:t>
            </w:r>
          </w:p>
        </w:tc>
        <w:tc>
          <w:tcPr>
            <w:tcW w:w="1262" w:type="dxa"/>
            <w:vAlign w:val="center"/>
          </w:tcPr>
          <w:p w14:paraId="5F0395FE" w14:textId="77777777" w:rsidR="00ED4DB9" w:rsidRPr="00EB2667" w:rsidRDefault="00ED4DB9" w:rsidP="000C0AE9">
            <w:pPr>
              <w:spacing w:before="60" w:after="60"/>
              <w:jc w:val="center"/>
              <w:rPr>
                <w:sz w:val="26"/>
                <w:szCs w:val="26"/>
                <w:lang w:val="pt-BR"/>
              </w:rPr>
            </w:pPr>
            <w:r w:rsidRPr="00EB2667">
              <w:rPr>
                <w:sz w:val="26"/>
                <w:szCs w:val="26"/>
                <w:lang w:val="pt-BR"/>
              </w:rPr>
              <w:t>Trung tính cách ly hoặc nối đất qua trở kháng</w:t>
            </w:r>
          </w:p>
        </w:tc>
        <w:tc>
          <w:tcPr>
            <w:tcW w:w="1262" w:type="dxa"/>
            <w:vAlign w:val="center"/>
          </w:tcPr>
          <w:p w14:paraId="279E1B86" w14:textId="77777777" w:rsidR="00ED4DB9" w:rsidRPr="00EB2667" w:rsidRDefault="00ED4DB9" w:rsidP="000C0AE9">
            <w:pPr>
              <w:spacing w:before="60" w:after="60"/>
              <w:jc w:val="center"/>
              <w:rPr>
                <w:sz w:val="26"/>
                <w:szCs w:val="26"/>
                <w:lang w:val="pt-BR"/>
              </w:rPr>
            </w:pPr>
            <w:r w:rsidRPr="00EB2667">
              <w:rPr>
                <w:sz w:val="26"/>
                <w:szCs w:val="26"/>
                <w:lang w:val="pt-BR"/>
              </w:rPr>
              <w:t>Trung tính cách ly hoặc nối đất qua trở kháng</w:t>
            </w:r>
          </w:p>
        </w:tc>
      </w:tr>
      <w:tr w:rsidR="00EB2667" w:rsidRPr="00EB2667" w14:paraId="6FFC2F88" w14:textId="77777777" w:rsidTr="00802677">
        <w:trPr>
          <w:trHeight w:val="832"/>
          <w:jc w:val="center"/>
        </w:trPr>
        <w:tc>
          <w:tcPr>
            <w:tcW w:w="1501" w:type="dxa"/>
            <w:vAlign w:val="center"/>
          </w:tcPr>
          <w:p w14:paraId="50FF45B3" w14:textId="77777777" w:rsidR="00ED4DB9" w:rsidRPr="00EB2667" w:rsidRDefault="00ED4DB9" w:rsidP="000C0AE9">
            <w:pPr>
              <w:spacing w:before="60" w:after="60"/>
              <w:jc w:val="both"/>
              <w:rPr>
                <w:sz w:val="26"/>
                <w:szCs w:val="26"/>
                <w:lang w:val="pt-BR"/>
              </w:rPr>
            </w:pPr>
            <w:r w:rsidRPr="00EB2667">
              <w:rPr>
                <w:sz w:val="26"/>
                <w:szCs w:val="26"/>
                <w:lang w:val="pt-BR"/>
              </w:rPr>
              <w:t xml:space="preserve">Điện áp làm việc lớn </w:t>
            </w:r>
            <w:r w:rsidRPr="00EB2667">
              <w:rPr>
                <w:sz w:val="26"/>
                <w:szCs w:val="26"/>
                <w:lang w:val="pt-BR"/>
              </w:rPr>
              <w:lastRenderedPageBreak/>
              <w:t>nhất của thiết bị (kV)</w:t>
            </w:r>
          </w:p>
        </w:tc>
        <w:tc>
          <w:tcPr>
            <w:tcW w:w="1261" w:type="dxa"/>
            <w:vAlign w:val="center"/>
          </w:tcPr>
          <w:p w14:paraId="6C21B792" w14:textId="77777777" w:rsidR="00ED4DB9" w:rsidRPr="00EB2667" w:rsidRDefault="00ED4DB9" w:rsidP="000C0AE9">
            <w:pPr>
              <w:spacing w:before="60" w:after="60"/>
              <w:jc w:val="center"/>
              <w:rPr>
                <w:sz w:val="26"/>
                <w:szCs w:val="26"/>
                <w:lang w:val="pt-BR"/>
              </w:rPr>
            </w:pPr>
            <w:r w:rsidRPr="00EB2667">
              <w:rPr>
                <w:sz w:val="26"/>
                <w:szCs w:val="26"/>
                <w:lang w:val="pt-BR"/>
              </w:rPr>
              <w:lastRenderedPageBreak/>
              <w:t>≥ 123</w:t>
            </w:r>
          </w:p>
        </w:tc>
        <w:tc>
          <w:tcPr>
            <w:tcW w:w="1262" w:type="dxa"/>
            <w:vAlign w:val="center"/>
          </w:tcPr>
          <w:p w14:paraId="648C4A2F" w14:textId="0E3955B7" w:rsidR="00ED4DB9" w:rsidRPr="00EB2667" w:rsidRDefault="00ED4DB9" w:rsidP="000C0AE9">
            <w:pPr>
              <w:spacing w:before="60" w:after="60"/>
              <w:jc w:val="center"/>
              <w:rPr>
                <w:sz w:val="26"/>
                <w:szCs w:val="26"/>
                <w:lang w:val="pt-BR"/>
              </w:rPr>
            </w:pPr>
            <w:r w:rsidRPr="00EB2667">
              <w:rPr>
                <w:sz w:val="26"/>
                <w:szCs w:val="26"/>
                <w:lang w:val="pt-BR"/>
              </w:rPr>
              <w:t>≥ 72</w:t>
            </w:r>
          </w:p>
        </w:tc>
        <w:tc>
          <w:tcPr>
            <w:tcW w:w="1262" w:type="dxa"/>
            <w:vAlign w:val="center"/>
          </w:tcPr>
          <w:p w14:paraId="03442B3B" w14:textId="5F8D65A8" w:rsidR="00ED4DB9" w:rsidRPr="00EB2667" w:rsidRDefault="00ED4DB9" w:rsidP="000C0AE9">
            <w:pPr>
              <w:spacing w:before="60" w:after="60"/>
              <w:jc w:val="center"/>
              <w:rPr>
                <w:sz w:val="26"/>
                <w:szCs w:val="26"/>
                <w:lang w:val="pt-BR"/>
              </w:rPr>
            </w:pPr>
            <w:r w:rsidRPr="00EB2667">
              <w:rPr>
                <w:sz w:val="26"/>
                <w:szCs w:val="26"/>
                <w:lang w:val="pt-BR"/>
              </w:rPr>
              <w:t>≥ 38,5</w:t>
            </w:r>
          </w:p>
        </w:tc>
        <w:tc>
          <w:tcPr>
            <w:tcW w:w="1262" w:type="dxa"/>
            <w:vAlign w:val="center"/>
          </w:tcPr>
          <w:p w14:paraId="7506C782" w14:textId="77B559D5" w:rsidR="00ED4DB9" w:rsidRPr="00EB2667" w:rsidRDefault="00ED4DB9" w:rsidP="000C0AE9">
            <w:pPr>
              <w:spacing w:before="60" w:after="60"/>
              <w:jc w:val="center"/>
              <w:rPr>
                <w:sz w:val="26"/>
                <w:szCs w:val="26"/>
                <w:lang w:val="pt-BR"/>
              </w:rPr>
            </w:pPr>
            <w:r w:rsidRPr="00EB2667">
              <w:rPr>
                <w:sz w:val="26"/>
                <w:szCs w:val="26"/>
                <w:lang w:val="pt-BR"/>
              </w:rPr>
              <w:t>≥ 24</w:t>
            </w:r>
          </w:p>
        </w:tc>
        <w:tc>
          <w:tcPr>
            <w:tcW w:w="1262" w:type="dxa"/>
            <w:vAlign w:val="center"/>
          </w:tcPr>
          <w:p w14:paraId="2020CFA6" w14:textId="77777777" w:rsidR="00ED4DB9" w:rsidRPr="00EB2667" w:rsidRDefault="00ED4DB9" w:rsidP="000C0AE9">
            <w:pPr>
              <w:spacing w:before="60" w:after="60"/>
              <w:jc w:val="center"/>
              <w:rPr>
                <w:sz w:val="26"/>
                <w:szCs w:val="26"/>
                <w:lang w:val="pt-BR"/>
              </w:rPr>
            </w:pPr>
            <w:r w:rsidRPr="00EB2667">
              <w:rPr>
                <w:sz w:val="26"/>
                <w:szCs w:val="26"/>
                <w:lang w:val="pt-BR"/>
              </w:rPr>
              <w:t>≥ 12</w:t>
            </w:r>
          </w:p>
        </w:tc>
        <w:tc>
          <w:tcPr>
            <w:tcW w:w="1262" w:type="dxa"/>
            <w:vAlign w:val="center"/>
          </w:tcPr>
          <w:p w14:paraId="25CACBE1" w14:textId="77777777" w:rsidR="00ED4DB9" w:rsidRPr="00EB2667" w:rsidRDefault="00ED4DB9" w:rsidP="000C0AE9">
            <w:pPr>
              <w:spacing w:before="60" w:after="60"/>
              <w:jc w:val="center"/>
              <w:rPr>
                <w:sz w:val="26"/>
                <w:szCs w:val="26"/>
                <w:lang w:val="pt-BR"/>
              </w:rPr>
            </w:pPr>
            <w:r w:rsidRPr="00EB2667">
              <w:rPr>
                <w:sz w:val="26"/>
                <w:szCs w:val="26"/>
                <w:lang w:val="pt-BR"/>
              </w:rPr>
              <w:t>≥ 7,2</w:t>
            </w:r>
          </w:p>
        </w:tc>
      </w:tr>
      <w:tr w:rsidR="00EB2667" w:rsidRPr="00EB2667" w14:paraId="5EE5D570" w14:textId="77777777" w:rsidTr="00802677">
        <w:trPr>
          <w:trHeight w:val="844"/>
          <w:jc w:val="center"/>
        </w:trPr>
        <w:tc>
          <w:tcPr>
            <w:tcW w:w="1501" w:type="dxa"/>
            <w:vAlign w:val="center"/>
          </w:tcPr>
          <w:p w14:paraId="38B86879" w14:textId="77777777" w:rsidR="00ED4DB9" w:rsidRPr="00EB2667" w:rsidRDefault="00ED4DB9" w:rsidP="000C0AE9">
            <w:pPr>
              <w:spacing w:before="60" w:after="60"/>
              <w:jc w:val="both"/>
              <w:rPr>
                <w:sz w:val="26"/>
                <w:szCs w:val="26"/>
                <w:lang w:val="pt-BR"/>
              </w:rPr>
            </w:pPr>
            <w:r w:rsidRPr="00EB2667">
              <w:rPr>
                <w:sz w:val="26"/>
                <w:szCs w:val="26"/>
                <w:lang w:val="pt-BR"/>
              </w:rPr>
              <w:t>Điện áp chịu đựng xung sét (BIL) (kV)</w:t>
            </w:r>
          </w:p>
        </w:tc>
        <w:tc>
          <w:tcPr>
            <w:tcW w:w="1261" w:type="dxa"/>
            <w:vAlign w:val="center"/>
          </w:tcPr>
          <w:p w14:paraId="158CAB5F" w14:textId="415C5E49" w:rsidR="00ED4DB9" w:rsidRPr="00EB2667" w:rsidRDefault="00ED4DB9" w:rsidP="000C0AE9">
            <w:pPr>
              <w:spacing w:before="60" w:after="60"/>
              <w:jc w:val="center"/>
              <w:rPr>
                <w:sz w:val="26"/>
                <w:szCs w:val="26"/>
                <w:lang w:val="pt-BR"/>
              </w:rPr>
            </w:pPr>
            <w:r w:rsidRPr="00EB2667">
              <w:rPr>
                <w:sz w:val="26"/>
                <w:szCs w:val="26"/>
                <w:lang w:val="pt-BR"/>
              </w:rPr>
              <w:t>≥ 550</w:t>
            </w:r>
          </w:p>
        </w:tc>
        <w:tc>
          <w:tcPr>
            <w:tcW w:w="1262" w:type="dxa"/>
            <w:vAlign w:val="center"/>
          </w:tcPr>
          <w:p w14:paraId="509724F1" w14:textId="13053B65" w:rsidR="00ED4DB9" w:rsidRPr="00EB2667" w:rsidRDefault="00ED4DB9" w:rsidP="000C0AE9">
            <w:pPr>
              <w:spacing w:before="60" w:after="60"/>
              <w:jc w:val="center"/>
              <w:rPr>
                <w:sz w:val="26"/>
                <w:szCs w:val="26"/>
                <w:lang w:val="pt-BR"/>
              </w:rPr>
            </w:pPr>
            <w:r w:rsidRPr="00EB2667">
              <w:rPr>
                <w:sz w:val="26"/>
                <w:szCs w:val="26"/>
                <w:lang w:val="pt-BR"/>
              </w:rPr>
              <w:t>≥ 325</w:t>
            </w:r>
          </w:p>
        </w:tc>
        <w:tc>
          <w:tcPr>
            <w:tcW w:w="1262" w:type="dxa"/>
            <w:vAlign w:val="center"/>
          </w:tcPr>
          <w:p w14:paraId="1DE61FC5" w14:textId="4E81CAC0" w:rsidR="00ED4DB9" w:rsidRPr="00EB2667" w:rsidRDefault="00ED4DB9" w:rsidP="000C0AE9">
            <w:pPr>
              <w:spacing w:before="60" w:after="60"/>
              <w:jc w:val="center"/>
              <w:rPr>
                <w:sz w:val="26"/>
                <w:szCs w:val="26"/>
                <w:lang w:val="pt-BR"/>
              </w:rPr>
            </w:pPr>
            <w:r w:rsidRPr="00EB2667">
              <w:rPr>
                <w:sz w:val="26"/>
                <w:szCs w:val="26"/>
                <w:lang w:val="pt-BR"/>
              </w:rPr>
              <w:t>≥ 180</w:t>
            </w:r>
          </w:p>
        </w:tc>
        <w:tc>
          <w:tcPr>
            <w:tcW w:w="1262" w:type="dxa"/>
            <w:vAlign w:val="center"/>
          </w:tcPr>
          <w:p w14:paraId="51710BB0" w14:textId="693B2ACE" w:rsidR="00ED4DB9" w:rsidRPr="00EB2667" w:rsidRDefault="00ED4DB9" w:rsidP="000C0AE9">
            <w:pPr>
              <w:spacing w:before="60" w:after="60"/>
              <w:jc w:val="center"/>
              <w:rPr>
                <w:sz w:val="26"/>
                <w:szCs w:val="26"/>
                <w:lang w:val="pt-BR"/>
              </w:rPr>
            </w:pPr>
            <w:r w:rsidRPr="00EB2667">
              <w:rPr>
                <w:sz w:val="26"/>
                <w:szCs w:val="26"/>
                <w:lang w:val="pt-BR"/>
              </w:rPr>
              <w:t>≥ 125</w:t>
            </w:r>
          </w:p>
        </w:tc>
        <w:tc>
          <w:tcPr>
            <w:tcW w:w="1262" w:type="dxa"/>
            <w:vAlign w:val="center"/>
          </w:tcPr>
          <w:p w14:paraId="78DA4C7B" w14:textId="77777777" w:rsidR="00ED4DB9" w:rsidRPr="00EB2667" w:rsidRDefault="00ED4DB9" w:rsidP="000C0AE9">
            <w:pPr>
              <w:spacing w:before="60" w:after="60"/>
              <w:jc w:val="center"/>
              <w:rPr>
                <w:sz w:val="26"/>
                <w:szCs w:val="26"/>
                <w:lang w:val="pt-BR"/>
              </w:rPr>
            </w:pPr>
            <w:r w:rsidRPr="00EB2667">
              <w:rPr>
                <w:sz w:val="26"/>
                <w:szCs w:val="26"/>
                <w:lang w:val="pt-BR"/>
              </w:rPr>
              <w:t>≥ 75</w:t>
            </w:r>
          </w:p>
        </w:tc>
        <w:tc>
          <w:tcPr>
            <w:tcW w:w="1262" w:type="dxa"/>
            <w:vAlign w:val="center"/>
          </w:tcPr>
          <w:p w14:paraId="69B4F9F3" w14:textId="77777777" w:rsidR="00ED4DB9" w:rsidRPr="00EB2667" w:rsidRDefault="00ED4DB9" w:rsidP="000C0AE9">
            <w:pPr>
              <w:spacing w:before="60" w:after="60"/>
              <w:jc w:val="center"/>
              <w:rPr>
                <w:sz w:val="26"/>
                <w:szCs w:val="26"/>
                <w:lang w:val="pt-BR"/>
              </w:rPr>
            </w:pPr>
            <w:r w:rsidRPr="00EB2667">
              <w:rPr>
                <w:sz w:val="26"/>
                <w:szCs w:val="26"/>
                <w:lang w:val="pt-BR"/>
              </w:rPr>
              <w:t>≥ 60</w:t>
            </w:r>
          </w:p>
        </w:tc>
      </w:tr>
      <w:tr w:rsidR="00802677" w:rsidRPr="00EB2667" w14:paraId="3FA69435" w14:textId="77777777" w:rsidTr="005D6881">
        <w:trPr>
          <w:trHeight w:val="478"/>
          <w:jc w:val="center"/>
        </w:trPr>
        <w:tc>
          <w:tcPr>
            <w:tcW w:w="1501" w:type="dxa"/>
            <w:vAlign w:val="center"/>
          </w:tcPr>
          <w:p w14:paraId="323A14B0" w14:textId="77777777" w:rsidR="00802677" w:rsidRPr="00EB2667" w:rsidRDefault="00802677" w:rsidP="000C0AE9">
            <w:pPr>
              <w:spacing w:before="60" w:after="60"/>
              <w:jc w:val="both"/>
              <w:rPr>
                <w:sz w:val="26"/>
                <w:szCs w:val="26"/>
                <w:lang w:val="pt-BR"/>
              </w:rPr>
            </w:pPr>
            <w:r w:rsidRPr="00EB2667">
              <w:rPr>
                <w:sz w:val="26"/>
                <w:szCs w:val="26"/>
                <w:lang w:val="pt-BR"/>
              </w:rPr>
              <w:t>Tần số (Hz)</w:t>
            </w:r>
          </w:p>
        </w:tc>
        <w:tc>
          <w:tcPr>
            <w:tcW w:w="7571" w:type="dxa"/>
            <w:gridSpan w:val="6"/>
            <w:vAlign w:val="center"/>
          </w:tcPr>
          <w:p w14:paraId="44710A57" w14:textId="5175E9C4" w:rsidR="00802677" w:rsidRPr="00EB2667" w:rsidRDefault="00802677" w:rsidP="000C0AE9">
            <w:pPr>
              <w:spacing w:before="60" w:after="60"/>
              <w:jc w:val="center"/>
              <w:rPr>
                <w:sz w:val="26"/>
                <w:szCs w:val="26"/>
                <w:lang w:val="pt-BR"/>
              </w:rPr>
            </w:pPr>
            <w:r w:rsidRPr="00EB2667">
              <w:rPr>
                <w:sz w:val="26"/>
                <w:szCs w:val="26"/>
                <w:lang w:val="pt-BR"/>
              </w:rPr>
              <w:t>50</w:t>
            </w:r>
          </w:p>
        </w:tc>
      </w:tr>
    </w:tbl>
    <w:p w14:paraId="6518CEF9" w14:textId="3D536AE4" w:rsidR="005C4D18" w:rsidRPr="00EB2667" w:rsidRDefault="00BC372E" w:rsidP="000C0AE9">
      <w:pPr>
        <w:pStyle w:val="0111"/>
        <w:numPr>
          <w:ilvl w:val="0"/>
          <w:numId w:val="0"/>
        </w:numPr>
        <w:tabs>
          <w:tab w:val="left" w:pos="851"/>
        </w:tabs>
        <w:spacing w:after="0" w:line="240" w:lineRule="auto"/>
        <w:ind w:firstLine="567"/>
        <w:jc w:val="both"/>
        <w:rPr>
          <w:rFonts w:asciiTheme="majorHAnsi" w:hAnsiTheme="majorHAnsi" w:cstheme="majorHAnsi"/>
          <w:color w:val="auto"/>
          <w:sz w:val="28"/>
          <w:szCs w:val="28"/>
          <w:lang w:val="vi-VN"/>
        </w:rPr>
      </w:pPr>
      <w:bookmarkStart w:id="1" w:name="_Toc416348565"/>
      <w:bookmarkStart w:id="2" w:name="_Toc416347787"/>
      <w:bookmarkStart w:id="3" w:name="_Toc416347624"/>
      <w:bookmarkStart w:id="4" w:name="_Toc416347312"/>
      <w:bookmarkStart w:id="5" w:name="_Toc416343906"/>
      <w:bookmarkStart w:id="6" w:name="_Toc416343523"/>
      <w:bookmarkStart w:id="7" w:name="_Toc418778637"/>
      <w:bookmarkStart w:id="8" w:name="_Toc446516879"/>
      <w:r>
        <w:rPr>
          <w:rFonts w:asciiTheme="majorHAnsi" w:hAnsiTheme="majorHAnsi" w:cstheme="majorHAnsi"/>
          <w:color w:val="auto"/>
          <w:sz w:val="28"/>
          <w:szCs w:val="28"/>
          <w:lang w:val="sv-SE"/>
        </w:rPr>
        <w:t>3</w:t>
      </w:r>
      <w:r w:rsidR="005C4D18" w:rsidRPr="00EB2667">
        <w:rPr>
          <w:rFonts w:asciiTheme="majorHAnsi" w:hAnsiTheme="majorHAnsi" w:cstheme="majorHAnsi"/>
          <w:color w:val="auto"/>
          <w:sz w:val="28"/>
          <w:szCs w:val="28"/>
        </w:rPr>
        <w:t xml:space="preserve">. </w:t>
      </w:r>
      <w:bookmarkEnd w:id="1"/>
      <w:bookmarkEnd w:id="2"/>
      <w:bookmarkEnd w:id="3"/>
      <w:bookmarkEnd w:id="4"/>
      <w:bookmarkEnd w:id="5"/>
      <w:bookmarkEnd w:id="6"/>
      <w:bookmarkEnd w:id="7"/>
      <w:bookmarkEnd w:id="8"/>
      <w:r w:rsidR="005C4D18" w:rsidRPr="00EB2667">
        <w:rPr>
          <w:rFonts w:asciiTheme="majorHAnsi" w:hAnsiTheme="majorHAnsi" w:cstheme="majorHAnsi"/>
          <w:color w:val="auto"/>
          <w:sz w:val="28"/>
          <w:szCs w:val="28"/>
          <w:lang w:val="vi-VN"/>
        </w:rPr>
        <w:t xml:space="preserve">Yêu cầu </w:t>
      </w:r>
      <w:r>
        <w:rPr>
          <w:rFonts w:asciiTheme="majorHAnsi" w:hAnsiTheme="majorHAnsi" w:cstheme="majorHAnsi"/>
          <w:color w:val="auto"/>
          <w:sz w:val="28"/>
          <w:szCs w:val="28"/>
          <w:lang w:val="en-US"/>
        </w:rPr>
        <w:t xml:space="preserve">kỹ thuật </w:t>
      </w:r>
      <w:r w:rsidR="005C4D18" w:rsidRPr="00EB2667">
        <w:rPr>
          <w:rFonts w:asciiTheme="majorHAnsi" w:hAnsiTheme="majorHAnsi" w:cstheme="majorHAnsi"/>
          <w:color w:val="auto"/>
          <w:sz w:val="28"/>
          <w:szCs w:val="28"/>
          <w:lang w:val="vi-VN"/>
        </w:rPr>
        <w:t>chung</w:t>
      </w:r>
    </w:p>
    <w:p w14:paraId="02DBE4AF" w14:textId="61D5E7CE" w:rsidR="00764BD2" w:rsidRPr="00764BD2" w:rsidRDefault="00764BD2" w:rsidP="003F3E1D">
      <w:pPr>
        <w:ind w:left="1008" w:hanging="441"/>
        <w:outlineLvl w:val="4"/>
        <w:rPr>
          <w:rFonts w:asciiTheme="majorHAnsi" w:eastAsia="Times New Roman" w:hAnsiTheme="majorHAnsi" w:cstheme="majorHAnsi"/>
          <w:b/>
          <w:bCs/>
          <w:iCs/>
          <w:szCs w:val="28"/>
          <w:lang w:val="en-AU"/>
        </w:rPr>
      </w:pPr>
      <w:r w:rsidRPr="00B476AF">
        <w:rPr>
          <w:rFonts w:asciiTheme="majorHAnsi" w:eastAsia="Times New Roman" w:hAnsiTheme="majorHAnsi" w:cstheme="majorHAnsi"/>
          <w:b/>
          <w:bCs/>
          <w:iCs/>
          <w:szCs w:val="28"/>
          <w:lang w:val="en-US"/>
        </w:rPr>
        <w:t>3.</w:t>
      </w:r>
      <w:r w:rsidRPr="00764BD2">
        <w:rPr>
          <w:rFonts w:asciiTheme="majorHAnsi" w:eastAsia="Times New Roman" w:hAnsiTheme="majorHAnsi" w:cstheme="majorHAnsi"/>
          <w:b/>
          <w:bCs/>
          <w:iCs/>
          <w:szCs w:val="28"/>
        </w:rPr>
        <w:t xml:space="preserve">1. </w:t>
      </w:r>
      <w:r w:rsidRPr="00764BD2">
        <w:rPr>
          <w:rFonts w:asciiTheme="majorHAnsi" w:eastAsia="Times New Roman" w:hAnsiTheme="majorHAnsi" w:cstheme="majorHAnsi"/>
          <w:b/>
          <w:bCs/>
          <w:iCs/>
          <w:szCs w:val="28"/>
          <w:lang w:val="en-AU"/>
        </w:rPr>
        <w:t>Chống sét van</w:t>
      </w:r>
    </w:p>
    <w:p w14:paraId="48E0C938" w14:textId="77777777" w:rsidR="00764BD2" w:rsidRPr="00764BD2" w:rsidRDefault="00764BD2" w:rsidP="00014FBC">
      <w:pPr>
        <w:numPr>
          <w:ilvl w:val="0"/>
          <w:numId w:val="56"/>
        </w:numPr>
        <w:tabs>
          <w:tab w:val="left" w:pos="851"/>
        </w:tabs>
        <w:ind w:left="0" w:firstLine="567"/>
        <w:jc w:val="both"/>
        <w:rPr>
          <w:rFonts w:asciiTheme="majorHAnsi" w:eastAsia="Times New Roman" w:hAnsiTheme="majorHAnsi" w:cstheme="majorHAnsi"/>
          <w:szCs w:val="28"/>
          <w:lang w:val="en-US" w:eastAsia="zh-CN"/>
        </w:rPr>
      </w:pPr>
      <w:r w:rsidRPr="00764BD2">
        <w:rPr>
          <w:rFonts w:asciiTheme="majorHAnsi" w:eastAsia="Times New Roman" w:hAnsiTheme="majorHAnsi" w:cstheme="majorHAnsi"/>
          <w:szCs w:val="28"/>
          <w:lang w:val="en-US" w:eastAsia="zh-CN"/>
        </w:rPr>
        <w:t>Để đảm bảo chống sét van sử dụng cho trạm biến áp 110 kV và trạm biến áp/thiết bị đóng cắt phân phối có thể bảo vệ cả quá điện áp do sóng sét, quá điện áp thao tác thì yêu cầu phải sử dụng loại chống sét van không khe hở.</w:t>
      </w:r>
    </w:p>
    <w:p w14:paraId="7294334C" w14:textId="77777777" w:rsidR="00764BD2" w:rsidRPr="00764BD2" w:rsidRDefault="00764BD2" w:rsidP="00014FBC">
      <w:pPr>
        <w:numPr>
          <w:ilvl w:val="0"/>
          <w:numId w:val="56"/>
        </w:numPr>
        <w:tabs>
          <w:tab w:val="left" w:pos="851"/>
        </w:tabs>
        <w:ind w:left="0" w:firstLine="567"/>
        <w:jc w:val="both"/>
        <w:rPr>
          <w:rFonts w:asciiTheme="majorHAnsi" w:eastAsia="Times New Roman" w:hAnsiTheme="majorHAnsi" w:cstheme="majorHAnsi"/>
          <w:szCs w:val="28"/>
          <w:lang w:val="en-US"/>
        </w:rPr>
      </w:pPr>
      <w:r w:rsidRPr="00764BD2">
        <w:rPr>
          <w:rFonts w:asciiTheme="majorHAnsi" w:eastAsia="Times New Roman" w:hAnsiTheme="majorHAnsi" w:cstheme="majorHAnsi"/>
          <w:szCs w:val="28"/>
          <w:lang w:val="en-US" w:eastAsia="zh-CN"/>
        </w:rPr>
        <w:t xml:space="preserve">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w:t>
      </w:r>
      <w:r w:rsidRPr="00764BD2">
        <w:rPr>
          <w:rFonts w:asciiTheme="majorHAnsi" w:eastAsia="Times New Roman" w:hAnsiTheme="majorHAnsi" w:cstheme="majorHAnsi"/>
          <w:szCs w:val="28"/>
          <w:lang w:val="en-US"/>
        </w:rPr>
        <w:t>kháng nấm, không bị tổn thương khi xé hoặc va chạm, không bị rạn, nứt, thoái hóa bởi môi trường và điện trường.</w:t>
      </w:r>
    </w:p>
    <w:p w14:paraId="3A80E62B" w14:textId="77777777" w:rsidR="00764BD2" w:rsidRPr="00764BD2" w:rsidRDefault="00764BD2" w:rsidP="00014FBC">
      <w:pPr>
        <w:numPr>
          <w:ilvl w:val="0"/>
          <w:numId w:val="56"/>
        </w:numPr>
        <w:tabs>
          <w:tab w:val="left" w:pos="851"/>
        </w:tabs>
        <w:ind w:left="0" w:firstLine="567"/>
        <w:jc w:val="both"/>
        <w:rPr>
          <w:rFonts w:asciiTheme="majorHAnsi" w:eastAsia="Times New Roman" w:hAnsiTheme="majorHAnsi" w:cstheme="majorHAnsi"/>
          <w:szCs w:val="28"/>
          <w:lang w:val="pt-BR"/>
        </w:rPr>
      </w:pPr>
      <w:r w:rsidRPr="00764BD2">
        <w:rPr>
          <w:rFonts w:asciiTheme="majorHAnsi" w:eastAsia="Times New Roman" w:hAnsiTheme="majorHAnsi" w:cstheme="majorHAnsi"/>
          <w:szCs w:val="28"/>
          <w:lang w:val="en-US" w:eastAsia="zh-CN"/>
        </w:rPr>
        <w:t xml:space="preserve">Có phần </w:t>
      </w:r>
      <w:r w:rsidRPr="00764BD2">
        <w:rPr>
          <w:rFonts w:asciiTheme="majorHAnsi" w:eastAsia="Times New Roman" w:hAnsiTheme="majorHAnsi" w:cstheme="majorHAnsi"/>
          <w:szCs w:val="28"/>
          <w:lang w:val="pt-BR"/>
        </w:rPr>
        <w:t>tự giải thoát áp lực trong các điều kiện vận hành quá tải đối với chống sét van vỏ sứ.</w:t>
      </w:r>
    </w:p>
    <w:p w14:paraId="7E0AC753" w14:textId="10F4E60F" w:rsidR="00764BD2" w:rsidRPr="00764BD2" w:rsidRDefault="00764BD2" w:rsidP="003F3E1D">
      <w:pPr>
        <w:ind w:left="1008" w:hanging="441"/>
        <w:outlineLvl w:val="4"/>
        <w:rPr>
          <w:rFonts w:asciiTheme="majorHAnsi" w:eastAsia="Times New Roman" w:hAnsiTheme="majorHAnsi" w:cstheme="majorHAnsi"/>
          <w:b/>
          <w:bCs/>
          <w:iCs/>
          <w:szCs w:val="28"/>
          <w:lang w:val="en-AU" w:eastAsia="zh-CN"/>
        </w:rPr>
      </w:pPr>
      <w:r w:rsidRPr="00B476AF">
        <w:rPr>
          <w:rFonts w:asciiTheme="majorHAnsi" w:eastAsia="Times New Roman" w:hAnsiTheme="majorHAnsi" w:cstheme="majorHAnsi"/>
          <w:b/>
          <w:bCs/>
          <w:iCs/>
          <w:szCs w:val="28"/>
          <w:lang w:val="sv-SE" w:eastAsia="zh-CN"/>
        </w:rPr>
        <w:t>3.</w:t>
      </w:r>
      <w:r w:rsidRPr="00764BD2">
        <w:rPr>
          <w:rFonts w:asciiTheme="majorHAnsi" w:eastAsia="Times New Roman" w:hAnsiTheme="majorHAnsi" w:cstheme="majorHAnsi"/>
          <w:b/>
          <w:bCs/>
          <w:iCs/>
          <w:szCs w:val="28"/>
          <w:lang w:val="sv-SE" w:eastAsia="zh-CN"/>
        </w:rPr>
        <w:t>2.</w:t>
      </w:r>
      <w:r w:rsidRPr="00764BD2">
        <w:rPr>
          <w:rFonts w:asciiTheme="majorHAnsi" w:eastAsia="Times New Roman" w:hAnsiTheme="majorHAnsi" w:cstheme="majorHAnsi"/>
          <w:b/>
          <w:bCs/>
          <w:iCs/>
          <w:szCs w:val="28"/>
          <w:lang w:val="en-AU" w:eastAsia="zh-CN"/>
        </w:rPr>
        <w:t xml:space="preserve"> Bố trí lắp đặt</w:t>
      </w:r>
    </w:p>
    <w:p w14:paraId="7E8DB4D5" w14:textId="77777777" w:rsidR="00764BD2" w:rsidRPr="00764BD2" w:rsidRDefault="00764BD2" w:rsidP="00014FBC">
      <w:pPr>
        <w:numPr>
          <w:ilvl w:val="0"/>
          <w:numId w:val="57"/>
        </w:numPr>
        <w:tabs>
          <w:tab w:val="left" w:pos="851"/>
        </w:tabs>
        <w:ind w:left="142" w:firstLine="425"/>
        <w:jc w:val="both"/>
        <w:rPr>
          <w:rFonts w:asciiTheme="majorHAnsi" w:eastAsia="Times New Roman" w:hAnsiTheme="majorHAnsi" w:cstheme="majorHAnsi"/>
          <w:spacing w:val="-4"/>
          <w:szCs w:val="28"/>
          <w:lang w:val="en-US"/>
        </w:rPr>
      </w:pPr>
      <w:r w:rsidRPr="00764BD2">
        <w:rPr>
          <w:rFonts w:asciiTheme="majorHAnsi" w:eastAsia="Times New Roman" w:hAnsiTheme="majorHAnsi" w:cstheme="majorHAnsi"/>
          <w:spacing w:val="-4"/>
          <w:szCs w:val="28"/>
          <w:lang w:val="en-US"/>
        </w:rPr>
        <w:t>CSV phải được thiết kế phù hợp cho việc gắn trực tiếp trên giá đỡ bằng thép.</w:t>
      </w:r>
    </w:p>
    <w:p w14:paraId="1D5F4EFC" w14:textId="77777777" w:rsidR="00764BD2" w:rsidRPr="00764BD2" w:rsidRDefault="00764BD2" w:rsidP="00014FBC">
      <w:pPr>
        <w:numPr>
          <w:ilvl w:val="0"/>
          <w:numId w:val="57"/>
        </w:numPr>
        <w:tabs>
          <w:tab w:val="left" w:pos="851"/>
        </w:tabs>
        <w:ind w:left="142" w:firstLine="425"/>
        <w:jc w:val="both"/>
        <w:rPr>
          <w:rFonts w:asciiTheme="majorHAnsi" w:eastAsia="Times New Roman" w:hAnsiTheme="majorHAnsi" w:cstheme="majorHAnsi"/>
          <w:szCs w:val="28"/>
          <w:lang w:val="en-US"/>
        </w:rPr>
      </w:pPr>
      <w:r w:rsidRPr="00764BD2">
        <w:rPr>
          <w:rFonts w:asciiTheme="majorHAnsi" w:eastAsia="Times New Roman" w:hAnsiTheme="majorHAnsi" w:cstheme="majorHAnsi"/>
          <w:szCs w:val="28"/>
          <w:lang w:val="sv-SE"/>
        </w:rPr>
        <w:t>CSV phải được trang bị đầy đủ các phụ kiện để đấu nối vào dây pha/trung tính và hệ thống nối đất, bộ phụ kiện cách điện để lắp trên hệ thống giá đỡ kim loại và bộ đếm sét.</w:t>
      </w:r>
    </w:p>
    <w:p w14:paraId="6C65D9E8" w14:textId="5F522A90" w:rsidR="00764BD2" w:rsidRPr="00001748" w:rsidRDefault="000C0AE9" w:rsidP="003F3E1D">
      <w:pPr>
        <w:ind w:left="1008" w:hanging="441"/>
        <w:outlineLvl w:val="4"/>
        <w:rPr>
          <w:rFonts w:asciiTheme="majorHAnsi" w:eastAsia="Times New Roman" w:hAnsiTheme="majorHAnsi" w:cstheme="majorHAnsi"/>
          <w:b/>
          <w:bCs/>
          <w:iCs/>
          <w:szCs w:val="28"/>
          <w:lang w:val="en-AU" w:eastAsia="zh-CN"/>
        </w:rPr>
      </w:pPr>
      <w:r w:rsidRPr="00001748">
        <w:rPr>
          <w:rFonts w:asciiTheme="majorHAnsi" w:eastAsia="Times New Roman" w:hAnsiTheme="majorHAnsi" w:cstheme="majorHAnsi"/>
          <w:b/>
          <w:bCs/>
          <w:iCs/>
          <w:szCs w:val="28"/>
          <w:lang w:val="sv-SE" w:eastAsia="zh-CN"/>
        </w:rPr>
        <w:t>3.</w:t>
      </w:r>
      <w:r w:rsidR="00764BD2" w:rsidRPr="00001748">
        <w:rPr>
          <w:rFonts w:asciiTheme="majorHAnsi" w:eastAsia="Times New Roman" w:hAnsiTheme="majorHAnsi" w:cstheme="majorHAnsi"/>
          <w:b/>
          <w:bCs/>
          <w:iCs/>
          <w:szCs w:val="28"/>
          <w:lang w:val="sv-SE" w:eastAsia="zh-CN"/>
        </w:rPr>
        <w:t>3.</w:t>
      </w:r>
      <w:r w:rsidR="00764BD2" w:rsidRPr="00001748">
        <w:rPr>
          <w:rFonts w:asciiTheme="majorHAnsi" w:eastAsia="Times New Roman" w:hAnsiTheme="majorHAnsi" w:cstheme="majorHAnsi"/>
          <w:b/>
          <w:bCs/>
          <w:iCs/>
          <w:szCs w:val="28"/>
          <w:lang w:val="en-AU" w:eastAsia="zh-CN"/>
        </w:rPr>
        <w:t xml:space="preserve"> Các yêu cầu về thí nghiệm</w:t>
      </w:r>
    </w:p>
    <w:p w14:paraId="1A659A9C" w14:textId="77777777" w:rsidR="00764BD2" w:rsidRPr="00764BD2" w:rsidRDefault="00764BD2" w:rsidP="00014FBC">
      <w:pPr>
        <w:tabs>
          <w:tab w:val="left" w:pos="851"/>
        </w:tabs>
        <w:ind w:firstLine="567"/>
        <w:jc w:val="both"/>
        <w:rPr>
          <w:rFonts w:asciiTheme="majorHAnsi" w:hAnsiTheme="majorHAnsi" w:cstheme="majorHAnsi"/>
          <w:szCs w:val="28"/>
          <w:lang w:val="en-US" w:eastAsia="zh-CN"/>
        </w:rPr>
      </w:pPr>
      <w:r w:rsidRPr="00764BD2">
        <w:rPr>
          <w:rFonts w:asciiTheme="majorHAnsi" w:hAnsiTheme="majorHAnsi" w:cstheme="majorHAnsi"/>
          <w:szCs w:val="28"/>
          <w:lang w:val="sv-SE"/>
        </w:rPr>
        <w:t>Chống sét van</w:t>
      </w:r>
      <w:r w:rsidRPr="00764BD2">
        <w:rPr>
          <w:rFonts w:asciiTheme="majorHAnsi" w:hAnsiTheme="majorHAnsi" w:cstheme="majorHAnsi"/>
          <w:szCs w:val="28"/>
        </w:rPr>
        <w:t xml:space="preserve"> phải được thí nghiệm xuất xưởng theo tiêu chuẩn IEC </w:t>
      </w:r>
      <w:r w:rsidRPr="00764BD2">
        <w:rPr>
          <w:rFonts w:asciiTheme="majorHAnsi" w:hAnsiTheme="majorHAnsi" w:cstheme="majorHAnsi"/>
          <w:szCs w:val="28"/>
          <w:lang w:val="en-US"/>
        </w:rPr>
        <w:t>60099-4</w:t>
      </w:r>
      <w:r w:rsidRPr="00764BD2">
        <w:rPr>
          <w:rFonts w:asciiTheme="majorHAnsi" w:hAnsiTheme="majorHAnsi" w:cstheme="majorHAnsi"/>
          <w:szCs w:val="28"/>
        </w:rPr>
        <w:t xml:space="preserve"> hoặc tiêu chuẩn tương đương</w:t>
      </w:r>
      <w:r w:rsidRPr="00764BD2">
        <w:rPr>
          <w:rFonts w:asciiTheme="majorHAnsi" w:hAnsiTheme="majorHAnsi" w:cstheme="majorHAnsi"/>
          <w:szCs w:val="28"/>
          <w:lang w:val="en-US"/>
        </w:rPr>
        <w:t>.</w:t>
      </w:r>
    </w:p>
    <w:p w14:paraId="46E919EE" w14:textId="77777777" w:rsidR="00764BD2" w:rsidRPr="00764BD2" w:rsidRDefault="00764BD2" w:rsidP="00014FBC">
      <w:pPr>
        <w:tabs>
          <w:tab w:val="left" w:pos="851"/>
        </w:tabs>
        <w:ind w:firstLine="567"/>
        <w:jc w:val="both"/>
        <w:rPr>
          <w:rFonts w:asciiTheme="majorHAnsi" w:hAnsiTheme="majorHAnsi" w:cstheme="majorHAnsi"/>
          <w:szCs w:val="28"/>
          <w:lang w:val="sv-SE"/>
        </w:rPr>
      </w:pPr>
      <w:r w:rsidRPr="00764BD2">
        <w:rPr>
          <w:rFonts w:asciiTheme="majorHAnsi" w:hAnsiTheme="majorHAnsi" w:cstheme="majorHAnsi"/>
          <w:szCs w:val="28"/>
          <w:lang w:val="sv-SE"/>
        </w:rPr>
        <w:t>a. Biên bản thí nghiệm xuất xưởng (routine test): Gồm có các hạng mục thí nghiệm theo yêu cầu của tiêu chuẩn IEC 60099-4, gồm tối thiểu các hạng mục:</w:t>
      </w:r>
    </w:p>
    <w:p w14:paraId="77948F55" w14:textId="77777777" w:rsidR="00764BD2" w:rsidRPr="00764BD2" w:rsidRDefault="00764BD2" w:rsidP="00014FBC">
      <w:pPr>
        <w:tabs>
          <w:tab w:val="left" w:pos="851"/>
        </w:tabs>
        <w:ind w:firstLine="567"/>
        <w:jc w:val="both"/>
        <w:rPr>
          <w:rFonts w:asciiTheme="majorHAnsi" w:hAnsiTheme="majorHAnsi" w:cstheme="majorHAnsi"/>
          <w:szCs w:val="28"/>
          <w:lang w:val="sv-SE"/>
        </w:rPr>
      </w:pPr>
      <w:r w:rsidRPr="00764BD2">
        <w:rPr>
          <w:rFonts w:asciiTheme="majorHAnsi" w:hAnsiTheme="majorHAnsi" w:cstheme="majorHAnsi"/>
          <w:szCs w:val="28"/>
          <w:lang w:val="sv-SE"/>
        </w:rPr>
        <w:t>- Đo điện áp quy chuẩn Uref (Reference Voltage).</w:t>
      </w:r>
    </w:p>
    <w:p w14:paraId="194BA1D9" w14:textId="77777777" w:rsidR="00764BD2" w:rsidRPr="00764BD2" w:rsidRDefault="00764BD2" w:rsidP="00014FBC">
      <w:pPr>
        <w:tabs>
          <w:tab w:val="left" w:pos="851"/>
        </w:tabs>
        <w:ind w:firstLine="567"/>
        <w:jc w:val="both"/>
        <w:rPr>
          <w:rFonts w:asciiTheme="majorHAnsi" w:hAnsiTheme="majorHAnsi" w:cstheme="majorHAnsi"/>
          <w:szCs w:val="28"/>
          <w:lang w:val="sv-SE"/>
        </w:rPr>
      </w:pPr>
      <w:r w:rsidRPr="00764BD2">
        <w:rPr>
          <w:rFonts w:asciiTheme="majorHAnsi" w:hAnsiTheme="majorHAnsi" w:cstheme="majorHAnsi"/>
          <w:szCs w:val="28"/>
          <w:lang w:val="sv-SE"/>
        </w:rPr>
        <w:t>- Đo điện áp dư (residual voltage).</w:t>
      </w:r>
    </w:p>
    <w:p w14:paraId="058CBFF4" w14:textId="77777777" w:rsidR="00764BD2" w:rsidRPr="00764BD2" w:rsidRDefault="00764BD2" w:rsidP="00014FBC">
      <w:pPr>
        <w:tabs>
          <w:tab w:val="left" w:pos="851"/>
        </w:tabs>
        <w:ind w:firstLine="567"/>
        <w:jc w:val="both"/>
        <w:rPr>
          <w:rFonts w:asciiTheme="majorHAnsi" w:hAnsiTheme="majorHAnsi" w:cstheme="majorHAnsi"/>
          <w:szCs w:val="28"/>
          <w:lang w:val="sv-SE"/>
        </w:rPr>
      </w:pPr>
      <w:r w:rsidRPr="00764BD2">
        <w:rPr>
          <w:rFonts w:asciiTheme="majorHAnsi" w:hAnsiTheme="majorHAnsi" w:cstheme="majorHAnsi"/>
          <w:szCs w:val="28"/>
          <w:lang w:val="sv-SE"/>
        </w:rPr>
        <w:t>- Đo phóng điện cục bộ (internal partial discharge test).</w:t>
      </w:r>
    </w:p>
    <w:p w14:paraId="03AC9703" w14:textId="77777777" w:rsidR="00764BD2" w:rsidRPr="00764BD2" w:rsidRDefault="00764BD2" w:rsidP="00014FBC">
      <w:pPr>
        <w:tabs>
          <w:tab w:val="left" w:pos="851"/>
        </w:tabs>
        <w:ind w:firstLine="567"/>
        <w:jc w:val="both"/>
        <w:rPr>
          <w:rFonts w:asciiTheme="majorHAnsi" w:hAnsiTheme="majorHAnsi" w:cstheme="majorHAnsi"/>
          <w:szCs w:val="28"/>
          <w:lang w:val="sv-SE"/>
        </w:rPr>
      </w:pPr>
      <w:r w:rsidRPr="00764BD2">
        <w:rPr>
          <w:rFonts w:asciiTheme="majorHAnsi" w:hAnsiTheme="majorHAnsi" w:cstheme="majorHAnsi"/>
          <w:szCs w:val="28"/>
          <w:lang w:val="sv-SE"/>
        </w:rPr>
        <w:t>- Thí nghiệm điện áp tần số công nghiệp (Power- frequency voltage test).</w:t>
      </w:r>
    </w:p>
    <w:p w14:paraId="0F29F761" w14:textId="77777777" w:rsidR="00764BD2" w:rsidRPr="000C0AE9" w:rsidRDefault="00764BD2" w:rsidP="00014FBC">
      <w:pPr>
        <w:tabs>
          <w:tab w:val="left" w:pos="851"/>
        </w:tabs>
        <w:ind w:firstLine="567"/>
        <w:jc w:val="both"/>
        <w:rPr>
          <w:rFonts w:asciiTheme="majorHAnsi" w:hAnsiTheme="majorHAnsi" w:cstheme="majorHAnsi"/>
          <w:bCs/>
          <w:color w:val="000000"/>
          <w:szCs w:val="28"/>
          <w:lang w:val="en-US"/>
        </w:rPr>
      </w:pPr>
      <w:r w:rsidRPr="000C0AE9">
        <w:rPr>
          <w:rFonts w:asciiTheme="majorHAnsi" w:hAnsiTheme="majorHAnsi" w:cstheme="majorHAnsi"/>
          <w:bCs/>
          <w:color w:val="000000"/>
          <w:szCs w:val="28"/>
        </w:rPr>
        <w:t xml:space="preserve">b. Thí nghiệm điển hình </w:t>
      </w:r>
      <w:r w:rsidRPr="00764BD2">
        <w:rPr>
          <w:rFonts w:asciiTheme="majorHAnsi" w:hAnsiTheme="majorHAnsi" w:cstheme="majorHAnsi"/>
          <w:szCs w:val="28"/>
        </w:rPr>
        <w:t>(Type test)</w:t>
      </w:r>
      <w:r w:rsidRPr="00764BD2">
        <w:rPr>
          <w:rFonts w:asciiTheme="majorHAnsi" w:hAnsiTheme="majorHAnsi" w:cstheme="majorHAnsi"/>
          <w:szCs w:val="28"/>
          <w:lang w:val="en-US"/>
        </w:rPr>
        <w:t>:</w:t>
      </w:r>
    </w:p>
    <w:p w14:paraId="5803FAEF" w14:textId="77777777" w:rsidR="00764BD2" w:rsidRPr="00764BD2" w:rsidRDefault="00764BD2" w:rsidP="00014FBC">
      <w:pPr>
        <w:tabs>
          <w:tab w:val="left" w:pos="851"/>
        </w:tabs>
        <w:ind w:firstLine="567"/>
        <w:jc w:val="both"/>
        <w:rPr>
          <w:rFonts w:asciiTheme="majorHAnsi" w:hAnsiTheme="majorHAnsi" w:cstheme="majorHAnsi"/>
          <w:spacing w:val="4"/>
          <w:szCs w:val="28"/>
          <w:lang w:val="en-US"/>
        </w:rPr>
      </w:pPr>
      <w:r w:rsidRPr="00764BD2">
        <w:rPr>
          <w:rFonts w:asciiTheme="majorHAnsi" w:hAnsiTheme="majorHAnsi" w:cstheme="majorHAnsi"/>
          <w:spacing w:val="4"/>
          <w:szCs w:val="28"/>
          <w:lang w:val="en-US"/>
        </w:rPr>
        <w:t>Đối với chống sét van phải được thực hiện bởi phòng thí nghiệm đạt theo tiêu chuẩn ISO hoặc phòng thí nghiệm của nhà sản xuất nhưng kết quả thử nghiệm phải được chứng kiến hoặc thực hiện từ các cơ quan kiểm tra quốc tế độc lập (có chứng chỉ ISO) như: KEMA, CESI v.v.</w:t>
      </w:r>
    </w:p>
    <w:p w14:paraId="2BBE9398" w14:textId="77777777" w:rsidR="00764BD2" w:rsidRPr="00764BD2" w:rsidRDefault="00764BD2" w:rsidP="00014FBC">
      <w:pPr>
        <w:tabs>
          <w:tab w:val="left" w:pos="851"/>
        </w:tabs>
        <w:ind w:firstLine="567"/>
        <w:jc w:val="both"/>
        <w:rPr>
          <w:rFonts w:asciiTheme="majorHAnsi" w:hAnsiTheme="majorHAnsi" w:cstheme="majorHAnsi"/>
          <w:spacing w:val="4"/>
          <w:szCs w:val="28"/>
          <w:lang w:val="en-US"/>
        </w:rPr>
      </w:pPr>
      <w:r w:rsidRPr="00764BD2">
        <w:rPr>
          <w:rFonts w:asciiTheme="majorHAnsi" w:hAnsiTheme="majorHAnsi" w:cstheme="majorHAnsi"/>
          <w:spacing w:val="4"/>
          <w:szCs w:val="28"/>
          <w:lang w:val="en-US"/>
        </w:rPr>
        <w:t>Biên bản thí nghiệm điển hình cho CSV trong trạm biến áp 110 kV gồm các hạng mục chính sau:</w:t>
      </w:r>
    </w:p>
    <w:p w14:paraId="4930EFDB" w14:textId="77777777" w:rsidR="00764BD2" w:rsidRPr="00764BD2" w:rsidRDefault="00764BD2" w:rsidP="00014FBC">
      <w:pPr>
        <w:tabs>
          <w:tab w:val="left" w:pos="851"/>
        </w:tabs>
        <w:ind w:firstLine="567"/>
        <w:jc w:val="both"/>
        <w:rPr>
          <w:rFonts w:asciiTheme="majorHAnsi" w:hAnsiTheme="majorHAnsi" w:cstheme="majorHAnsi"/>
          <w:spacing w:val="4"/>
          <w:szCs w:val="28"/>
          <w:lang w:val="en-US"/>
        </w:rPr>
      </w:pPr>
      <w:r w:rsidRPr="00764BD2">
        <w:rPr>
          <w:rFonts w:asciiTheme="majorHAnsi" w:hAnsiTheme="majorHAnsi" w:cstheme="majorHAnsi"/>
          <w:spacing w:val="4"/>
          <w:szCs w:val="28"/>
          <w:lang w:val="en-US"/>
        </w:rPr>
        <w:t>- Kiểm tra cách điện vỏ chống sét van (insulation withstand test on the arrester housing).</w:t>
      </w:r>
    </w:p>
    <w:p w14:paraId="756E82E4" w14:textId="77777777" w:rsidR="00764BD2" w:rsidRPr="00764BD2" w:rsidRDefault="00764BD2" w:rsidP="00014FBC">
      <w:pPr>
        <w:tabs>
          <w:tab w:val="left" w:pos="851"/>
        </w:tabs>
        <w:ind w:firstLine="567"/>
        <w:jc w:val="both"/>
        <w:rPr>
          <w:rFonts w:asciiTheme="majorHAnsi" w:hAnsiTheme="majorHAnsi" w:cstheme="majorHAnsi"/>
          <w:szCs w:val="28"/>
          <w:lang w:val="en-US"/>
        </w:rPr>
      </w:pPr>
      <w:r w:rsidRPr="00764BD2">
        <w:rPr>
          <w:rFonts w:asciiTheme="majorHAnsi" w:hAnsiTheme="majorHAnsi" w:cstheme="majorHAnsi"/>
          <w:szCs w:val="28"/>
          <w:lang w:val="en-US"/>
        </w:rPr>
        <w:t>- Điện áp dư (Residual voltage).</w:t>
      </w:r>
    </w:p>
    <w:p w14:paraId="2BA058F8" w14:textId="77777777" w:rsidR="00764BD2" w:rsidRPr="00764BD2" w:rsidRDefault="00764BD2" w:rsidP="00014FBC">
      <w:pPr>
        <w:tabs>
          <w:tab w:val="left" w:pos="851"/>
        </w:tabs>
        <w:ind w:firstLine="567"/>
        <w:jc w:val="both"/>
        <w:rPr>
          <w:rFonts w:asciiTheme="majorHAnsi" w:hAnsiTheme="majorHAnsi" w:cstheme="majorHAnsi"/>
          <w:szCs w:val="28"/>
          <w:lang w:val="en-US"/>
        </w:rPr>
      </w:pPr>
      <w:r w:rsidRPr="00764BD2">
        <w:rPr>
          <w:rFonts w:asciiTheme="majorHAnsi" w:hAnsiTheme="majorHAnsi" w:cstheme="majorHAnsi"/>
          <w:szCs w:val="28"/>
          <w:lang w:val="en-US"/>
        </w:rPr>
        <w:t>- Kiểm tra điều kiện vận hành lâu dài với Ucov (Tesst to verify long term stability under continuos operation voltage).</w:t>
      </w:r>
    </w:p>
    <w:p w14:paraId="4181EA8D" w14:textId="77777777" w:rsidR="00764BD2" w:rsidRPr="00764BD2" w:rsidRDefault="00764BD2" w:rsidP="00014FBC">
      <w:pPr>
        <w:tabs>
          <w:tab w:val="left" w:pos="851"/>
        </w:tabs>
        <w:ind w:firstLine="567"/>
        <w:jc w:val="both"/>
        <w:rPr>
          <w:rFonts w:asciiTheme="majorHAnsi" w:hAnsiTheme="majorHAnsi" w:cstheme="majorHAnsi"/>
          <w:szCs w:val="28"/>
          <w:lang w:val="en-US"/>
        </w:rPr>
      </w:pPr>
      <w:r w:rsidRPr="00764BD2">
        <w:rPr>
          <w:rFonts w:asciiTheme="majorHAnsi" w:hAnsiTheme="majorHAnsi" w:cstheme="majorHAnsi"/>
          <w:szCs w:val="28"/>
          <w:lang w:val="en-US"/>
        </w:rPr>
        <w:t>- Khả năng truyền nạp lặp lại Qrs (Repetive charge transfer withstand).</w:t>
      </w:r>
    </w:p>
    <w:p w14:paraId="300FEF80" w14:textId="77777777" w:rsidR="00764BD2" w:rsidRPr="00764BD2" w:rsidRDefault="00764BD2" w:rsidP="00014FBC">
      <w:pPr>
        <w:tabs>
          <w:tab w:val="left" w:pos="851"/>
        </w:tabs>
        <w:ind w:firstLine="567"/>
        <w:jc w:val="both"/>
        <w:rPr>
          <w:rFonts w:asciiTheme="majorHAnsi" w:hAnsiTheme="majorHAnsi" w:cstheme="majorHAnsi"/>
          <w:szCs w:val="28"/>
          <w:lang w:val="en-US"/>
        </w:rPr>
      </w:pPr>
      <w:r w:rsidRPr="00764BD2">
        <w:rPr>
          <w:rFonts w:asciiTheme="majorHAnsi" w:hAnsiTheme="majorHAnsi" w:cstheme="majorHAnsi"/>
          <w:szCs w:val="28"/>
          <w:lang w:val="en-US"/>
        </w:rPr>
        <w:t>- Khả năng hấp thụ nhiệt với mẫu thử (Heat dissipation behaviour verifycation of test sample).</w:t>
      </w:r>
    </w:p>
    <w:p w14:paraId="6E63D7E4" w14:textId="77777777" w:rsidR="00764BD2" w:rsidRPr="00764BD2" w:rsidRDefault="00764BD2" w:rsidP="00014FBC">
      <w:pPr>
        <w:tabs>
          <w:tab w:val="left" w:pos="851"/>
        </w:tabs>
        <w:ind w:firstLine="567"/>
        <w:jc w:val="both"/>
        <w:rPr>
          <w:rFonts w:asciiTheme="majorHAnsi" w:hAnsiTheme="majorHAnsi" w:cstheme="majorHAnsi"/>
          <w:szCs w:val="28"/>
          <w:lang w:val="en-US"/>
        </w:rPr>
      </w:pPr>
      <w:r w:rsidRPr="00764BD2">
        <w:rPr>
          <w:rFonts w:asciiTheme="majorHAnsi" w:hAnsiTheme="majorHAnsi" w:cstheme="majorHAnsi"/>
          <w:szCs w:val="28"/>
          <w:lang w:val="en-US"/>
        </w:rPr>
        <w:t>- Kiểm tra chịu đựng vận hành (Operation duty test).</w:t>
      </w:r>
    </w:p>
    <w:p w14:paraId="075E303B" w14:textId="77777777" w:rsidR="00764BD2" w:rsidRPr="00764BD2" w:rsidRDefault="00764BD2" w:rsidP="00014FBC">
      <w:pPr>
        <w:tabs>
          <w:tab w:val="left" w:pos="851"/>
        </w:tabs>
        <w:ind w:firstLine="567"/>
        <w:jc w:val="both"/>
        <w:rPr>
          <w:rFonts w:asciiTheme="majorHAnsi" w:hAnsiTheme="majorHAnsi" w:cstheme="majorHAnsi"/>
          <w:szCs w:val="28"/>
          <w:lang w:val="en-US"/>
        </w:rPr>
      </w:pPr>
      <w:r w:rsidRPr="00764BD2">
        <w:rPr>
          <w:rFonts w:asciiTheme="majorHAnsi" w:hAnsiTheme="majorHAnsi" w:cstheme="majorHAnsi"/>
          <w:szCs w:val="28"/>
          <w:lang w:val="en-US"/>
        </w:rPr>
        <w:t>- Đặc tính điện áp tần số công nghiệp với thời gian (Power frequency voltage versus time - TOV).</w:t>
      </w:r>
    </w:p>
    <w:p w14:paraId="436CF836" w14:textId="77777777" w:rsidR="00764BD2" w:rsidRPr="00764BD2" w:rsidRDefault="00764BD2" w:rsidP="00014FBC">
      <w:pPr>
        <w:tabs>
          <w:tab w:val="left" w:pos="851"/>
        </w:tabs>
        <w:ind w:firstLine="567"/>
        <w:jc w:val="both"/>
        <w:rPr>
          <w:rFonts w:asciiTheme="majorHAnsi" w:hAnsiTheme="majorHAnsi" w:cstheme="majorHAnsi"/>
          <w:szCs w:val="28"/>
          <w:lang w:val="en-US"/>
        </w:rPr>
      </w:pPr>
      <w:r w:rsidRPr="00764BD2">
        <w:rPr>
          <w:rFonts w:asciiTheme="majorHAnsi" w:hAnsiTheme="majorHAnsi" w:cstheme="majorHAnsi"/>
          <w:szCs w:val="28"/>
          <w:lang w:val="en-US"/>
        </w:rPr>
        <w:t>- Thử nghiệm ngắn mạch (Short circuit test).</w:t>
      </w:r>
    </w:p>
    <w:p w14:paraId="467B12F9" w14:textId="77777777" w:rsidR="00764BD2" w:rsidRPr="00764BD2" w:rsidRDefault="00764BD2" w:rsidP="00014FBC">
      <w:pPr>
        <w:tabs>
          <w:tab w:val="left" w:pos="851"/>
        </w:tabs>
        <w:ind w:firstLine="567"/>
        <w:jc w:val="both"/>
        <w:rPr>
          <w:rFonts w:asciiTheme="majorHAnsi" w:hAnsiTheme="majorHAnsi" w:cstheme="majorHAnsi"/>
          <w:szCs w:val="28"/>
          <w:lang w:val="en-US"/>
        </w:rPr>
      </w:pPr>
      <w:r w:rsidRPr="00764BD2">
        <w:rPr>
          <w:rFonts w:asciiTheme="majorHAnsi" w:hAnsiTheme="majorHAnsi" w:cstheme="majorHAnsi"/>
          <w:szCs w:val="28"/>
          <w:lang w:val="en-US"/>
        </w:rPr>
        <w:t>- Thử nghiệm độ uốn (Bending test).</w:t>
      </w:r>
    </w:p>
    <w:p w14:paraId="7A93AEC0" w14:textId="77777777" w:rsidR="00764BD2" w:rsidRPr="00764BD2" w:rsidRDefault="00764BD2" w:rsidP="00014FBC">
      <w:pPr>
        <w:tabs>
          <w:tab w:val="left" w:pos="851"/>
        </w:tabs>
        <w:ind w:firstLine="567"/>
        <w:jc w:val="both"/>
        <w:rPr>
          <w:rFonts w:asciiTheme="majorHAnsi" w:hAnsiTheme="majorHAnsi" w:cstheme="majorHAnsi"/>
          <w:szCs w:val="28"/>
          <w:lang w:val="en-US"/>
        </w:rPr>
      </w:pPr>
      <w:r w:rsidRPr="00764BD2">
        <w:rPr>
          <w:rFonts w:asciiTheme="majorHAnsi" w:hAnsiTheme="majorHAnsi" w:cstheme="majorHAnsi"/>
          <w:szCs w:val="28"/>
          <w:lang w:val="en-US"/>
        </w:rPr>
        <w:t>- Đối với CSV cách điện polymer (Polymer-housed surge arresters): Thử nghiệm lão hóa bởi thời tiết (Weather ageing test).</w:t>
      </w:r>
    </w:p>
    <w:p w14:paraId="0EA3E2DB" w14:textId="77777777" w:rsidR="00764BD2" w:rsidRPr="00764BD2" w:rsidRDefault="00764BD2" w:rsidP="00014FBC">
      <w:pPr>
        <w:tabs>
          <w:tab w:val="left" w:pos="851"/>
        </w:tabs>
        <w:ind w:firstLine="567"/>
        <w:jc w:val="both"/>
        <w:rPr>
          <w:rFonts w:asciiTheme="majorHAnsi" w:hAnsiTheme="majorHAnsi" w:cstheme="majorHAnsi"/>
          <w:spacing w:val="4"/>
          <w:szCs w:val="28"/>
          <w:lang w:val="en-US"/>
        </w:rPr>
      </w:pPr>
      <w:r w:rsidRPr="00764BD2">
        <w:rPr>
          <w:rFonts w:asciiTheme="majorHAnsi" w:hAnsiTheme="majorHAnsi" w:cstheme="majorHAnsi"/>
          <w:spacing w:val="4"/>
          <w:szCs w:val="28"/>
          <w:lang w:val="en-US"/>
        </w:rPr>
        <w:t>Biên bản thí nghiệm điển hình cho CSV trạm phân phối/thiết bị đóng cắt gồm các hạng mục chính sau:</w:t>
      </w:r>
    </w:p>
    <w:p w14:paraId="40429CA3" w14:textId="77777777" w:rsidR="00764BD2" w:rsidRPr="00764BD2" w:rsidRDefault="00764BD2" w:rsidP="00014FBC">
      <w:pPr>
        <w:tabs>
          <w:tab w:val="left" w:pos="851"/>
        </w:tabs>
        <w:ind w:firstLine="567"/>
        <w:jc w:val="both"/>
        <w:rPr>
          <w:rFonts w:asciiTheme="majorHAnsi" w:hAnsiTheme="majorHAnsi" w:cstheme="majorHAnsi"/>
          <w:spacing w:val="4"/>
          <w:szCs w:val="28"/>
          <w:lang w:val="en-US"/>
        </w:rPr>
      </w:pPr>
      <w:r w:rsidRPr="00764BD2">
        <w:rPr>
          <w:rFonts w:asciiTheme="majorHAnsi" w:hAnsiTheme="majorHAnsi" w:cstheme="majorHAnsi"/>
          <w:spacing w:val="4"/>
          <w:szCs w:val="28"/>
          <w:lang w:val="en-US"/>
        </w:rPr>
        <w:t>- Kiểm tra cách điện vỏ chống sét van (insulation withstand test on the arrester housing).</w:t>
      </w:r>
    </w:p>
    <w:p w14:paraId="567FF214" w14:textId="77777777" w:rsidR="00764BD2" w:rsidRPr="00764BD2" w:rsidRDefault="00764BD2" w:rsidP="00014FBC">
      <w:pPr>
        <w:tabs>
          <w:tab w:val="left" w:pos="851"/>
        </w:tabs>
        <w:ind w:firstLine="567"/>
        <w:jc w:val="both"/>
        <w:rPr>
          <w:rFonts w:asciiTheme="majorHAnsi" w:hAnsiTheme="majorHAnsi" w:cstheme="majorHAnsi"/>
          <w:szCs w:val="28"/>
          <w:lang w:val="en-US"/>
        </w:rPr>
      </w:pPr>
      <w:r w:rsidRPr="00764BD2">
        <w:rPr>
          <w:rFonts w:asciiTheme="majorHAnsi" w:hAnsiTheme="majorHAnsi" w:cstheme="majorHAnsi"/>
          <w:szCs w:val="28"/>
          <w:lang w:val="en-US"/>
        </w:rPr>
        <w:t>- Điện áp dư (Residual voltage).</w:t>
      </w:r>
    </w:p>
    <w:p w14:paraId="0576D371" w14:textId="77777777" w:rsidR="00764BD2" w:rsidRPr="00764BD2" w:rsidRDefault="00764BD2" w:rsidP="00014FBC">
      <w:pPr>
        <w:tabs>
          <w:tab w:val="left" w:pos="851"/>
        </w:tabs>
        <w:ind w:firstLine="567"/>
        <w:jc w:val="both"/>
        <w:rPr>
          <w:rFonts w:asciiTheme="majorHAnsi" w:hAnsiTheme="majorHAnsi" w:cstheme="majorHAnsi"/>
          <w:szCs w:val="28"/>
          <w:lang w:val="en-US"/>
        </w:rPr>
      </w:pPr>
      <w:r w:rsidRPr="00764BD2">
        <w:rPr>
          <w:rFonts w:asciiTheme="majorHAnsi" w:hAnsiTheme="majorHAnsi" w:cstheme="majorHAnsi"/>
          <w:szCs w:val="28"/>
          <w:lang w:val="en-US"/>
        </w:rPr>
        <w:t>- Đặc tính điện áp tần số công nghiệp với thời gian (Power frequency voltage versus time - TOV).</w:t>
      </w:r>
    </w:p>
    <w:p w14:paraId="3A9A584A" w14:textId="77777777" w:rsidR="00764BD2" w:rsidRPr="00764BD2" w:rsidRDefault="00764BD2" w:rsidP="00014FBC">
      <w:pPr>
        <w:tabs>
          <w:tab w:val="left" w:pos="851"/>
        </w:tabs>
        <w:ind w:firstLine="567"/>
        <w:jc w:val="both"/>
        <w:rPr>
          <w:rFonts w:asciiTheme="majorHAnsi" w:hAnsiTheme="majorHAnsi" w:cstheme="majorHAnsi"/>
          <w:szCs w:val="28"/>
          <w:lang w:val="en-US"/>
        </w:rPr>
      </w:pPr>
      <w:r w:rsidRPr="00764BD2">
        <w:rPr>
          <w:rFonts w:asciiTheme="majorHAnsi" w:hAnsiTheme="majorHAnsi" w:cstheme="majorHAnsi"/>
          <w:szCs w:val="28"/>
          <w:lang w:val="en-US"/>
        </w:rPr>
        <w:t>- Kiểm tra chịu đựng vận hành (Operation duty test).</w:t>
      </w:r>
    </w:p>
    <w:p w14:paraId="4E39D83D" w14:textId="77777777" w:rsidR="00764BD2" w:rsidRPr="00764BD2" w:rsidRDefault="00764BD2" w:rsidP="00014FBC">
      <w:pPr>
        <w:tabs>
          <w:tab w:val="left" w:pos="851"/>
        </w:tabs>
        <w:ind w:firstLine="567"/>
        <w:jc w:val="both"/>
        <w:rPr>
          <w:rFonts w:asciiTheme="majorHAnsi" w:hAnsiTheme="majorHAnsi" w:cstheme="majorHAnsi"/>
          <w:spacing w:val="4"/>
          <w:szCs w:val="28"/>
          <w:lang w:val="en-US"/>
        </w:rPr>
      </w:pPr>
      <w:r w:rsidRPr="00764BD2">
        <w:rPr>
          <w:rFonts w:asciiTheme="majorHAnsi" w:hAnsiTheme="majorHAnsi" w:cstheme="majorHAnsi"/>
          <w:spacing w:val="4"/>
          <w:szCs w:val="28"/>
        </w:rPr>
        <w:t>Ngoài ra, tùy theo đặc thù vị trí lắp đặt và mục đích sử dụng</w:t>
      </w:r>
      <w:r w:rsidRPr="00764BD2">
        <w:rPr>
          <w:rFonts w:asciiTheme="majorHAnsi" w:hAnsiTheme="majorHAnsi" w:cstheme="majorHAnsi"/>
          <w:spacing w:val="4"/>
          <w:szCs w:val="28"/>
          <w:lang w:val="en-US"/>
        </w:rPr>
        <w:t>, cấu tạo</w:t>
      </w:r>
      <w:r w:rsidRPr="00764BD2">
        <w:rPr>
          <w:rFonts w:asciiTheme="majorHAnsi" w:hAnsiTheme="majorHAnsi" w:cstheme="majorHAnsi"/>
          <w:spacing w:val="4"/>
          <w:szCs w:val="28"/>
        </w:rPr>
        <w:t xml:space="preserve"> của </w:t>
      </w:r>
      <w:r w:rsidRPr="00764BD2">
        <w:rPr>
          <w:rFonts w:asciiTheme="majorHAnsi" w:hAnsiTheme="majorHAnsi" w:cstheme="majorHAnsi"/>
          <w:spacing w:val="4"/>
          <w:szCs w:val="28"/>
          <w:lang w:val="en-US"/>
        </w:rPr>
        <w:t xml:space="preserve">chống sét van </w:t>
      </w:r>
      <w:r w:rsidRPr="00764BD2">
        <w:rPr>
          <w:rFonts w:asciiTheme="majorHAnsi" w:hAnsiTheme="majorHAnsi" w:cstheme="majorHAnsi"/>
          <w:spacing w:val="4"/>
          <w:szCs w:val="28"/>
        </w:rPr>
        <w:t xml:space="preserve">các đơn vị có thể lựa chọn thêm một số các hạng mục thí nghiệm điển hình (Type test) theo tiêu chuẩn IEC </w:t>
      </w:r>
      <w:r w:rsidRPr="00764BD2">
        <w:rPr>
          <w:rFonts w:asciiTheme="majorHAnsi" w:hAnsiTheme="majorHAnsi" w:cstheme="majorHAnsi"/>
          <w:spacing w:val="4"/>
          <w:szCs w:val="28"/>
          <w:lang w:val="en-US"/>
        </w:rPr>
        <w:t>60099-4.</w:t>
      </w:r>
    </w:p>
    <w:p w14:paraId="1C296F55" w14:textId="07DD1B47" w:rsidR="00764BD2" w:rsidRPr="00764BD2" w:rsidRDefault="000C0AE9" w:rsidP="00014FBC">
      <w:pPr>
        <w:tabs>
          <w:tab w:val="left" w:pos="567"/>
          <w:tab w:val="left" w:pos="709"/>
        </w:tabs>
        <w:ind w:firstLine="567"/>
        <w:jc w:val="both"/>
        <w:rPr>
          <w:rFonts w:asciiTheme="majorHAnsi" w:hAnsiTheme="majorHAnsi" w:cstheme="majorHAnsi"/>
          <w:szCs w:val="28"/>
          <w:lang w:val="en-US"/>
        </w:rPr>
      </w:pPr>
      <w:r>
        <w:rPr>
          <w:rFonts w:asciiTheme="majorHAnsi" w:hAnsiTheme="majorHAnsi" w:cstheme="majorHAnsi"/>
          <w:szCs w:val="28"/>
          <w:lang w:val="en-US"/>
        </w:rPr>
        <w:t xml:space="preserve">c. </w:t>
      </w:r>
      <w:r w:rsidR="00764BD2" w:rsidRPr="00764BD2">
        <w:rPr>
          <w:rFonts w:asciiTheme="majorHAnsi" w:hAnsiTheme="majorHAnsi" w:cstheme="majorHAnsi"/>
          <w:szCs w:val="28"/>
        </w:rPr>
        <w:t>Yêu cầu về cung cấp tài liệu chứng minh kết quả thử nghiệm điển hình</w:t>
      </w:r>
      <w:r w:rsidR="00764BD2" w:rsidRPr="00764BD2">
        <w:rPr>
          <w:rFonts w:asciiTheme="majorHAnsi" w:hAnsiTheme="majorHAnsi" w:cstheme="majorHAnsi"/>
          <w:szCs w:val="28"/>
          <w:lang w:val="en-US"/>
        </w:rPr>
        <w:t>:</w:t>
      </w:r>
    </w:p>
    <w:p w14:paraId="7CA0DB2E" w14:textId="0042578A" w:rsidR="00764BD2" w:rsidRPr="00764BD2" w:rsidRDefault="008B297C" w:rsidP="00014FBC">
      <w:pPr>
        <w:tabs>
          <w:tab w:val="left" w:pos="142"/>
        </w:tabs>
        <w:ind w:firstLine="567"/>
        <w:jc w:val="both"/>
        <w:rPr>
          <w:rFonts w:asciiTheme="majorHAnsi" w:eastAsia="Times New Roman" w:hAnsiTheme="majorHAnsi" w:cstheme="majorHAnsi"/>
          <w:szCs w:val="28"/>
          <w:lang w:val="en-US"/>
        </w:rPr>
      </w:pPr>
      <w:r>
        <w:rPr>
          <w:rFonts w:asciiTheme="majorHAnsi" w:eastAsia="Times New Roman" w:hAnsiTheme="majorHAnsi" w:cstheme="majorHAnsi"/>
          <w:szCs w:val="28"/>
          <w:lang w:val="en-US"/>
        </w:rPr>
        <w:t xml:space="preserve">- </w:t>
      </w:r>
      <w:r w:rsidR="00764BD2" w:rsidRPr="00764BD2">
        <w:rPr>
          <w:rFonts w:asciiTheme="majorHAnsi" w:eastAsia="Times New Roman" w:hAnsiTheme="majorHAnsi" w:cstheme="majorHAnsi"/>
          <w:szCs w:val="28"/>
          <w:lang w:val="en-US"/>
        </w:rPr>
        <w:t>Tất cả các hạng mục thử nghiệm và Chứng nhận thử nghiệm điển hình (Type Tests certificate)/Báo cáo thử nghiệm điển hình (Test report) hoặc tên gọi khác tương đương của CSV phải được thực hiện và phát hành tại một hoặc nhiều Phòng thí nghiệm được cấp Chứng nhận ISO/IEC 17025 bởi Cơ quan là thành viên của Tổ chức Công nhận các phòng thí nghiệm quốc tế (ILAC), hoặc bởi Cơ quan là thành viên thuộc các Tổ chức đã ký Thỏa thuận công nhận lẫn nhau của ILAC (ILAC MRA) cấp chứng nhận.</w:t>
      </w:r>
    </w:p>
    <w:p w14:paraId="4205629B" w14:textId="1B24E823" w:rsidR="00764BD2" w:rsidRPr="00764BD2" w:rsidRDefault="008B297C" w:rsidP="00014FBC">
      <w:pPr>
        <w:tabs>
          <w:tab w:val="left" w:pos="142"/>
        </w:tabs>
        <w:ind w:firstLine="567"/>
        <w:jc w:val="both"/>
        <w:rPr>
          <w:rFonts w:asciiTheme="majorHAnsi" w:eastAsia="Times New Roman" w:hAnsiTheme="majorHAnsi" w:cstheme="majorHAnsi"/>
          <w:szCs w:val="28"/>
          <w:lang w:val="en-US"/>
        </w:rPr>
      </w:pPr>
      <w:r>
        <w:rPr>
          <w:rFonts w:asciiTheme="majorHAnsi" w:eastAsia="Times New Roman" w:hAnsiTheme="majorHAnsi" w:cstheme="majorHAnsi"/>
          <w:szCs w:val="28"/>
          <w:lang w:val="en-US"/>
        </w:rPr>
        <w:t xml:space="preserve">- </w:t>
      </w:r>
      <w:r w:rsidR="00764BD2" w:rsidRPr="00764BD2">
        <w:rPr>
          <w:rFonts w:asciiTheme="majorHAnsi" w:eastAsia="Times New Roman" w:hAnsiTheme="majorHAnsi" w:cstheme="majorHAnsi"/>
          <w:szCs w:val="28"/>
          <w:lang w:val="en-US"/>
        </w:rPr>
        <w:t>Cung cấp các tài liệu liên quan đến kết quả thử nghiệm và năng lực Phòng thí nghiệm sau đây:</w:t>
      </w:r>
    </w:p>
    <w:p w14:paraId="63A4A78D" w14:textId="4145E14B" w:rsidR="00764BD2" w:rsidRPr="00764BD2" w:rsidRDefault="008B297C" w:rsidP="00014FBC">
      <w:pPr>
        <w:tabs>
          <w:tab w:val="left" w:pos="142"/>
        </w:tabs>
        <w:ind w:firstLine="567"/>
        <w:jc w:val="both"/>
        <w:rPr>
          <w:rFonts w:asciiTheme="majorHAnsi" w:eastAsia="Times New Roman" w:hAnsiTheme="majorHAnsi" w:cstheme="majorHAnsi"/>
          <w:i/>
          <w:szCs w:val="28"/>
          <w:lang w:val="en-US"/>
        </w:rPr>
      </w:pPr>
      <w:r w:rsidRPr="008B297C">
        <w:rPr>
          <w:rFonts w:asciiTheme="majorHAnsi" w:eastAsia="Times New Roman" w:hAnsiTheme="majorHAnsi" w:cstheme="majorHAnsi"/>
          <w:i/>
          <w:szCs w:val="28"/>
          <w:lang w:val="en-US"/>
        </w:rPr>
        <w:t>+</w:t>
      </w:r>
      <w:r w:rsidR="00764BD2" w:rsidRPr="00764BD2">
        <w:rPr>
          <w:rFonts w:asciiTheme="majorHAnsi" w:eastAsia="Times New Roman" w:hAnsiTheme="majorHAnsi" w:cstheme="majorHAnsi"/>
          <w:i/>
          <w:szCs w:val="28"/>
          <w:lang w:val="en-US"/>
        </w:rPr>
        <w:t xml:space="preserve"> Đối với kết quả thử nghiệm và năng lực các Phòng thí nghiệm nói chung:</w:t>
      </w:r>
    </w:p>
    <w:p w14:paraId="3EBCC4DC" w14:textId="1D905DC9" w:rsidR="00764BD2" w:rsidRPr="00764BD2" w:rsidRDefault="00764BD2" w:rsidP="00014FBC">
      <w:pPr>
        <w:tabs>
          <w:tab w:val="left" w:pos="142"/>
        </w:tabs>
        <w:ind w:firstLine="567"/>
        <w:jc w:val="both"/>
        <w:rPr>
          <w:rFonts w:asciiTheme="majorHAnsi" w:eastAsia="Times New Roman" w:hAnsiTheme="majorHAnsi" w:cstheme="majorHAnsi"/>
          <w:szCs w:val="28"/>
          <w:lang w:val="en-US"/>
        </w:rPr>
      </w:pPr>
      <w:r w:rsidRPr="00764BD2">
        <w:rPr>
          <w:rFonts w:asciiTheme="majorHAnsi" w:eastAsia="Times New Roman" w:hAnsiTheme="majorHAnsi" w:cstheme="majorHAnsi"/>
          <w:szCs w:val="28"/>
          <w:lang w:val="en-US"/>
        </w:rPr>
        <w:t>Bản gốc hoặc bản sao có thể truy xuất nguồn gốc các Chứng nhận thử nghiệm (Tests certificate)/Báo cáo thử nghiệm (Test report) hoặc tên gọi khác tương đương của thiết bị theo yêu cầu tại điểm a khoản này nêu trên.</w:t>
      </w:r>
    </w:p>
    <w:p w14:paraId="6AD8F054" w14:textId="6B519222" w:rsidR="00764BD2" w:rsidRPr="00764BD2" w:rsidRDefault="00764BD2" w:rsidP="00014FBC">
      <w:pPr>
        <w:tabs>
          <w:tab w:val="left" w:pos="142"/>
        </w:tabs>
        <w:ind w:firstLine="567"/>
        <w:jc w:val="both"/>
        <w:rPr>
          <w:rFonts w:asciiTheme="majorHAnsi" w:eastAsia="Times New Roman" w:hAnsiTheme="majorHAnsi" w:cstheme="majorHAnsi"/>
          <w:szCs w:val="28"/>
          <w:lang w:val="en-US"/>
        </w:rPr>
      </w:pPr>
      <w:r w:rsidRPr="00764BD2">
        <w:rPr>
          <w:rFonts w:asciiTheme="majorHAnsi" w:eastAsia="Times New Roman" w:hAnsiTheme="majorHAnsi" w:cstheme="majorHAnsi"/>
          <w:szCs w:val="28"/>
          <w:lang w:val="en-US"/>
        </w:rPr>
        <w:t>Chứng chỉ công nhận hoặc tài liệu chứng minh Phòng thí nghiệm đạt chứng nhận ISO/IEC 17025.</w:t>
      </w:r>
    </w:p>
    <w:p w14:paraId="1F88C080" w14:textId="057188EF" w:rsidR="00764BD2" w:rsidRPr="00764BD2" w:rsidRDefault="008B297C" w:rsidP="00014FBC">
      <w:pPr>
        <w:tabs>
          <w:tab w:val="left" w:pos="142"/>
        </w:tabs>
        <w:ind w:firstLine="567"/>
        <w:jc w:val="both"/>
        <w:rPr>
          <w:rFonts w:asciiTheme="majorHAnsi" w:eastAsia="Times New Roman" w:hAnsiTheme="majorHAnsi" w:cstheme="majorHAnsi"/>
          <w:i/>
          <w:szCs w:val="28"/>
          <w:lang w:val="en-US"/>
        </w:rPr>
      </w:pPr>
      <w:r w:rsidRPr="008B297C">
        <w:rPr>
          <w:rFonts w:asciiTheme="majorHAnsi" w:eastAsia="Times New Roman" w:hAnsiTheme="majorHAnsi" w:cstheme="majorHAnsi"/>
          <w:i/>
          <w:szCs w:val="28"/>
          <w:lang w:val="en-US"/>
        </w:rPr>
        <w:t>+</w:t>
      </w:r>
      <w:r w:rsidR="00764BD2" w:rsidRPr="00764BD2">
        <w:rPr>
          <w:rFonts w:asciiTheme="majorHAnsi" w:eastAsia="Times New Roman" w:hAnsiTheme="majorHAnsi" w:cstheme="majorHAnsi"/>
          <w:i/>
          <w:szCs w:val="28"/>
          <w:lang w:val="en-US"/>
        </w:rPr>
        <w:t xml:space="preserve"> Đối với kết quả thử nghiệm và năng lực các Phòng thí nghiệm của Thành viên chính thức của STL:</w:t>
      </w:r>
    </w:p>
    <w:p w14:paraId="5C4DBD40" w14:textId="337CA42A" w:rsidR="00764BD2" w:rsidRPr="00764BD2" w:rsidRDefault="00764BD2" w:rsidP="00014FBC">
      <w:pPr>
        <w:tabs>
          <w:tab w:val="left" w:pos="142"/>
        </w:tabs>
        <w:ind w:firstLine="567"/>
        <w:jc w:val="both"/>
        <w:rPr>
          <w:rFonts w:asciiTheme="majorHAnsi" w:eastAsia="Times New Roman" w:hAnsiTheme="majorHAnsi" w:cstheme="majorHAnsi"/>
          <w:szCs w:val="28"/>
          <w:lang w:val="en-US"/>
        </w:rPr>
      </w:pPr>
      <w:r w:rsidRPr="00764BD2">
        <w:rPr>
          <w:rFonts w:asciiTheme="majorHAnsi" w:eastAsia="Times New Roman" w:hAnsiTheme="majorHAnsi" w:cstheme="majorHAnsi"/>
          <w:szCs w:val="28"/>
          <w:lang w:val="en-US"/>
        </w:rPr>
        <w:t>Bản gốc hoặc bản sao có thể truy xuất nguồn gốc các Chứng nhận thử nghiệm điển hình/đặc biệt (Tests certificate)/Báo cáo thử nghiệm điển hình (Test report) hoặc tên gọi khác tương đương của thiết bị theo yêu cầu tại điểm b khoản này nêu trên.</w:t>
      </w:r>
    </w:p>
    <w:p w14:paraId="2D62166B" w14:textId="04434DA0" w:rsidR="00764BD2" w:rsidRPr="00764BD2" w:rsidRDefault="00764BD2" w:rsidP="00014FBC">
      <w:pPr>
        <w:tabs>
          <w:tab w:val="left" w:pos="142"/>
        </w:tabs>
        <w:ind w:firstLine="567"/>
        <w:jc w:val="both"/>
        <w:rPr>
          <w:rFonts w:asciiTheme="majorHAnsi" w:eastAsia="Times New Roman" w:hAnsiTheme="majorHAnsi" w:cstheme="majorHAnsi"/>
          <w:szCs w:val="28"/>
          <w:lang w:val="en-US"/>
        </w:rPr>
      </w:pPr>
      <w:r w:rsidRPr="00764BD2">
        <w:rPr>
          <w:rFonts w:asciiTheme="majorHAnsi" w:eastAsia="Times New Roman" w:hAnsiTheme="majorHAnsi" w:cstheme="majorHAnsi"/>
          <w:szCs w:val="28"/>
          <w:lang w:val="en-US"/>
        </w:rPr>
        <w:t>Chứng chỉ công nhận hoặc tài liệu chứng minh Phòng thí nghiệm đạt chứng nhận ISO/IEC 17025.</w:t>
      </w:r>
    </w:p>
    <w:p w14:paraId="2702DC5E" w14:textId="72573AD6" w:rsidR="00764BD2" w:rsidRPr="00764BD2" w:rsidRDefault="00764BD2" w:rsidP="00014FBC">
      <w:pPr>
        <w:tabs>
          <w:tab w:val="left" w:pos="142"/>
        </w:tabs>
        <w:ind w:firstLine="567"/>
        <w:jc w:val="both"/>
        <w:rPr>
          <w:rFonts w:asciiTheme="majorHAnsi" w:eastAsia="Times New Roman" w:hAnsiTheme="majorHAnsi" w:cstheme="majorHAnsi"/>
          <w:szCs w:val="28"/>
          <w:lang w:val="en-US"/>
        </w:rPr>
      </w:pPr>
      <w:r w:rsidRPr="00764BD2">
        <w:rPr>
          <w:rFonts w:asciiTheme="majorHAnsi" w:eastAsia="Times New Roman" w:hAnsiTheme="majorHAnsi" w:cstheme="majorHAnsi"/>
          <w:szCs w:val="28"/>
          <w:lang w:val="en-US"/>
        </w:rPr>
        <w:t>Tên, quốc gia, và mã thành viên STL (nếu có) của Phòng thí nghiệm.</w:t>
      </w:r>
    </w:p>
    <w:p w14:paraId="33CCBF4A" w14:textId="610CCA65" w:rsidR="00764BD2" w:rsidRPr="00764BD2" w:rsidRDefault="00764BD2" w:rsidP="00014FBC">
      <w:pPr>
        <w:tabs>
          <w:tab w:val="left" w:pos="142"/>
        </w:tabs>
        <w:ind w:firstLine="567"/>
        <w:jc w:val="both"/>
        <w:rPr>
          <w:rFonts w:asciiTheme="majorHAnsi" w:eastAsia="Times New Roman" w:hAnsiTheme="majorHAnsi" w:cstheme="majorHAnsi"/>
          <w:szCs w:val="28"/>
          <w:lang w:val="en-US"/>
        </w:rPr>
      </w:pPr>
      <w:r w:rsidRPr="00764BD2">
        <w:rPr>
          <w:rFonts w:asciiTheme="majorHAnsi" w:eastAsia="Times New Roman" w:hAnsiTheme="majorHAnsi" w:cstheme="majorHAnsi"/>
          <w:szCs w:val="28"/>
          <w:lang w:val="en-US"/>
        </w:rPr>
        <w:t>Bằng chứng về tư cách Thành viên STL của Phòng thí nghiệm tại thời điểm thử nghiệm, ví dụ: ảnh chụp danh sách thành viên STL tại giai đoạn tương ứng.</w:t>
      </w:r>
    </w:p>
    <w:p w14:paraId="50D35C1D" w14:textId="3C179F85" w:rsidR="00764BD2" w:rsidRPr="00B37AE3" w:rsidRDefault="00014FBC" w:rsidP="003F3E1D">
      <w:pPr>
        <w:ind w:left="1008" w:hanging="441"/>
        <w:outlineLvl w:val="4"/>
        <w:rPr>
          <w:rFonts w:asciiTheme="majorHAnsi" w:eastAsia="Times New Roman" w:hAnsiTheme="majorHAnsi" w:cstheme="majorHAnsi"/>
          <w:b/>
          <w:iCs/>
          <w:color w:val="000000"/>
          <w:szCs w:val="28"/>
          <w:lang w:val="en-US"/>
        </w:rPr>
      </w:pPr>
      <w:r w:rsidRPr="00B37AE3">
        <w:rPr>
          <w:rFonts w:asciiTheme="majorHAnsi" w:eastAsia="Times New Roman" w:hAnsiTheme="majorHAnsi" w:cstheme="majorHAnsi"/>
          <w:b/>
          <w:iCs/>
          <w:color w:val="000000"/>
          <w:szCs w:val="28"/>
          <w:lang w:val="en-US"/>
        </w:rPr>
        <w:t>3.</w:t>
      </w:r>
      <w:r w:rsidR="00764BD2" w:rsidRPr="00B37AE3">
        <w:rPr>
          <w:rFonts w:asciiTheme="majorHAnsi" w:eastAsia="Times New Roman" w:hAnsiTheme="majorHAnsi" w:cstheme="majorHAnsi"/>
          <w:b/>
          <w:iCs/>
          <w:color w:val="000000"/>
          <w:szCs w:val="28"/>
          <w:lang w:val="en-US"/>
        </w:rPr>
        <w:t>4.</w:t>
      </w:r>
      <w:r w:rsidR="00764BD2" w:rsidRPr="00B37AE3">
        <w:rPr>
          <w:rFonts w:asciiTheme="majorHAnsi" w:eastAsia="Times New Roman" w:hAnsiTheme="majorHAnsi" w:cstheme="majorHAnsi"/>
          <w:b/>
          <w:iCs/>
          <w:color w:val="000000"/>
          <w:szCs w:val="28"/>
          <w:lang w:val="en-AU"/>
        </w:rPr>
        <w:t xml:space="preserve"> Phụ kiện</w:t>
      </w:r>
    </w:p>
    <w:p w14:paraId="5781A365" w14:textId="77777777" w:rsidR="00764BD2" w:rsidRPr="00764BD2" w:rsidRDefault="00764BD2" w:rsidP="00014FBC">
      <w:pPr>
        <w:numPr>
          <w:ilvl w:val="0"/>
          <w:numId w:val="52"/>
        </w:numPr>
        <w:tabs>
          <w:tab w:val="left" w:pos="851"/>
        </w:tabs>
        <w:ind w:left="0" w:firstLine="567"/>
        <w:jc w:val="both"/>
        <w:rPr>
          <w:rFonts w:asciiTheme="majorHAnsi" w:eastAsia="Times New Roman" w:hAnsiTheme="majorHAnsi" w:cstheme="majorHAnsi"/>
          <w:szCs w:val="28"/>
        </w:rPr>
      </w:pPr>
      <w:r w:rsidRPr="00764BD2">
        <w:rPr>
          <w:rFonts w:asciiTheme="majorHAnsi" w:eastAsia="Times New Roman" w:hAnsiTheme="majorHAnsi" w:cstheme="majorHAnsi"/>
          <w:szCs w:val="28"/>
        </w:rPr>
        <w:t>Các kẹp cực để đấu nối.</w:t>
      </w:r>
    </w:p>
    <w:p w14:paraId="236631E2" w14:textId="77777777" w:rsidR="00764BD2" w:rsidRPr="00764BD2" w:rsidRDefault="00764BD2" w:rsidP="00014FBC">
      <w:pPr>
        <w:numPr>
          <w:ilvl w:val="0"/>
          <w:numId w:val="52"/>
        </w:numPr>
        <w:tabs>
          <w:tab w:val="left" w:pos="851"/>
        </w:tabs>
        <w:ind w:left="0" w:firstLine="567"/>
        <w:jc w:val="both"/>
        <w:rPr>
          <w:rFonts w:asciiTheme="majorHAnsi" w:eastAsia="Times New Roman" w:hAnsiTheme="majorHAnsi" w:cstheme="majorHAnsi"/>
          <w:szCs w:val="28"/>
        </w:rPr>
      </w:pPr>
      <w:r w:rsidRPr="00764BD2">
        <w:rPr>
          <w:rFonts w:asciiTheme="majorHAnsi" w:eastAsia="Times New Roman" w:hAnsiTheme="majorHAnsi" w:cstheme="majorHAnsi"/>
          <w:szCs w:val="28"/>
        </w:rPr>
        <w:t>Các kẹp bu-lông sử dụng cho nối đất tương thích dây đồng.</w:t>
      </w:r>
    </w:p>
    <w:p w14:paraId="22947CED" w14:textId="77777777" w:rsidR="00764BD2" w:rsidRPr="00764BD2" w:rsidRDefault="00764BD2" w:rsidP="00014FBC">
      <w:pPr>
        <w:numPr>
          <w:ilvl w:val="0"/>
          <w:numId w:val="52"/>
        </w:numPr>
        <w:tabs>
          <w:tab w:val="left" w:pos="851"/>
        </w:tabs>
        <w:ind w:left="0" w:firstLine="567"/>
        <w:jc w:val="both"/>
        <w:rPr>
          <w:rFonts w:asciiTheme="majorHAnsi" w:eastAsia="Times New Roman" w:hAnsiTheme="majorHAnsi" w:cstheme="majorHAnsi"/>
          <w:szCs w:val="28"/>
        </w:rPr>
      </w:pPr>
      <w:r w:rsidRPr="00764BD2">
        <w:rPr>
          <w:rFonts w:asciiTheme="majorHAnsi" w:eastAsia="Times New Roman" w:hAnsiTheme="majorHAnsi" w:cstheme="majorHAnsi"/>
          <w:szCs w:val="28"/>
        </w:rPr>
        <w:t>Các bu-lông, đai ốc kèm theo tương ứng.</w:t>
      </w:r>
    </w:p>
    <w:p w14:paraId="35895110" w14:textId="77777777" w:rsidR="00764BD2" w:rsidRPr="00764BD2" w:rsidRDefault="00764BD2" w:rsidP="00014FBC">
      <w:pPr>
        <w:numPr>
          <w:ilvl w:val="0"/>
          <w:numId w:val="52"/>
        </w:numPr>
        <w:tabs>
          <w:tab w:val="left" w:pos="851"/>
        </w:tabs>
        <w:ind w:left="0" w:firstLine="567"/>
        <w:jc w:val="both"/>
        <w:rPr>
          <w:rFonts w:asciiTheme="majorHAnsi" w:eastAsia="Times New Roman" w:hAnsiTheme="majorHAnsi" w:cstheme="majorHAnsi"/>
          <w:szCs w:val="28"/>
        </w:rPr>
      </w:pPr>
      <w:r w:rsidRPr="00764BD2">
        <w:rPr>
          <w:rFonts w:asciiTheme="majorHAnsi" w:eastAsia="Times New Roman" w:hAnsiTheme="majorHAnsi" w:cstheme="majorHAnsi"/>
          <w:szCs w:val="28"/>
        </w:rPr>
        <w:t xml:space="preserve">Các hệ thống trụ và giá đỡ </w:t>
      </w:r>
      <w:r w:rsidRPr="00764BD2">
        <w:rPr>
          <w:rFonts w:asciiTheme="majorHAnsi" w:eastAsia="Times New Roman" w:hAnsiTheme="majorHAnsi" w:cstheme="majorHAnsi"/>
          <w:szCs w:val="28"/>
          <w:lang w:val="en-US"/>
        </w:rPr>
        <w:t>chống sét van (nếu có)</w:t>
      </w:r>
    </w:p>
    <w:p w14:paraId="6FF798CB" w14:textId="77777777" w:rsidR="00764BD2" w:rsidRPr="00764BD2" w:rsidRDefault="00764BD2" w:rsidP="00014FBC">
      <w:pPr>
        <w:numPr>
          <w:ilvl w:val="0"/>
          <w:numId w:val="52"/>
        </w:numPr>
        <w:tabs>
          <w:tab w:val="left" w:pos="851"/>
        </w:tabs>
        <w:ind w:left="0" w:firstLine="567"/>
        <w:jc w:val="both"/>
        <w:rPr>
          <w:rFonts w:asciiTheme="majorHAnsi" w:eastAsia="Times New Roman" w:hAnsiTheme="majorHAnsi" w:cstheme="majorHAnsi"/>
          <w:szCs w:val="28"/>
        </w:rPr>
      </w:pPr>
      <w:r w:rsidRPr="00764BD2">
        <w:rPr>
          <w:rFonts w:asciiTheme="majorHAnsi" w:eastAsia="Times New Roman" w:hAnsiTheme="majorHAnsi" w:cstheme="majorHAnsi"/>
          <w:szCs w:val="28"/>
          <w:lang w:val="en-US"/>
        </w:rPr>
        <w:t>Đế lắp chống sét van.</w:t>
      </w:r>
    </w:p>
    <w:p w14:paraId="08AD969D" w14:textId="77777777" w:rsidR="00764BD2" w:rsidRPr="00764BD2" w:rsidRDefault="00764BD2" w:rsidP="00014FBC">
      <w:pPr>
        <w:numPr>
          <w:ilvl w:val="0"/>
          <w:numId w:val="52"/>
        </w:numPr>
        <w:tabs>
          <w:tab w:val="left" w:pos="851"/>
        </w:tabs>
        <w:ind w:left="0" w:firstLine="567"/>
        <w:jc w:val="both"/>
        <w:rPr>
          <w:rFonts w:asciiTheme="majorHAnsi" w:eastAsia="Times New Roman" w:hAnsiTheme="majorHAnsi" w:cstheme="majorHAnsi"/>
          <w:szCs w:val="28"/>
        </w:rPr>
      </w:pPr>
      <w:r w:rsidRPr="00764BD2">
        <w:rPr>
          <w:rFonts w:asciiTheme="majorHAnsi" w:eastAsia="Times New Roman" w:hAnsiTheme="majorHAnsi" w:cstheme="majorHAnsi"/>
          <w:szCs w:val="28"/>
          <w:lang w:val="en-US"/>
        </w:rPr>
        <w:t>Bộ đếm sét.</w:t>
      </w:r>
    </w:p>
    <w:p w14:paraId="0677CA0C" w14:textId="77777777" w:rsidR="00764BD2" w:rsidRPr="00764BD2" w:rsidRDefault="00764BD2" w:rsidP="00014FBC">
      <w:pPr>
        <w:numPr>
          <w:ilvl w:val="0"/>
          <w:numId w:val="52"/>
        </w:numPr>
        <w:tabs>
          <w:tab w:val="left" w:pos="851"/>
        </w:tabs>
        <w:ind w:left="0" w:firstLine="567"/>
        <w:jc w:val="both"/>
        <w:rPr>
          <w:rFonts w:asciiTheme="majorHAnsi" w:eastAsia="Times New Roman" w:hAnsiTheme="majorHAnsi" w:cstheme="majorHAnsi"/>
          <w:szCs w:val="28"/>
        </w:rPr>
      </w:pPr>
      <w:r w:rsidRPr="00764BD2">
        <w:rPr>
          <w:rFonts w:asciiTheme="majorHAnsi" w:eastAsia="Times New Roman" w:hAnsiTheme="majorHAnsi" w:cstheme="majorHAnsi"/>
          <w:szCs w:val="28"/>
          <w:lang w:val="en-US"/>
        </w:rPr>
        <w:t>Disconector (áp dụng cho chống sét van trạm biến áp/thiết bị đóng cắt phân phối)</w:t>
      </w:r>
    </w:p>
    <w:p w14:paraId="3C8EED00" w14:textId="483302DB" w:rsidR="00764BD2" w:rsidRPr="00B37AE3" w:rsidRDefault="00B476AF" w:rsidP="003F3E1D">
      <w:pPr>
        <w:ind w:left="1008" w:hanging="441"/>
        <w:outlineLvl w:val="4"/>
        <w:rPr>
          <w:rFonts w:asciiTheme="majorHAnsi" w:eastAsia="Times New Roman" w:hAnsiTheme="majorHAnsi" w:cstheme="majorHAnsi"/>
          <w:b/>
          <w:bCs/>
          <w:iCs/>
          <w:szCs w:val="28"/>
          <w:lang w:val="en-US" w:eastAsia="zh-CN"/>
        </w:rPr>
      </w:pPr>
      <w:r w:rsidRPr="00B37AE3">
        <w:rPr>
          <w:rFonts w:asciiTheme="majorHAnsi" w:eastAsia="Times New Roman" w:hAnsiTheme="majorHAnsi" w:cstheme="majorHAnsi"/>
          <w:b/>
          <w:bCs/>
          <w:iCs/>
          <w:szCs w:val="28"/>
          <w:lang w:val="en-US" w:eastAsia="zh-CN"/>
        </w:rPr>
        <w:t>3.</w:t>
      </w:r>
      <w:r w:rsidR="00764BD2" w:rsidRPr="00B37AE3">
        <w:rPr>
          <w:rFonts w:asciiTheme="majorHAnsi" w:eastAsia="Times New Roman" w:hAnsiTheme="majorHAnsi" w:cstheme="majorHAnsi"/>
          <w:b/>
          <w:bCs/>
          <w:iCs/>
          <w:szCs w:val="28"/>
          <w:lang w:val="en-US" w:eastAsia="zh-CN"/>
        </w:rPr>
        <w:t>5</w:t>
      </w:r>
      <w:r w:rsidR="00764BD2" w:rsidRPr="00B37AE3">
        <w:rPr>
          <w:rFonts w:asciiTheme="majorHAnsi" w:eastAsia="Times New Roman" w:hAnsiTheme="majorHAnsi" w:cstheme="majorHAnsi"/>
          <w:b/>
          <w:bCs/>
          <w:iCs/>
          <w:szCs w:val="28"/>
          <w:lang w:val="en-AU" w:eastAsia="zh-CN"/>
        </w:rPr>
        <w:t>. Tài liệu kỹ thuật và bản vẽ mô tả</w:t>
      </w:r>
    </w:p>
    <w:p w14:paraId="5226ED25" w14:textId="77777777" w:rsidR="00764BD2" w:rsidRPr="00764BD2" w:rsidRDefault="00764BD2" w:rsidP="00B37AE3">
      <w:pPr>
        <w:tabs>
          <w:tab w:val="left" w:pos="851"/>
        </w:tabs>
        <w:ind w:firstLine="567"/>
        <w:jc w:val="both"/>
        <w:rPr>
          <w:rFonts w:asciiTheme="majorHAnsi" w:hAnsiTheme="majorHAnsi" w:cstheme="majorHAnsi"/>
          <w:szCs w:val="28"/>
        </w:rPr>
      </w:pPr>
      <w:r w:rsidRPr="00764BD2">
        <w:rPr>
          <w:rFonts w:asciiTheme="majorHAnsi" w:hAnsiTheme="majorHAnsi" w:cstheme="majorHAnsi"/>
          <w:szCs w:val="28"/>
        </w:rPr>
        <w:t>Thiết bị phải được cung cấp bản vẽ và tài liệu kỹ thuật sau:</w:t>
      </w:r>
      <w:r w:rsidRPr="00764BD2">
        <w:rPr>
          <w:rFonts w:asciiTheme="majorHAnsi" w:hAnsiTheme="majorHAnsi" w:cstheme="majorHAnsi"/>
          <w:szCs w:val="28"/>
        </w:rPr>
        <w:tab/>
      </w:r>
    </w:p>
    <w:p w14:paraId="3A647D9B" w14:textId="77777777" w:rsidR="00764BD2" w:rsidRPr="00764BD2" w:rsidRDefault="00764BD2" w:rsidP="00B37AE3">
      <w:pPr>
        <w:numPr>
          <w:ilvl w:val="0"/>
          <w:numId w:val="53"/>
        </w:numPr>
        <w:tabs>
          <w:tab w:val="left" w:pos="851"/>
        </w:tabs>
        <w:ind w:left="0" w:firstLine="567"/>
        <w:jc w:val="both"/>
        <w:rPr>
          <w:rFonts w:asciiTheme="majorHAnsi" w:eastAsia="Times New Roman" w:hAnsiTheme="majorHAnsi" w:cstheme="majorHAnsi"/>
          <w:szCs w:val="28"/>
        </w:rPr>
      </w:pPr>
      <w:r w:rsidRPr="00764BD2">
        <w:rPr>
          <w:rFonts w:asciiTheme="majorHAnsi" w:eastAsia="Times New Roman" w:hAnsiTheme="majorHAnsi" w:cstheme="majorHAnsi"/>
          <w:szCs w:val="28"/>
        </w:rPr>
        <w:t>Bản vẽ mô tả cấu trúc chung của thiết bị.</w:t>
      </w:r>
    </w:p>
    <w:p w14:paraId="3C3382FE" w14:textId="77777777" w:rsidR="00764BD2" w:rsidRPr="00764BD2" w:rsidRDefault="00764BD2" w:rsidP="00B37AE3">
      <w:pPr>
        <w:numPr>
          <w:ilvl w:val="0"/>
          <w:numId w:val="53"/>
        </w:numPr>
        <w:tabs>
          <w:tab w:val="left" w:pos="851"/>
        </w:tabs>
        <w:ind w:left="0" w:firstLine="567"/>
        <w:jc w:val="both"/>
        <w:rPr>
          <w:rFonts w:asciiTheme="majorHAnsi" w:eastAsia="Times New Roman" w:hAnsiTheme="majorHAnsi" w:cstheme="majorHAnsi"/>
          <w:szCs w:val="28"/>
        </w:rPr>
      </w:pPr>
      <w:r w:rsidRPr="00764BD2">
        <w:rPr>
          <w:rFonts w:asciiTheme="majorHAnsi" w:eastAsia="Times New Roman" w:hAnsiTheme="majorHAnsi" w:cstheme="majorHAnsi"/>
          <w:szCs w:val="28"/>
        </w:rPr>
        <w:t>Bản vẽ hướng dẫn lắp đặt.</w:t>
      </w:r>
    </w:p>
    <w:p w14:paraId="1F352264" w14:textId="77777777" w:rsidR="00764BD2" w:rsidRPr="00764BD2" w:rsidRDefault="00764BD2" w:rsidP="00B37AE3">
      <w:pPr>
        <w:numPr>
          <w:ilvl w:val="0"/>
          <w:numId w:val="53"/>
        </w:numPr>
        <w:tabs>
          <w:tab w:val="left" w:pos="851"/>
        </w:tabs>
        <w:ind w:left="0" w:firstLine="567"/>
        <w:jc w:val="both"/>
        <w:rPr>
          <w:rFonts w:asciiTheme="majorHAnsi" w:eastAsia="Times New Roman" w:hAnsiTheme="majorHAnsi" w:cstheme="majorHAnsi"/>
          <w:spacing w:val="4"/>
          <w:szCs w:val="28"/>
        </w:rPr>
      </w:pPr>
      <w:r w:rsidRPr="00764BD2">
        <w:rPr>
          <w:rFonts w:asciiTheme="majorHAnsi" w:eastAsia="Times New Roman" w:hAnsiTheme="majorHAnsi" w:cstheme="majorHAnsi"/>
          <w:spacing w:val="4"/>
          <w:szCs w:val="28"/>
        </w:rPr>
        <w:t>Tài liệu hướng dẫn lắp đặt, vận hành, sửa chữa và bảo dưỡng thiết bị, phụ kiện.</w:t>
      </w:r>
    </w:p>
    <w:p w14:paraId="5475212E" w14:textId="77777777" w:rsidR="00764BD2" w:rsidRPr="00764BD2" w:rsidRDefault="00764BD2" w:rsidP="00B37AE3">
      <w:pPr>
        <w:numPr>
          <w:ilvl w:val="0"/>
          <w:numId w:val="53"/>
        </w:numPr>
        <w:tabs>
          <w:tab w:val="left" w:pos="851"/>
        </w:tabs>
        <w:ind w:left="0" w:firstLine="567"/>
        <w:jc w:val="both"/>
        <w:rPr>
          <w:rFonts w:asciiTheme="majorHAnsi" w:eastAsia="Times New Roman" w:hAnsiTheme="majorHAnsi" w:cstheme="majorHAnsi"/>
          <w:szCs w:val="28"/>
        </w:rPr>
      </w:pPr>
      <w:r w:rsidRPr="00764BD2">
        <w:rPr>
          <w:rFonts w:asciiTheme="majorHAnsi" w:eastAsia="Times New Roman" w:hAnsiTheme="majorHAnsi" w:cstheme="majorHAnsi"/>
          <w:szCs w:val="28"/>
        </w:rPr>
        <w:t>Các tài liệu khuyến cáo về kiểm tra, bảo dưỡng, đại tu, cách xử lý các trục trặc hư hỏng thường gặp.</w:t>
      </w:r>
    </w:p>
    <w:p w14:paraId="2C86CD29" w14:textId="77777777" w:rsidR="00764BD2" w:rsidRPr="00764BD2" w:rsidRDefault="00764BD2" w:rsidP="00B37AE3">
      <w:pPr>
        <w:numPr>
          <w:ilvl w:val="0"/>
          <w:numId w:val="53"/>
        </w:numPr>
        <w:tabs>
          <w:tab w:val="left" w:pos="851"/>
        </w:tabs>
        <w:ind w:left="0" w:firstLine="567"/>
        <w:jc w:val="both"/>
        <w:rPr>
          <w:rFonts w:asciiTheme="majorHAnsi" w:eastAsia="Times New Roman" w:hAnsiTheme="majorHAnsi" w:cstheme="majorHAnsi"/>
          <w:szCs w:val="28"/>
        </w:rPr>
      </w:pPr>
      <w:r w:rsidRPr="00764BD2">
        <w:rPr>
          <w:rFonts w:asciiTheme="majorHAnsi" w:eastAsia="Times New Roman" w:hAnsiTheme="majorHAnsi" w:cstheme="majorHAnsi"/>
          <w:szCs w:val="28"/>
        </w:rPr>
        <w:t>Các biên bản thí nghiệm và giấy chứng nhận quản lý chất lượng.</w:t>
      </w:r>
    </w:p>
    <w:p w14:paraId="4A796381" w14:textId="1A54D3B6" w:rsidR="00764BD2" w:rsidRPr="00B37AE3" w:rsidRDefault="00B37AE3" w:rsidP="003F3E1D">
      <w:pPr>
        <w:ind w:firstLine="567"/>
        <w:outlineLvl w:val="4"/>
        <w:rPr>
          <w:rFonts w:asciiTheme="majorHAnsi" w:eastAsia="Times New Roman" w:hAnsiTheme="majorHAnsi" w:cstheme="majorHAnsi"/>
          <w:b/>
          <w:bCs/>
          <w:iCs/>
          <w:szCs w:val="28"/>
          <w:lang w:val="en-AU" w:eastAsia="zh-CN"/>
        </w:rPr>
      </w:pPr>
      <w:r w:rsidRPr="00B37AE3">
        <w:rPr>
          <w:rFonts w:asciiTheme="majorHAnsi" w:eastAsia="Times New Roman" w:hAnsiTheme="majorHAnsi" w:cstheme="majorHAnsi"/>
          <w:b/>
          <w:bCs/>
          <w:iCs/>
          <w:szCs w:val="28"/>
          <w:lang w:val="en-US" w:eastAsia="zh-CN"/>
        </w:rPr>
        <w:t>3.</w:t>
      </w:r>
      <w:r w:rsidR="00764BD2" w:rsidRPr="00B37AE3">
        <w:rPr>
          <w:rFonts w:asciiTheme="majorHAnsi" w:eastAsia="Times New Roman" w:hAnsiTheme="majorHAnsi" w:cstheme="majorHAnsi"/>
          <w:b/>
          <w:bCs/>
          <w:iCs/>
          <w:szCs w:val="28"/>
          <w:lang w:val="en-US" w:eastAsia="zh-CN"/>
        </w:rPr>
        <w:t>6</w:t>
      </w:r>
      <w:r w:rsidR="00764BD2" w:rsidRPr="00B37AE3">
        <w:rPr>
          <w:rFonts w:asciiTheme="majorHAnsi" w:eastAsia="Times New Roman" w:hAnsiTheme="majorHAnsi" w:cstheme="majorHAnsi"/>
          <w:b/>
          <w:bCs/>
          <w:iCs/>
          <w:szCs w:val="28"/>
          <w:lang w:val="en-AU" w:eastAsia="zh-CN"/>
        </w:rPr>
        <w:t>. Yêu cầu khác</w:t>
      </w:r>
    </w:p>
    <w:p w14:paraId="2DEB1BE3" w14:textId="77777777" w:rsidR="00764BD2" w:rsidRPr="00764BD2" w:rsidRDefault="00764BD2" w:rsidP="00B37AE3">
      <w:pPr>
        <w:numPr>
          <w:ilvl w:val="1"/>
          <w:numId w:val="54"/>
        </w:numPr>
        <w:tabs>
          <w:tab w:val="left" w:pos="851"/>
        </w:tabs>
        <w:ind w:left="0" w:firstLine="567"/>
        <w:jc w:val="both"/>
        <w:rPr>
          <w:rFonts w:asciiTheme="majorHAnsi" w:eastAsia="Times New Roman" w:hAnsiTheme="majorHAnsi" w:cstheme="majorHAnsi"/>
          <w:szCs w:val="28"/>
        </w:rPr>
      </w:pPr>
      <w:r w:rsidRPr="00764BD2">
        <w:rPr>
          <w:rFonts w:asciiTheme="majorHAnsi" w:eastAsia="Times New Roman" w:hAnsiTheme="majorHAnsi" w:cstheme="majorHAnsi"/>
          <w:szCs w:val="28"/>
        </w:rPr>
        <w:t>Thiết bị mới nguyên 100%, không có khiếm khuyết, có chứng nhận nguồn gốc xuất xứ hàng hóa (CO) rõ ràng, hợp pháp và có chứng nhận chất lượng hàng hóa</w:t>
      </w:r>
      <w:r w:rsidRPr="00764BD2">
        <w:rPr>
          <w:rFonts w:asciiTheme="majorHAnsi" w:eastAsia="Times New Roman" w:hAnsiTheme="majorHAnsi" w:cstheme="majorHAnsi"/>
          <w:szCs w:val="28"/>
          <w:lang w:val="en-US"/>
        </w:rPr>
        <w:t xml:space="preserve"> (CQ)</w:t>
      </w:r>
      <w:r w:rsidRPr="00764BD2">
        <w:rPr>
          <w:rFonts w:asciiTheme="majorHAnsi" w:eastAsia="Times New Roman" w:hAnsiTheme="majorHAnsi" w:cstheme="majorHAnsi"/>
          <w:szCs w:val="28"/>
        </w:rPr>
        <w:t xml:space="preserve">, kèm theo các tài liệu liên quan để chứng minh hàng hoá được cung cấp phù hợp với yêu cầu của thiết kế và quy định trong hợp đồng đã ký kết. </w:t>
      </w:r>
    </w:p>
    <w:p w14:paraId="2F99AD01" w14:textId="77777777" w:rsidR="00764BD2" w:rsidRPr="00764BD2" w:rsidRDefault="00764BD2" w:rsidP="00B37AE3">
      <w:pPr>
        <w:numPr>
          <w:ilvl w:val="1"/>
          <w:numId w:val="54"/>
        </w:numPr>
        <w:tabs>
          <w:tab w:val="left" w:pos="851"/>
        </w:tabs>
        <w:ind w:left="0" w:firstLine="567"/>
        <w:jc w:val="both"/>
        <w:rPr>
          <w:rFonts w:asciiTheme="majorHAnsi" w:eastAsia="Times New Roman" w:hAnsiTheme="majorHAnsi" w:cstheme="majorHAnsi"/>
          <w:szCs w:val="28"/>
        </w:rPr>
      </w:pPr>
      <w:r w:rsidRPr="00764BD2">
        <w:rPr>
          <w:rFonts w:asciiTheme="majorHAnsi" w:eastAsia="Times New Roman" w:hAnsiTheme="majorHAnsi" w:cstheme="majorHAnsi"/>
          <w:szCs w:val="28"/>
          <w:lang w:val="en-US"/>
        </w:rPr>
        <w:t>Chống sét van</w:t>
      </w:r>
      <w:r w:rsidRPr="00764BD2">
        <w:rPr>
          <w:rFonts w:asciiTheme="majorHAnsi" w:eastAsia="Times New Roman" w:hAnsiTheme="majorHAnsi" w:cstheme="majorHAnsi"/>
          <w:szCs w:val="28"/>
        </w:rPr>
        <w:t xml:space="preserve"> phải đáp ứng được độ bền đối với các điều kiện về khí hậu và môi trường tại Việt Nam: được nhiệt đới hóa, phù hợp với điều kiện môi trường lắp đặt vận hành.</w:t>
      </w:r>
    </w:p>
    <w:p w14:paraId="358EDB87" w14:textId="77777777" w:rsidR="00764BD2" w:rsidRPr="00764BD2" w:rsidRDefault="00764BD2" w:rsidP="00B37AE3">
      <w:pPr>
        <w:numPr>
          <w:ilvl w:val="1"/>
          <w:numId w:val="54"/>
        </w:numPr>
        <w:tabs>
          <w:tab w:val="left" w:pos="851"/>
        </w:tabs>
        <w:ind w:left="0" w:firstLine="567"/>
        <w:jc w:val="both"/>
        <w:rPr>
          <w:rFonts w:asciiTheme="majorHAnsi" w:eastAsia="Times New Roman" w:hAnsiTheme="majorHAnsi" w:cstheme="majorHAnsi"/>
          <w:szCs w:val="28"/>
        </w:rPr>
      </w:pPr>
      <w:r w:rsidRPr="00764BD2">
        <w:rPr>
          <w:rFonts w:asciiTheme="majorHAnsi" w:eastAsia="Times New Roman" w:hAnsiTheme="majorHAnsi" w:cstheme="majorHAnsi"/>
          <w:szCs w:val="28"/>
        </w:rPr>
        <w:t xml:space="preserve">Trụ đỡ, xà, giá đỡ, tiếp địa, bu lông, đai ốc và các chi tiết bằng thép được mạ kẽm nhúng nóng với bề dày lớp mạ </w:t>
      </w:r>
      <w:r w:rsidRPr="00764BD2">
        <w:rPr>
          <w:rFonts w:asciiTheme="majorHAnsi" w:eastAsia="Times New Roman" w:hAnsiTheme="majorHAnsi" w:cstheme="majorHAnsi"/>
          <w:szCs w:val="28"/>
          <w:lang w:val="en-US"/>
        </w:rPr>
        <w:t>tuân thủ Quy định về thiết kế, chế tạo cột thép và kết cấu thép liên kết bu lông sử dụng cho các công trình đường dây và trạm biến áp trong EVN ban hành kèm theo Quyết định số 428/QĐ-EVN ngày 26/03/2025 của Tập đoàn Điện lực Việt Nam và các sửa đổi, bổ sung, thay thế (nếu có).</w:t>
      </w:r>
    </w:p>
    <w:p w14:paraId="44888D8E" w14:textId="77777777" w:rsidR="00764BD2" w:rsidRPr="00764BD2" w:rsidRDefault="00764BD2" w:rsidP="00B37AE3">
      <w:pPr>
        <w:numPr>
          <w:ilvl w:val="1"/>
          <w:numId w:val="54"/>
        </w:numPr>
        <w:tabs>
          <w:tab w:val="left" w:pos="851"/>
        </w:tabs>
        <w:ind w:left="0" w:firstLine="567"/>
        <w:jc w:val="both"/>
        <w:rPr>
          <w:rFonts w:asciiTheme="majorHAnsi" w:eastAsia="Times New Roman" w:hAnsiTheme="majorHAnsi" w:cstheme="majorHAnsi"/>
          <w:szCs w:val="28"/>
          <w:lang w:val="pt-BR"/>
        </w:rPr>
      </w:pPr>
      <w:r w:rsidRPr="00764BD2">
        <w:rPr>
          <w:rFonts w:asciiTheme="majorHAnsi" w:eastAsia="Times New Roman" w:hAnsiTheme="majorHAnsi" w:cstheme="majorHAnsi"/>
          <w:szCs w:val="28"/>
        </w:rPr>
        <w:t>Bu lông chế tạo theo tiêu chuẩn TCVN 5571-1991, TCVN 1916-1995; đai ốc- vòng đệm theo tiêu chuẩn TCVN 1905-76</w:t>
      </w:r>
      <w:r w:rsidRPr="00764BD2">
        <w:rPr>
          <w:rFonts w:asciiTheme="majorHAnsi" w:eastAsia="Times New Roman" w:hAnsiTheme="majorHAnsi" w:cstheme="majorHAnsi"/>
          <w:szCs w:val="28"/>
          <w:lang w:val="pt-BR"/>
        </w:rPr>
        <w:t>.</w:t>
      </w:r>
    </w:p>
    <w:p w14:paraId="609739CE" w14:textId="434AA850" w:rsidR="00764BD2" w:rsidRPr="00B37AE3" w:rsidRDefault="00764BD2" w:rsidP="00B37AE3">
      <w:pPr>
        <w:tabs>
          <w:tab w:val="left" w:pos="851"/>
        </w:tabs>
        <w:ind w:firstLine="567"/>
        <w:jc w:val="both"/>
        <w:rPr>
          <w:rFonts w:asciiTheme="majorHAnsi" w:hAnsiTheme="majorHAnsi" w:cstheme="majorHAnsi"/>
          <w:b/>
          <w:szCs w:val="28"/>
          <w:lang w:val="en-US"/>
        </w:rPr>
      </w:pPr>
      <w:r w:rsidRPr="00764BD2">
        <w:rPr>
          <w:rFonts w:asciiTheme="majorHAnsi" w:hAnsiTheme="majorHAnsi" w:cstheme="majorHAnsi"/>
          <w:szCs w:val="28"/>
        </w:rPr>
        <w:t>Khi vận chuyển cho phép tháo và đóng gói từng bộ phận riêng và phải có bảng liệt kê số lượng vật tư trong từng kiện đóng gói</w:t>
      </w:r>
      <w:r w:rsidR="00B37AE3">
        <w:rPr>
          <w:rFonts w:asciiTheme="majorHAnsi" w:hAnsiTheme="majorHAnsi" w:cstheme="majorHAnsi"/>
          <w:szCs w:val="28"/>
          <w:lang w:val="en-US"/>
        </w:rPr>
        <w:t>.</w:t>
      </w:r>
    </w:p>
    <w:p w14:paraId="29558014" w14:textId="08E55AC9" w:rsidR="001A7710" w:rsidRPr="00764BD2" w:rsidRDefault="007B6093" w:rsidP="000C0AE9">
      <w:pPr>
        <w:tabs>
          <w:tab w:val="left" w:pos="851"/>
        </w:tabs>
        <w:spacing w:before="80" w:after="80"/>
        <w:ind w:firstLine="567"/>
        <w:jc w:val="both"/>
        <w:rPr>
          <w:rFonts w:asciiTheme="majorHAnsi" w:hAnsiTheme="majorHAnsi" w:cstheme="majorHAnsi"/>
          <w:b/>
          <w:szCs w:val="28"/>
          <w:lang w:val="en-US"/>
        </w:rPr>
      </w:pPr>
      <w:r w:rsidRPr="00764BD2">
        <w:rPr>
          <w:rFonts w:asciiTheme="majorHAnsi" w:hAnsiTheme="majorHAnsi" w:cstheme="majorHAnsi"/>
          <w:b/>
          <w:szCs w:val="28"/>
          <w:lang w:val="en-US"/>
        </w:rPr>
        <w:t>4</w:t>
      </w:r>
      <w:r w:rsidR="001A7710" w:rsidRPr="00764BD2">
        <w:rPr>
          <w:rFonts w:asciiTheme="majorHAnsi" w:hAnsiTheme="majorHAnsi" w:cstheme="majorHAnsi"/>
          <w:b/>
          <w:szCs w:val="28"/>
          <w:lang w:val="en-US"/>
        </w:rPr>
        <w:t xml:space="preserve">. </w:t>
      </w:r>
      <w:r w:rsidR="001A7710" w:rsidRPr="00764BD2">
        <w:rPr>
          <w:rFonts w:asciiTheme="majorHAnsi" w:hAnsiTheme="majorHAnsi" w:cstheme="majorHAnsi"/>
          <w:b/>
          <w:szCs w:val="28"/>
        </w:rPr>
        <w:t xml:space="preserve">Bảng </w:t>
      </w:r>
      <w:r w:rsidR="00A24BF6">
        <w:rPr>
          <w:rFonts w:asciiTheme="majorHAnsi" w:hAnsiTheme="majorHAnsi" w:cstheme="majorHAnsi"/>
          <w:b/>
          <w:szCs w:val="28"/>
          <w:lang w:val="en-US"/>
        </w:rPr>
        <w:t>yêu cầu</w:t>
      </w:r>
      <w:r w:rsidR="001A7710" w:rsidRPr="00764BD2">
        <w:rPr>
          <w:rFonts w:asciiTheme="majorHAnsi" w:hAnsiTheme="majorHAnsi" w:cstheme="majorHAnsi"/>
          <w:b/>
          <w:szCs w:val="28"/>
        </w:rPr>
        <w:t xml:space="preserve"> kỹ thuật của </w:t>
      </w:r>
      <w:r w:rsidR="001F1EF4" w:rsidRPr="00764BD2">
        <w:rPr>
          <w:rFonts w:asciiTheme="majorHAnsi" w:hAnsiTheme="majorHAnsi" w:cstheme="majorHAnsi"/>
          <w:b/>
          <w:szCs w:val="28"/>
          <w:lang w:val="en-US"/>
        </w:rPr>
        <w:t>c</w:t>
      </w:r>
      <w:r w:rsidR="001A7710" w:rsidRPr="00764BD2">
        <w:rPr>
          <w:rFonts w:asciiTheme="majorHAnsi" w:hAnsiTheme="majorHAnsi" w:cstheme="majorHAnsi"/>
          <w:b/>
          <w:szCs w:val="28"/>
        </w:rPr>
        <w:t xml:space="preserve">hống sét van lắp đặt </w:t>
      </w:r>
      <w:r w:rsidR="001A7710" w:rsidRPr="00764BD2">
        <w:rPr>
          <w:rFonts w:asciiTheme="majorHAnsi" w:hAnsiTheme="majorHAnsi" w:cstheme="majorHAnsi"/>
          <w:b/>
          <w:szCs w:val="28"/>
          <w:lang w:val="en-US"/>
        </w:rPr>
        <w:t>cho TBA</w:t>
      </w:r>
      <w:r w:rsidR="00055BC9" w:rsidRPr="00764BD2">
        <w:rPr>
          <w:rFonts w:asciiTheme="majorHAnsi" w:hAnsiTheme="majorHAnsi" w:cstheme="majorHAnsi"/>
          <w:b/>
          <w:szCs w:val="28"/>
          <w:lang w:val="en-US"/>
        </w:rPr>
        <w:t>/</w:t>
      </w:r>
      <w:r w:rsidR="008527A7" w:rsidRPr="00764BD2">
        <w:rPr>
          <w:rFonts w:asciiTheme="majorHAnsi" w:hAnsiTheme="majorHAnsi" w:cstheme="majorHAnsi"/>
          <w:b/>
          <w:szCs w:val="28"/>
          <w:lang w:val="en-US"/>
        </w:rPr>
        <w:t xml:space="preserve"> thiết bị đóng cắt </w:t>
      </w:r>
      <w:r w:rsidR="001A7710" w:rsidRPr="00764BD2">
        <w:rPr>
          <w:rFonts w:asciiTheme="majorHAnsi" w:hAnsiTheme="majorHAnsi" w:cstheme="majorHAnsi"/>
          <w:b/>
          <w:szCs w:val="28"/>
          <w:lang w:val="en-US"/>
        </w:rPr>
        <w:t>phân phối</w:t>
      </w:r>
    </w:p>
    <w:p w14:paraId="501F4B78" w14:textId="2AAE8DE4" w:rsidR="001A7710" w:rsidRDefault="007B6093" w:rsidP="000C0AE9">
      <w:pPr>
        <w:tabs>
          <w:tab w:val="left" w:pos="851"/>
        </w:tabs>
        <w:spacing w:before="120" w:after="120"/>
        <w:ind w:firstLine="567"/>
        <w:jc w:val="both"/>
        <w:rPr>
          <w:rFonts w:asciiTheme="majorHAnsi" w:hAnsiTheme="majorHAnsi" w:cstheme="majorHAnsi"/>
          <w:b/>
          <w:szCs w:val="28"/>
          <w:lang w:val="en-US"/>
        </w:rPr>
      </w:pPr>
      <w:r w:rsidRPr="00764BD2">
        <w:rPr>
          <w:rFonts w:asciiTheme="majorHAnsi" w:hAnsiTheme="majorHAnsi" w:cstheme="majorHAnsi"/>
          <w:b/>
          <w:szCs w:val="28"/>
          <w:lang w:val="en-US"/>
        </w:rPr>
        <w:t>4.</w:t>
      </w:r>
      <w:r w:rsidR="001A7710" w:rsidRPr="00764BD2">
        <w:rPr>
          <w:rFonts w:asciiTheme="majorHAnsi" w:hAnsiTheme="majorHAnsi" w:cstheme="majorHAnsi"/>
          <w:b/>
          <w:szCs w:val="28"/>
          <w:lang w:val="en-US"/>
        </w:rPr>
        <w:t>1</w:t>
      </w:r>
      <w:r w:rsidR="001A7710" w:rsidRPr="00764BD2">
        <w:rPr>
          <w:rFonts w:asciiTheme="majorHAnsi" w:hAnsiTheme="majorHAnsi" w:cstheme="majorHAnsi"/>
          <w:b/>
          <w:szCs w:val="28"/>
        </w:rPr>
        <w:t>. Bảng yêu cầu về đặc tính kỹ thuật</w:t>
      </w:r>
      <w:r w:rsidR="001A7710" w:rsidRPr="00764BD2">
        <w:rPr>
          <w:rFonts w:asciiTheme="majorHAnsi" w:hAnsiTheme="majorHAnsi" w:cstheme="majorHAnsi"/>
          <w:b/>
          <w:szCs w:val="28"/>
          <w:lang w:val="en-US"/>
        </w:rPr>
        <w:t xml:space="preserve"> chống sét van 22</w:t>
      </w:r>
      <w:r w:rsidR="00CA24E3" w:rsidRPr="00764BD2">
        <w:rPr>
          <w:rFonts w:asciiTheme="majorHAnsi" w:hAnsiTheme="majorHAnsi" w:cstheme="majorHAnsi"/>
          <w:b/>
          <w:szCs w:val="28"/>
          <w:lang w:val="en-US"/>
        </w:rPr>
        <w:t xml:space="preserve"> </w:t>
      </w:r>
      <w:r w:rsidR="001A7710" w:rsidRPr="00764BD2">
        <w:rPr>
          <w:rFonts w:asciiTheme="majorHAnsi" w:hAnsiTheme="majorHAnsi" w:cstheme="majorHAnsi"/>
          <w:b/>
          <w:szCs w:val="28"/>
          <w:lang w:val="en-US"/>
        </w:rPr>
        <w:t>kV</w:t>
      </w:r>
    </w:p>
    <w:tbl>
      <w:tblPr>
        <w:tblW w:w="10490"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17"/>
        <w:gridCol w:w="1134"/>
        <w:gridCol w:w="3139"/>
        <w:gridCol w:w="1691"/>
      </w:tblGrid>
      <w:tr w:rsidR="00F95680" w:rsidRPr="00F95680" w14:paraId="5425D764" w14:textId="3D85BF98" w:rsidTr="00D60E5F">
        <w:trPr>
          <w:cantSplit/>
          <w:trHeight w:val="315"/>
          <w:tblHeader/>
        </w:trPr>
        <w:tc>
          <w:tcPr>
            <w:tcW w:w="709" w:type="dxa"/>
            <w:vAlign w:val="center"/>
          </w:tcPr>
          <w:p w14:paraId="4BAD1C29" w14:textId="77777777" w:rsidR="00F95680" w:rsidRPr="008C076A" w:rsidRDefault="00F95680" w:rsidP="00326AD4">
            <w:pPr>
              <w:spacing w:before="80" w:after="80" w:line="360" w:lineRule="exact"/>
              <w:jc w:val="center"/>
              <w:rPr>
                <w:rFonts w:asciiTheme="majorHAnsi" w:hAnsiTheme="majorHAnsi" w:cstheme="majorHAnsi"/>
                <w:b/>
                <w:bCs/>
                <w:szCs w:val="28"/>
              </w:rPr>
            </w:pPr>
            <w:r w:rsidRPr="008C076A">
              <w:rPr>
                <w:rFonts w:asciiTheme="majorHAnsi" w:hAnsiTheme="majorHAnsi" w:cstheme="majorHAnsi"/>
                <w:b/>
                <w:bCs/>
                <w:szCs w:val="28"/>
              </w:rPr>
              <w:t>TT</w:t>
            </w:r>
          </w:p>
        </w:tc>
        <w:tc>
          <w:tcPr>
            <w:tcW w:w="3817" w:type="dxa"/>
            <w:vAlign w:val="center"/>
          </w:tcPr>
          <w:p w14:paraId="4B1E38D2" w14:textId="77777777" w:rsidR="00F95680" w:rsidRPr="008C076A" w:rsidRDefault="00F95680" w:rsidP="00326AD4">
            <w:pPr>
              <w:spacing w:before="80" w:after="80" w:line="360" w:lineRule="exact"/>
              <w:jc w:val="center"/>
              <w:rPr>
                <w:rFonts w:asciiTheme="majorHAnsi" w:hAnsiTheme="majorHAnsi" w:cstheme="majorHAnsi"/>
                <w:b/>
                <w:bCs/>
                <w:szCs w:val="28"/>
              </w:rPr>
            </w:pPr>
            <w:r w:rsidRPr="008C076A">
              <w:rPr>
                <w:rFonts w:asciiTheme="majorHAnsi" w:hAnsiTheme="majorHAnsi" w:cstheme="majorHAnsi"/>
                <w:b/>
                <w:bCs/>
                <w:szCs w:val="28"/>
              </w:rPr>
              <w:t>Hạng mục</w:t>
            </w:r>
          </w:p>
        </w:tc>
        <w:tc>
          <w:tcPr>
            <w:tcW w:w="1134" w:type="dxa"/>
            <w:vAlign w:val="center"/>
          </w:tcPr>
          <w:p w14:paraId="6176A7A7" w14:textId="77777777" w:rsidR="00F95680" w:rsidRPr="008C076A" w:rsidRDefault="00F95680" w:rsidP="00326AD4">
            <w:pPr>
              <w:spacing w:before="80" w:after="80" w:line="360" w:lineRule="exact"/>
              <w:jc w:val="center"/>
              <w:rPr>
                <w:rFonts w:asciiTheme="majorHAnsi" w:hAnsiTheme="majorHAnsi" w:cstheme="majorHAnsi"/>
                <w:b/>
                <w:bCs/>
                <w:szCs w:val="28"/>
              </w:rPr>
            </w:pPr>
            <w:r w:rsidRPr="008C076A">
              <w:rPr>
                <w:rFonts w:asciiTheme="majorHAnsi" w:hAnsiTheme="majorHAnsi" w:cstheme="majorHAnsi"/>
                <w:b/>
                <w:bCs/>
                <w:szCs w:val="28"/>
              </w:rPr>
              <w:t>Đơn vị</w:t>
            </w:r>
          </w:p>
        </w:tc>
        <w:tc>
          <w:tcPr>
            <w:tcW w:w="3139" w:type="dxa"/>
            <w:vAlign w:val="center"/>
          </w:tcPr>
          <w:p w14:paraId="200AA9EE" w14:textId="77777777" w:rsidR="00F95680" w:rsidRPr="008C076A" w:rsidRDefault="00F95680" w:rsidP="00326AD4">
            <w:pPr>
              <w:spacing w:before="80" w:after="80" w:line="360" w:lineRule="exact"/>
              <w:jc w:val="center"/>
              <w:rPr>
                <w:rFonts w:asciiTheme="majorHAnsi" w:hAnsiTheme="majorHAnsi" w:cstheme="majorHAnsi"/>
                <w:b/>
                <w:bCs/>
                <w:szCs w:val="28"/>
              </w:rPr>
            </w:pPr>
            <w:r w:rsidRPr="008C076A">
              <w:rPr>
                <w:rFonts w:asciiTheme="majorHAnsi" w:hAnsiTheme="majorHAnsi" w:cstheme="majorHAnsi"/>
                <w:b/>
                <w:bCs/>
                <w:szCs w:val="28"/>
              </w:rPr>
              <w:t>Yêu cầu</w:t>
            </w:r>
          </w:p>
        </w:tc>
        <w:tc>
          <w:tcPr>
            <w:tcW w:w="1691" w:type="dxa"/>
          </w:tcPr>
          <w:p w14:paraId="4F140A34" w14:textId="0923B7B7" w:rsidR="00F95680" w:rsidRPr="00F95680" w:rsidRDefault="00F95680" w:rsidP="00326AD4">
            <w:pPr>
              <w:spacing w:before="80" w:after="80" w:line="360" w:lineRule="exact"/>
              <w:jc w:val="center"/>
              <w:rPr>
                <w:rFonts w:asciiTheme="majorHAnsi" w:hAnsiTheme="majorHAnsi" w:cstheme="majorHAnsi"/>
                <w:b/>
                <w:bCs/>
                <w:szCs w:val="28"/>
                <w:lang w:val="en-US"/>
              </w:rPr>
            </w:pPr>
            <w:r>
              <w:rPr>
                <w:rFonts w:asciiTheme="majorHAnsi" w:hAnsiTheme="majorHAnsi" w:cstheme="majorHAnsi"/>
                <w:b/>
                <w:bCs/>
                <w:szCs w:val="28"/>
                <w:lang w:val="en-US"/>
              </w:rPr>
              <w:t>Đề nghị và cam kết</w:t>
            </w:r>
          </w:p>
        </w:tc>
      </w:tr>
      <w:tr w:rsidR="00F95680" w:rsidRPr="00F95680" w14:paraId="6B6711A4" w14:textId="4ED83A84" w:rsidTr="00D60E5F">
        <w:trPr>
          <w:cantSplit/>
          <w:trHeight w:val="315"/>
        </w:trPr>
        <w:tc>
          <w:tcPr>
            <w:tcW w:w="709" w:type="dxa"/>
            <w:vAlign w:val="center"/>
          </w:tcPr>
          <w:p w14:paraId="4AC4FF8E" w14:textId="77777777" w:rsidR="00F95680" w:rsidRPr="008C076A" w:rsidRDefault="00F95680" w:rsidP="008C076A">
            <w:pPr>
              <w:spacing w:before="80" w:after="80" w:line="360" w:lineRule="exact"/>
              <w:jc w:val="center"/>
              <w:rPr>
                <w:rFonts w:asciiTheme="majorHAnsi" w:hAnsiTheme="majorHAnsi" w:cstheme="majorHAnsi"/>
                <w:b/>
                <w:szCs w:val="28"/>
                <w:lang w:val="en-US"/>
              </w:rPr>
            </w:pPr>
            <w:r w:rsidRPr="008C076A">
              <w:rPr>
                <w:rFonts w:asciiTheme="majorHAnsi" w:hAnsiTheme="majorHAnsi" w:cstheme="majorHAnsi"/>
                <w:b/>
                <w:szCs w:val="28"/>
                <w:lang w:val="en-US"/>
              </w:rPr>
              <w:t>I</w:t>
            </w:r>
          </w:p>
        </w:tc>
        <w:tc>
          <w:tcPr>
            <w:tcW w:w="8090" w:type="dxa"/>
            <w:gridSpan w:val="3"/>
            <w:vAlign w:val="center"/>
          </w:tcPr>
          <w:p w14:paraId="028CB777" w14:textId="77777777" w:rsidR="00F95680" w:rsidRPr="008C076A" w:rsidRDefault="00F95680" w:rsidP="008C076A">
            <w:pPr>
              <w:spacing w:before="80" w:after="80" w:line="360" w:lineRule="exact"/>
              <w:rPr>
                <w:rFonts w:asciiTheme="majorHAnsi" w:hAnsiTheme="majorHAnsi" w:cstheme="majorHAnsi"/>
                <w:b/>
                <w:szCs w:val="28"/>
              </w:rPr>
            </w:pPr>
            <w:r w:rsidRPr="008C076A">
              <w:rPr>
                <w:rFonts w:asciiTheme="majorHAnsi" w:hAnsiTheme="majorHAnsi" w:cstheme="majorHAnsi"/>
                <w:b/>
                <w:szCs w:val="28"/>
                <w:lang w:val="en-US"/>
              </w:rPr>
              <w:t>Thông tin chung nhà sản xuất</w:t>
            </w:r>
          </w:p>
        </w:tc>
        <w:tc>
          <w:tcPr>
            <w:tcW w:w="1691" w:type="dxa"/>
          </w:tcPr>
          <w:p w14:paraId="5849BAAF" w14:textId="77777777" w:rsidR="00F95680" w:rsidRPr="00F95680" w:rsidRDefault="00F95680" w:rsidP="008C076A">
            <w:pPr>
              <w:spacing w:before="80" w:after="80" w:line="360" w:lineRule="exact"/>
              <w:rPr>
                <w:rFonts w:asciiTheme="majorHAnsi" w:hAnsiTheme="majorHAnsi" w:cstheme="majorHAnsi"/>
                <w:b/>
                <w:szCs w:val="28"/>
                <w:lang w:val="en-US"/>
              </w:rPr>
            </w:pPr>
          </w:p>
        </w:tc>
      </w:tr>
      <w:tr w:rsidR="00F95680" w:rsidRPr="00F95680" w14:paraId="6CDCD482" w14:textId="1F8BB886" w:rsidTr="00D60E5F">
        <w:trPr>
          <w:cantSplit/>
          <w:trHeight w:val="315"/>
        </w:trPr>
        <w:tc>
          <w:tcPr>
            <w:tcW w:w="709" w:type="dxa"/>
            <w:vAlign w:val="center"/>
          </w:tcPr>
          <w:p w14:paraId="6C1CB05F"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1</w:t>
            </w:r>
          </w:p>
        </w:tc>
        <w:tc>
          <w:tcPr>
            <w:tcW w:w="3817" w:type="dxa"/>
            <w:vAlign w:val="center"/>
          </w:tcPr>
          <w:p w14:paraId="23A71DBB"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Hãng sản xuất</w:t>
            </w:r>
          </w:p>
        </w:tc>
        <w:tc>
          <w:tcPr>
            <w:tcW w:w="1134" w:type="dxa"/>
            <w:vAlign w:val="center"/>
          </w:tcPr>
          <w:p w14:paraId="5D2C5417"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08A2E94D"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lang w:val="en-US"/>
              </w:rPr>
              <w:t>Nêu cụ thể</w:t>
            </w:r>
          </w:p>
        </w:tc>
        <w:tc>
          <w:tcPr>
            <w:tcW w:w="1691" w:type="dxa"/>
          </w:tcPr>
          <w:p w14:paraId="4E32A433"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4D4CBAA2" w14:textId="07D22939" w:rsidTr="00D60E5F">
        <w:trPr>
          <w:cantSplit/>
          <w:trHeight w:val="315"/>
        </w:trPr>
        <w:tc>
          <w:tcPr>
            <w:tcW w:w="709" w:type="dxa"/>
            <w:vAlign w:val="center"/>
          </w:tcPr>
          <w:p w14:paraId="6ED17F80"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2</w:t>
            </w:r>
          </w:p>
        </w:tc>
        <w:tc>
          <w:tcPr>
            <w:tcW w:w="3817" w:type="dxa"/>
            <w:vAlign w:val="center"/>
          </w:tcPr>
          <w:p w14:paraId="76155080"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Nước sản xuất/Năm sản xuất</w:t>
            </w:r>
          </w:p>
        </w:tc>
        <w:tc>
          <w:tcPr>
            <w:tcW w:w="1134" w:type="dxa"/>
            <w:vAlign w:val="center"/>
          </w:tcPr>
          <w:p w14:paraId="2ABE3A35"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5ECBD8E5"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lang w:val="en-US"/>
              </w:rPr>
              <w:t>Nêu cụ thể</w:t>
            </w:r>
          </w:p>
        </w:tc>
        <w:tc>
          <w:tcPr>
            <w:tcW w:w="1691" w:type="dxa"/>
          </w:tcPr>
          <w:p w14:paraId="24842A61"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224D16F1" w14:textId="7D5A8754" w:rsidTr="00D60E5F">
        <w:trPr>
          <w:cantSplit/>
          <w:trHeight w:val="315"/>
        </w:trPr>
        <w:tc>
          <w:tcPr>
            <w:tcW w:w="709" w:type="dxa"/>
            <w:vAlign w:val="center"/>
          </w:tcPr>
          <w:p w14:paraId="13A0B2D8"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3</w:t>
            </w:r>
          </w:p>
        </w:tc>
        <w:tc>
          <w:tcPr>
            <w:tcW w:w="3817" w:type="dxa"/>
            <w:vAlign w:val="center"/>
          </w:tcPr>
          <w:p w14:paraId="16F9C1B8"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Mã hiệu</w:t>
            </w:r>
          </w:p>
        </w:tc>
        <w:tc>
          <w:tcPr>
            <w:tcW w:w="1134" w:type="dxa"/>
            <w:vAlign w:val="center"/>
          </w:tcPr>
          <w:p w14:paraId="06895AA2"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5E66A176"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lang w:val="en-US"/>
              </w:rPr>
              <w:t>Nêu cụ thể</w:t>
            </w:r>
          </w:p>
        </w:tc>
        <w:tc>
          <w:tcPr>
            <w:tcW w:w="1691" w:type="dxa"/>
          </w:tcPr>
          <w:p w14:paraId="15069548"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14369E39" w14:textId="3899B70F" w:rsidTr="00D60E5F">
        <w:trPr>
          <w:cantSplit/>
          <w:trHeight w:val="315"/>
        </w:trPr>
        <w:tc>
          <w:tcPr>
            <w:tcW w:w="709" w:type="dxa"/>
            <w:vAlign w:val="center"/>
          </w:tcPr>
          <w:p w14:paraId="0275E4AF"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4</w:t>
            </w:r>
          </w:p>
        </w:tc>
        <w:tc>
          <w:tcPr>
            <w:tcW w:w="3817" w:type="dxa"/>
            <w:vAlign w:val="center"/>
          </w:tcPr>
          <w:p w14:paraId="7FD2CBD6"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Tiêu chuẩn áp dụng</w:t>
            </w:r>
          </w:p>
        </w:tc>
        <w:tc>
          <w:tcPr>
            <w:tcW w:w="1134" w:type="dxa"/>
            <w:vAlign w:val="center"/>
          </w:tcPr>
          <w:p w14:paraId="54E2CEC6"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1C23606B"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IEC 60099-4</w:t>
            </w:r>
          </w:p>
        </w:tc>
        <w:tc>
          <w:tcPr>
            <w:tcW w:w="1691" w:type="dxa"/>
          </w:tcPr>
          <w:p w14:paraId="7C10945C"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4132A668" w14:textId="23188C6D" w:rsidTr="00D60E5F">
        <w:trPr>
          <w:cantSplit/>
          <w:trHeight w:val="315"/>
        </w:trPr>
        <w:tc>
          <w:tcPr>
            <w:tcW w:w="709" w:type="dxa"/>
            <w:vAlign w:val="center"/>
          </w:tcPr>
          <w:p w14:paraId="0E60B0C6" w14:textId="77777777" w:rsidR="00F95680" w:rsidRPr="008C076A" w:rsidRDefault="00F95680" w:rsidP="008C076A">
            <w:pPr>
              <w:spacing w:before="80" w:after="80" w:line="360" w:lineRule="exact"/>
              <w:jc w:val="center"/>
              <w:rPr>
                <w:rFonts w:asciiTheme="majorHAnsi" w:hAnsiTheme="majorHAnsi" w:cstheme="majorHAnsi"/>
                <w:b/>
                <w:szCs w:val="28"/>
                <w:lang w:val="en-US"/>
              </w:rPr>
            </w:pPr>
            <w:r w:rsidRPr="008C076A">
              <w:rPr>
                <w:rFonts w:asciiTheme="majorHAnsi" w:hAnsiTheme="majorHAnsi" w:cstheme="majorHAnsi"/>
                <w:b/>
                <w:szCs w:val="28"/>
                <w:lang w:val="en-US"/>
              </w:rPr>
              <w:t>II</w:t>
            </w:r>
          </w:p>
        </w:tc>
        <w:tc>
          <w:tcPr>
            <w:tcW w:w="8090" w:type="dxa"/>
            <w:gridSpan w:val="3"/>
            <w:vAlign w:val="center"/>
          </w:tcPr>
          <w:p w14:paraId="2E6A5B05" w14:textId="77777777" w:rsidR="00F95680" w:rsidRPr="008C076A" w:rsidRDefault="00F95680" w:rsidP="008C076A">
            <w:pPr>
              <w:spacing w:before="80" w:after="80" w:line="360" w:lineRule="exact"/>
              <w:rPr>
                <w:rFonts w:asciiTheme="majorHAnsi" w:hAnsiTheme="majorHAnsi" w:cstheme="majorHAnsi"/>
                <w:b/>
                <w:szCs w:val="28"/>
              </w:rPr>
            </w:pPr>
            <w:r w:rsidRPr="008C076A">
              <w:rPr>
                <w:rFonts w:asciiTheme="majorHAnsi" w:hAnsiTheme="majorHAnsi" w:cstheme="majorHAnsi"/>
                <w:b/>
                <w:szCs w:val="28"/>
                <w:lang w:val="en-US"/>
              </w:rPr>
              <w:t>Thông tin về chế độ lưới điện</w:t>
            </w:r>
          </w:p>
        </w:tc>
        <w:tc>
          <w:tcPr>
            <w:tcW w:w="1691" w:type="dxa"/>
          </w:tcPr>
          <w:p w14:paraId="7FD006F0" w14:textId="77777777" w:rsidR="00F95680" w:rsidRPr="00F95680" w:rsidRDefault="00F95680" w:rsidP="008C076A">
            <w:pPr>
              <w:spacing w:before="80" w:after="80" w:line="360" w:lineRule="exact"/>
              <w:rPr>
                <w:rFonts w:asciiTheme="majorHAnsi" w:hAnsiTheme="majorHAnsi" w:cstheme="majorHAnsi"/>
                <w:b/>
                <w:szCs w:val="28"/>
                <w:lang w:val="en-US"/>
              </w:rPr>
            </w:pPr>
          </w:p>
        </w:tc>
      </w:tr>
      <w:tr w:rsidR="00F95680" w:rsidRPr="00F95680" w14:paraId="3B51A158" w14:textId="6AA7211E" w:rsidTr="00D60E5F">
        <w:trPr>
          <w:cantSplit/>
          <w:trHeight w:val="315"/>
        </w:trPr>
        <w:tc>
          <w:tcPr>
            <w:tcW w:w="709" w:type="dxa"/>
            <w:vAlign w:val="center"/>
          </w:tcPr>
          <w:p w14:paraId="4F26CA95"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1</w:t>
            </w:r>
          </w:p>
        </w:tc>
        <w:tc>
          <w:tcPr>
            <w:tcW w:w="3817" w:type="dxa"/>
            <w:vAlign w:val="center"/>
          </w:tcPr>
          <w:p w14:paraId="1E369810"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lang w:val="en-US"/>
              </w:rPr>
              <w:t>Điện áp làm việc lớn nhất</w:t>
            </w:r>
          </w:p>
        </w:tc>
        <w:tc>
          <w:tcPr>
            <w:tcW w:w="1134" w:type="dxa"/>
            <w:vAlign w:val="center"/>
          </w:tcPr>
          <w:p w14:paraId="2F7460CD"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kV</w:t>
            </w:r>
          </w:p>
        </w:tc>
        <w:tc>
          <w:tcPr>
            <w:tcW w:w="3139" w:type="dxa"/>
            <w:vAlign w:val="center"/>
          </w:tcPr>
          <w:p w14:paraId="1EB25AC9"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24</w:t>
            </w:r>
          </w:p>
        </w:tc>
        <w:tc>
          <w:tcPr>
            <w:tcW w:w="1691" w:type="dxa"/>
          </w:tcPr>
          <w:p w14:paraId="28AE6686"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543D818F" w14:textId="459FE85D" w:rsidTr="00D60E5F">
        <w:trPr>
          <w:cantSplit/>
          <w:trHeight w:val="315"/>
        </w:trPr>
        <w:tc>
          <w:tcPr>
            <w:tcW w:w="709" w:type="dxa"/>
            <w:vAlign w:val="center"/>
          </w:tcPr>
          <w:p w14:paraId="45A77C05"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2</w:t>
            </w:r>
          </w:p>
        </w:tc>
        <w:tc>
          <w:tcPr>
            <w:tcW w:w="3817" w:type="dxa"/>
            <w:vAlign w:val="center"/>
          </w:tcPr>
          <w:p w14:paraId="454D977E"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 xml:space="preserve">Tần số định mức </w:t>
            </w:r>
          </w:p>
        </w:tc>
        <w:tc>
          <w:tcPr>
            <w:tcW w:w="1134" w:type="dxa"/>
            <w:vAlign w:val="center"/>
          </w:tcPr>
          <w:p w14:paraId="4CB9A825"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Hz</w:t>
            </w:r>
          </w:p>
        </w:tc>
        <w:tc>
          <w:tcPr>
            <w:tcW w:w="3139" w:type="dxa"/>
            <w:vAlign w:val="center"/>
          </w:tcPr>
          <w:p w14:paraId="09747873"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50</w:t>
            </w:r>
          </w:p>
        </w:tc>
        <w:tc>
          <w:tcPr>
            <w:tcW w:w="1691" w:type="dxa"/>
          </w:tcPr>
          <w:p w14:paraId="22A20EC7"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7A780B4A" w14:textId="3E1DBDB6" w:rsidTr="00D60E5F">
        <w:trPr>
          <w:cantSplit/>
          <w:trHeight w:val="315"/>
        </w:trPr>
        <w:tc>
          <w:tcPr>
            <w:tcW w:w="709" w:type="dxa"/>
            <w:vAlign w:val="center"/>
          </w:tcPr>
          <w:p w14:paraId="56A0241D"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3</w:t>
            </w:r>
          </w:p>
        </w:tc>
        <w:tc>
          <w:tcPr>
            <w:tcW w:w="3817" w:type="dxa"/>
            <w:vAlign w:val="center"/>
          </w:tcPr>
          <w:p w14:paraId="58964C38"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lang w:val="en-US"/>
              </w:rPr>
              <w:t>Chế độ làm việc của lưới điện</w:t>
            </w:r>
          </w:p>
        </w:tc>
        <w:tc>
          <w:tcPr>
            <w:tcW w:w="1134" w:type="dxa"/>
            <w:vAlign w:val="center"/>
          </w:tcPr>
          <w:p w14:paraId="18F6D876"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139" w:type="dxa"/>
            <w:vAlign w:val="center"/>
          </w:tcPr>
          <w:p w14:paraId="50DAF1B8"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Trung tính trực tiếp nối đất</w:t>
            </w:r>
          </w:p>
        </w:tc>
        <w:tc>
          <w:tcPr>
            <w:tcW w:w="1691" w:type="dxa"/>
          </w:tcPr>
          <w:p w14:paraId="1603CBA8"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76E866D8" w14:textId="2AA8AC06" w:rsidTr="00D60E5F">
        <w:trPr>
          <w:cantSplit/>
          <w:trHeight w:val="315"/>
        </w:trPr>
        <w:tc>
          <w:tcPr>
            <w:tcW w:w="709" w:type="dxa"/>
            <w:vAlign w:val="center"/>
          </w:tcPr>
          <w:p w14:paraId="6A5601DA"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4</w:t>
            </w:r>
          </w:p>
        </w:tc>
        <w:tc>
          <w:tcPr>
            <w:tcW w:w="3817" w:type="dxa"/>
            <w:vAlign w:val="center"/>
          </w:tcPr>
          <w:p w14:paraId="0091FEA9"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lang w:val="en-US"/>
              </w:rPr>
              <w:t>Hệ số quá điện áp cho phép khi chạm đất một pha đối với lưới 3 pha 3 dây</w:t>
            </w:r>
          </w:p>
        </w:tc>
        <w:tc>
          <w:tcPr>
            <w:tcW w:w="1134" w:type="dxa"/>
            <w:vAlign w:val="center"/>
          </w:tcPr>
          <w:p w14:paraId="7BE35389"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139" w:type="dxa"/>
            <w:vAlign w:val="center"/>
          </w:tcPr>
          <w:p w14:paraId="5B08AD2C"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1,4</w:t>
            </w:r>
          </w:p>
        </w:tc>
        <w:tc>
          <w:tcPr>
            <w:tcW w:w="1691" w:type="dxa"/>
          </w:tcPr>
          <w:p w14:paraId="23DC1A4E"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3D2BED5B" w14:textId="4DE9D7AF" w:rsidTr="00D60E5F">
        <w:trPr>
          <w:cantSplit/>
          <w:trHeight w:val="315"/>
        </w:trPr>
        <w:tc>
          <w:tcPr>
            <w:tcW w:w="709" w:type="dxa"/>
            <w:vAlign w:val="center"/>
          </w:tcPr>
          <w:p w14:paraId="4CBE61F5"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5</w:t>
            </w:r>
          </w:p>
        </w:tc>
        <w:tc>
          <w:tcPr>
            <w:tcW w:w="3817" w:type="dxa"/>
            <w:vAlign w:val="center"/>
          </w:tcPr>
          <w:p w14:paraId="3EC0C6A6"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lang w:val="en-US"/>
              </w:rPr>
              <w:t>Chế độ đấu nối chống sét van</w:t>
            </w:r>
          </w:p>
        </w:tc>
        <w:tc>
          <w:tcPr>
            <w:tcW w:w="1134" w:type="dxa"/>
            <w:vAlign w:val="center"/>
          </w:tcPr>
          <w:p w14:paraId="0491B58F"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139" w:type="dxa"/>
            <w:vAlign w:val="center"/>
          </w:tcPr>
          <w:p w14:paraId="64EEEDF6"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Pha – đất</w:t>
            </w:r>
          </w:p>
        </w:tc>
        <w:tc>
          <w:tcPr>
            <w:tcW w:w="1691" w:type="dxa"/>
          </w:tcPr>
          <w:p w14:paraId="1F043B01"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5D569383" w14:textId="00585475" w:rsidTr="00D60E5F">
        <w:trPr>
          <w:cantSplit/>
          <w:trHeight w:val="315"/>
        </w:trPr>
        <w:tc>
          <w:tcPr>
            <w:tcW w:w="709" w:type="dxa"/>
            <w:vAlign w:val="center"/>
          </w:tcPr>
          <w:p w14:paraId="593D809E" w14:textId="77777777" w:rsidR="00F95680" w:rsidRPr="008C076A" w:rsidRDefault="00F95680" w:rsidP="008C076A">
            <w:pPr>
              <w:spacing w:before="80" w:after="80" w:line="360" w:lineRule="exact"/>
              <w:jc w:val="center"/>
              <w:rPr>
                <w:rFonts w:asciiTheme="majorHAnsi" w:hAnsiTheme="majorHAnsi" w:cstheme="majorHAnsi"/>
                <w:b/>
                <w:szCs w:val="28"/>
                <w:lang w:val="en-US"/>
              </w:rPr>
            </w:pPr>
            <w:r w:rsidRPr="008C076A">
              <w:rPr>
                <w:rFonts w:asciiTheme="majorHAnsi" w:hAnsiTheme="majorHAnsi" w:cstheme="majorHAnsi"/>
                <w:b/>
                <w:szCs w:val="28"/>
                <w:lang w:val="en-US"/>
              </w:rPr>
              <w:t>III</w:t>
            </w:r>
          </w:p>
        </w:tc>
        <w:tc>
          <w:tcPr>
            <w:tcW w:w="8090" w:type="dxa"/>
            <w:gridSpan w:val="3"/>
            <w:vAlign w:val="center"/>
          </w:tcPr>
          <w:p w14:paraId="277C0EF5" w14:textId="77777777" w:rsidR="00F95680" w:rsidRPr="008C076A" w:rsidRDefault="00F95680" w:rsidP="008C076A">
            <w:pPr>
              <w:spacing w:before="80" w:after="80" w:line="360" w:lineRule="exact"/>
              <w:rPr>
                <w:rFonts w:asciiTheme="majorHAnsi" w:hAnsiTheme="majorHAnsi" w:cstheme="majorHAnsi"/>
                <w:b/>
                <w:szCs w:val="28"/>
              </w:rPr>
            </w:pPr>
            <w:r w:rsidRPr="008C076A">
              <w:rPr>
                <w:rFonts w:asciiTheme="majorHAnsi" w:hAnsiTheme="majorHAnsi" w:cstheme="majorHAnsi"/>
                <w:b/>
                <w:szCs w:val="28"/>
                <w:lang w:val="en-US"/>
              </w:rPr>
              <w:t>Thông số kỹ thuật của chống sét</w:t>
            </w:r>
          </w:p>
        </w:tc>
        <w:tc>
          <w:tcPr>
            <w:tcW w:w="1691" w:type="dxa"/>
          </w:tcPr>
          <w:p w14:paraId="57ACBDBB" w14:textId="77777777" w:rsidR="00F95680" w:rsidRPr="00F95680" w:rsidRDefault="00F95680" w:rsidP="008C076A">
            <w:pPr>
              <w:spacing w:before="80" w:after="80" w:line="360" w:lineRule="exact"/>
              <w:rPr>
                <w:rFonts w:asciiTheme="majorHAnsi" w:hAnsiTheme="majorHAnsi" w:cstheme="majorHAnsi"/>
                <w:b/>
                <w:szCs w:val="28"/>
                <w:lang w:val="en-US"/>
              </w:rPr>
            </w:pPr>
          </w:p>
        </w:tc>
      </w:tr>
      <w:tr w:rsidR="00F95680" w:rsidRPr="00F95680" w14:paraId="30DB9D1D" w14:textId="18F795BD" w:rsidTr="00D60E5F">
        <w:trPr>
          <w:cantSplit/>
          <w:trHeight w:val="315"/>
        </w:trPr>
        <w:tc>
          <w:tcPr>
            <w:tcW w:w="709" w:type="dxa"/>
            <w:vAlign w:val="center"/>
          </w:tcPr>
          <w:p w14:paraId="5D65DF81"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1</w:t>
            </w:r>
          </w:p>
        </w:tc>
        <w:tc>
          <w:tcPr>
            <w:tcW w:w="3817" w:type="dxa"/>
            <w:vAlign w:val="center"/>
          </w:tcPr>
          <w:p w14:paraId="283C4CAE"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rPr>
              <w:t>Chủng loại</w:t>
            </w:r>
            <w:r w:rsidRPr="008C076A">
              <w:rPr>
                <w:rFonts w:asciiTheme="majorHAnsi" w:hAnsiTheme="majorHAnsi" w:cstheme="majorHAnsi"/>
                <w:szCs w:val="28"/>
                <w:lang w:val="en-US"/>
              </w:rPr>
              <w:t xml:space="preserve"> </w:t>
            </w:r>
          </w:p>
        </w:tc>
        <w:tc>
          <w:tcPr>
            <w:tcW w:w="1134" w:type="dxa"/>
            <w:vAlign w:val="center"/>
          </w:tcPr>
          <w:p w14:paraId="2C566982"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0A1A5FD8"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rPr>
              <w:t>ZnO, không khe hở, lắp ngoài trời</w:t>
            </w:r>
            <w:r w:rsidRPr="008C076A">
              <w:rPr>
                <w:rFonts w:asciiTheme="majorHAnsi" w:hAnsiTheme="majorHAnsi" w:cstheme="majorHAnsi"/>
                <w:szCs w:val="28"/>
                <w:lang w:val="en-US"/>
              </w:rPr>
              <w:t>, đáp ứng tiêu chuẩn sử dụng CSV trong trạm biến áp theo tiêu chuẩn IEC</w:t>
            </w:r>
          </w:p>
        </w:tc>
        <w:tc>
          <w:tcPr>
            <w:tcW w:w="1691" w:type="dxa"/>
          </w:tcPr>
          <w:p w14:paraId="6D383D9D"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3899E1A1" w14:textId="21A09497" w:rsidTr="00D60E5F">
        <w:trPr>
          <w:cantSplit/>
          <w:trHeight w:val="315"/>
        </w:trPr>
        <w:tc>
          <w:tcPr>
            <w:tcW w:w="709" w:type="dxa"/>
            <w:vAlign w:val="center"/>
          </w:tcPr>
          <w:p w14:paraId="74272B7D"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2</w:t>
            </w:r>
          </w:p>
        </w:tc>
        <w:tc>
          <w:tcPr>
            <w:tcW w:w="3817" w:type="dxa"/>
            <w:vAlign w:val="center"/>
          </w:tcPr>
          <w:p w14:paraId="1DBC3EF7"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lang w:val="en-US"/>
              </w:rPr>
              <w:t>Cấp chống sét van</w:t>
            </w:r>
          </w:p>
        </w:tc>
        <w:tc>
          <w:tcPr>
            <w:tcW w:w="1134" w:type="dxa"/>
            <w:vAlign w:val="center"/>
          </w:tcPr>
          <w:p w14:paraId="59C85A94" w14:textId="77777777" w:rsidR="00F95680" w:rsidRPr="008C076A" w:rsidRDefault="00F95680" w:rsidP="008C076A">
            <w:pPr>
              <w:spacing w:before="80" w:after="80" w:line="360" w:lineRule="exact"/>
              <w:jc w:val="center"/>
              <w:rPr>
                <w:rFonts w:asciiTheme="majorHAnsi" w:hAnsiTheme="majorHAnsi" w:cstheme="majorHAnsi"/>
                <w:szCs w:val="28"/>
                <w:lang w:val="en-US"/>
              </w:rPr>
            </w:pPr>
          </w:p>
        </w:tc>
        <w:tc>
          <w:tcPr>
            <w:tcW w:w="3139" w:type="dxa"/>
            <w:vAlign w:val="center"/>
          </w:tcPr>
          <w:p w14:paraId="7647B93A"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DH</w:t>
            </w:r>
          </w:p>
        </w:tc>
        <w:tc>
          <w:tcPr>
            <w:tcW w:w="1691" w:type="dxa"/>
          </w:tcPr>
          <w:p w14:paraId="287135B4"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13D4A747" w14:textId="1A2613DC" w:rsidTr="00D60E5F">
        <w:trPr>
          <w:cantSplit/>
          <w:trHeight w:val="315"/>
        </w:trPr>
        <w:tc>
          <w:tcPr>
            <w:tcW w:w="709" w:type="dxa"/>
            <w:vAlign w:val="center"/>
          </w:tcPr>
          <w:p w14:paraId="0271A533"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3</w:t>
            </w:r>
          </w:p>
        </w:tc>
        <w:tc>
          <w:tcPr>
            <w:tcW w:w="3817" w:type="dxa"/>
            <w:vAlign w:val="center"/>
          </w:tcPr>
          <w:p w14:paraId="5CDB427C"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 xml:space="preserve">Điện áp định mức Ur </w:t>
            </w:r>
          </w:p>
        </w:tc>
        <w:tc>
          <w:tcPr>
            <w:tcW w:w="1134" w:type="dxa"/>
            <w:vAlign w:val="center"/>
          </w:tcPr>
          <w:p w14:paraId="62926849"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kV</w:t>
            </w:r>
          </w:p>
        </w:tc>
        <w:tc>
          <w:tcPr>
            <w:tcW w:w="3139" w:type="dxa"/>
            <w:vAlign w:val="center"/>
          </w:tcPr>
          <w:p w14:paraId="25B7B62D"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18</w:t>
            </w:r>
          </w:p>
        </w:tc>
        <w:tc>
          <w:tcPr>
            <w:tcW w:w="1691" w:type="dxa"/>
          </w:tcPr>
          <w:p w14:paraId="41D48DC1"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296E7433" w14:textId="124EECBF" w:rsidTr="00D60E5F">
        <w:trPr>
          <w:cantSplit/>
          <w:trHeight w:val="315"/>
        </w:trPr>
        <w:tc>
          <w:tcPr>
            <w:tcW w:w="709" w:type="dxa"/>
            <w:vAlign w:val="center"/>
          </w:tcPr>
          <w:p w14:paraId="60221AD8"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4</w:t>
            </w:r>
          </w:p>
        </w:tc>
        <w:tc>
          <w:tcPr>
            <w:tcW w:w="3817" w:type="dxa"/>
            <w:vAlign w:val="center"/>
          </w:tcPr>
          <w:p w14:paraId="176CB852"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Điện áp làm việc liên tục COV</w:t>
            </w:r>
          </w:p>
        </w:tc>
        <w:tc>
          <w:tcPr>
            <w:tcW w:w="1134" w:type="dxa"/>
            <w:vAlign w:val="center"/>
          </w:tcPr>
          <w:p w14:paraId="40E7F230"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kVrms</w:t>
            </w:r>
          </w:p>
        </w:tc>
        <w:tc>
          <w:tcPr>
            <w:tcW w:w="3139" w:type="dxa"/>
            <w:vAlign w:val="center"/>
          </w:tcPr>
          <w:p w14:paraId="1D42F175"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13,97</w:t>
            </w:r>
          </w:p>
          <w:p w14:paraId="2C35DD10" w14:textId="0F4DFB2E" w:rsidR="00F95680" w:rsidRPr="008C076A" w:rsidRDefault="00F95680" w:rsidP="008C076A">
            <w:pPr>
              <w:spacing w:before="80" w:after="80" w:line="360" w:lineRule="exact"/>
              <w:jc w:val="center"/>
              <w:rPr>
                <w:rFonts w:asciiTheme="majorHAnsi" w:hAnsiTheme="majorHAnsi" w:cstheme="majorHAnsi"/>
                <w:szCs w:val="28"/>
              </w:rPr>
            </w:pPr>
          </w:p>
        </w:tc>
        <w:tc>
          <w:tcPr>
            <w:tcW w:w="1691" w:type="dxa"/>
          </w:tcPr>
          <w:p w14:paraId="78DD27BC"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787FC24C" w14:textId="574A5B05" w:rsidTr="00D60E5F">
        <w:trPr>
          <w:cantSplit/>
          <w:trHeight w:val="315"/>
        </w:trPr>
        <w:tc>
          <w:tcPr>
            <w:tcW w:w="709" w:type="dxa"/>
            <w:vAlign w:val="center"/>
          </w:tcPr>
          <w:p w14:paraId="0D6C83A6"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rPr>
              <w:t>5</w:t>
            </w:r>
          </w:p>
        </w:tc>
        <w:tc>
          <w:tcPr>
            <w:tcW w:w="3817" w:type="dxa"/>
            <w:vAlign w:val="center"/>
          </w:tcPr>
          <w:p w14:paraId="170336D9"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rPr>
              <w:t xml:space="preserve">Điện áp quá áp tạm thời </w:t>
            </w:r>
            <w:r w:rsidRPr="008C076A">
              <w:rPr>
                <w:rFonts w:asciiTheme="majorHAnsi" w:hAnsiTheme="majorHAnsi" w:cstheme="majorHAnsi"/>
                <w:szCs w:val="28"/>
                <w:lang w:val="en-US"/>
              </w:rPr>
              <w:t>kèm theo đường cong đặc tính TOV</w:t>
            </w:r>
          </w:p>
        </w:tc>
        <w:tc>
          <w:tcPr>
            <w:tcW w:w="1134" w:type="dxa"/>
            <w:vAlign w:val="center"/>
          </w:tcPr>
          <w:p w14:paraId="715BD781"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kVrms</w:t>
            </w:r>
          </w:p>
        </w:tc>
        <w:tc>
          <w:tcPr>
            <w:tcW w:w="3139" w:type="dxa"/>
            <w:vAlign w:val="center"/>
          </w:tcPr>
          <w:p w14:paraId="6B67644D"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lang w:val="en-US"/>
              </w:rPr>
              <w:t>Nhà sản xuất chào đáp ứng cấu hình lưới điện</w:t>
            </w:r>
          </w:p>
        </w:tc>
        <w:tc>
          <w:tcPr>
            <w:tcW w:w="1691" w:type="dxa"/>
          </w:tcPr>
          <w:p w14:paraId="5A92B53E"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17CF9F1E" w14:textId="493FF0FA" w:rsidTr="00D60E5F">
        <w:trPr>
          <w:cantSplit/>
          <w:trHeight w:val="315"/>
        </w:trPr>
        <w:tc>
          <w:tcPr>
            <w:tcW w:w="709" w:type="dxa"/>
            <w:vAlign w:val="center"/>
          </w:tcPr>
          <w:p w14:paraId="584DE634"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6</w:t>
            </w:r>
          </w:p>
        </w:tc>
        <w:tc>
          <w:tcPr>
            <w:tcW w:w="3817" w:type="dxa"/>
            <w:vAlign w:val="center"/>
          </w:tcPr>
          <w:p w14:paraId="3F8537D3"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 xml:space="preserve">Dòng điện phóng định mức </w:t>
            </w:r>
          </w:p>
        </w:tc>
        <w:tc>
          <w:tcPr>
            <w:tcW w:w="1134" w:type="dxa"/>
            <w:vAlign w:val="center"/>
          </w:tcPr>
          <w:p w14:paraId="74BB78CF"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kA</w:t>
            </w:r>
          </w:p>
        </w:tc>
        <w:tc>
          <w:tcPr>
            <w:tcW w:w="3139" w:type="dxa"/>
            <w:vAlign w:val="center"/>
          </w:tcPr>
          <w:p w14:paraId="57169143"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w:t>
            </w:r>
            <w:r w:rsidRPr="008C076A">
              <w:rPr>
                <w:rFonts w:asciiTheme="majorHAnsi" w:hAnsiTheme="majorHAnsi" w:cstheme="majorHAnsi"/>
                <w:szCs w:val="28"/>
              </w:rPr>
              <w:t>10</w:t>
            </w:r>
          </w:p>
        </w:tc>
        <w:tc>
          <w:tcPr>
            <w:tcW w:w="1691" w:type="dxa"/>
          </w:tcPr>
          <w:p w14:paraId="350C7E6A"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4CB3C130" w14:textId="3B5A68F2" w:rsidTr="00D60E5F">
        <w:trPr>
          <w:cantSplit/>
          <w:trHeight w:val="315"/>
        </w:trPr>
        <w:tc>
          <w:tcPr>
            <w:tcW w:w="709" w:type="dxa"/>
            <w:vAlign w:val="center"/>
          </w:tcPr>
          <w:p w14:paraId="13180B55"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7</w:t>
            </w:r>
          </w:p>
        </w:tc>
        <w:tc>
          <w:tcPr>
            <w:tcW w:w="3817" w:type="dxa"/>
            <w:vAlign w:val="center"/>
          </w:tcPr>
          <w:p w14:paraId="1C776FA8"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 xml:space="preserve">Dòng điện phóng đỉnh </w:t>
            </w:r>
          </w:p>
        </w:tc>
        <w:tc>
          <w:tcPr>
            <w:tcW w:w="1134" w:type="dxa"/>
            <w:vAlign w:val="center"/>
          </w:tcPr>
          <w:p w14:paraId="2D034737"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kApeak</w:t>
            </w:r>
          </w:p>
        </w:tc>
        <w:tc>
          <w:tcPr>
            <w:tcW w:w="3139" w:type="dxa"/>
            <w:vAlign w:val="center"/>
          </w:tcPr>
          <w:p w14:paraId="71CFD1E2"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w:t>
            </w:r>
            <w:r w:rsidRPr="008C076A">
              <w:rPr>
                <w:rFonts w:asciiTheme="majorHAnsi" w:hAnsiTheme="majorHAnsi" w:cstheme="majorHAnsi"/>
                <w:szCs w:val="28"/>
              </w:rPr>
              <w:t>100</w:t>
            </w:r>
          </w:p>
        </w:tc>
        <w:tc>
          <w:tcPr>
            <w:tcW w:w="1691" w:type="dxa"/>
          </w:tcPr>
          <w:p w14:paraId="1678EDD9"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38332BD9" w14:textId="384960D2" w:rsidTr="00D60E5F">
        <w:trPr>
          <w:cantSplit/>
          <w:trHeight w:val="630"/>
        </w:trPr>
        <w:tc>
          <w:tcPr>
            <w:tcW w:w="709" w:type="dxa"/>
            <w:vAlign w:val="center"/>
          </w:tcPr>
          <w:p w14:paraId="27073278"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rPr>
              <w:t>8</w:t>
            </w:r>
          </w:p>
        </w:tc>
        <w:tc>
          <w:tcPr>
            <w:tcW w:w="3817" w:type="dxa"/>
            <w:vAlign w:val="center"/>
          </w:tcPr>
          <w:p w14:paraId="5A27EBE0"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lang w:val="en-US"/>
              </w:rPr>
              <w:t>N</w:t>
            </w:r>
            <w:r w:rsidRPr="008C076A">
              <w:rPr>
                <w:rFonts w:asciiTheme="majorHAnsi" w:hAnsiTheme="majorHAnsi" w:cstheme="majorHAnsi"/>
                <w:szCs w:val="28"/>
              </w:rPr>
              <w:t>ăng lượng nhiệt</w:t>
            </w:r>
            <w:r w:rsidRPr="008C076A">
              <w:rPr>
                <w:rFonts w:asciiTheme="majorHAnsi" w:hAnsiTheme="majorHAnsi" w:cstheme="majorHAnsi"/>
                <w:szCs w:val="28"/>
                <w:lang w:val="en-US"/>
              </w:rPr>
              <w:t xml:space="preserve"> định mức Qth</w:t>
            </w:r>
          </w:p>
        </w:tc>
        <w:tc>
          <w:tcPr>
            <w:tcW w:w="1134" w:type="dxa"/>
            <w:vAlign w:val="center"/>
          </w:tcPr>
          <w:p w14:paraId="4890D8C0"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C</w:t>
            </w:r>
          </w:p>
        </w:tc>
        <w:tc>
          <w:tcPr>
            <w:tcW w:w="3139" w:type="dxa"/>
            <w:vAlign w:val="center"/>
          </w:tcPr>
          <w:p w14:paraId="77D8188F"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rPr>
              <w:t xml:space="preserve">≥ </w:t>
            </w:r>
            <w:r w:rsidRPr="008C076A">
              <w:rPr>
                <w:rFonts w:asciiTheme="majorHAnsi" w:hAnsiTheme="majorHAnsi" w:cstheme="majorHAnsi"/>
                <w:szCs w:val="28"/>
                <w:lang w:val="en-US"/>
              </w:rPr>
              <w:t>1,1</w:t>
            </w:r>
          </w:p>
        </w:tc>
        <w:tc>
          <w:tcPr>
            <w:tcW w:w="1691" w:type="dxa"/>
          </w:tcPr>
          <w:p w14:paraId="72141A99"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4F399F5E" w14:textId="084D5646" w:rsidTr="00D60E5F">
        <w:trPr>
          <w:cantSplit/>
          <w:trHeight w:val="630"/>
        </w:trPr>
        <w:tc>
          <w:tcPr>
            <w:tcW w:w="709" w:type="dxa"/>
            <w:vAlign w:val="center"/>
          </w:tcPr>
          <w:p w14:paraId="1E25EE17"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9</w:t>
            </w:r>
          </w:p>
        </w:tc>
        <w:tc>
          <w:tcPr>
            <w:tcW w:w="3817" w:type="dxa"/>
            <w:vAlign w:val="center"/>
          </w:tcPr>
          <w:p w14:paraId="302B9C0F"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lang w:val="en-US"/>
              </w:rPr>
              <w:t>K</w:t>
            </w:r>
            <w:r w:rsidRPr="008C076A">
              <w:rPr>
                <w:rFonts w:asciiTheme="majorHAnsi" w:hAnsiTheme="majorHAnsi" w:cstheme="majorHAnsi"/>
                <w:szCs w:val="28"/>
              </w:rPr>
              <w:t>hả năng phóng lặp lại - Qrs</w:t>
            </w:r>
          </w:p>
        </w:tc>
        <w:tc>
          <w:tcPr>
            <w:tcW w:w="1134" w:type="dxa"/>
            <w:vAlign w:val="center"/>
          </w:tcPr>
          <w:p w14:paraId="140EABAA"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lang w:val="en-US"/>
              </w:rPr>
              <w:t>C</w:t>
            </w:r>
          </w:p>
        </w:tc>
        <w:tc>
          <w:tcPr>
            <w:tcW w:w="3139" w:type="dxa"/>
            <w:vAlign w:val="center"/>
          </w:tcPr>
          <w:p w14:paraId="11DC65CA"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rPr>
              <w:t xml:space="preserve">≥ </w:t>
            </w:r>
            <w:r w:rsidRPr="008C076A">
              <w:rPr>
                <w:rFonts w:asciiTheme="majorHAnsi" w:hAnsiTheme="majorHAnsi" w:cstheme="majorHAnsi"/>
                <w:szCs w:val="28"/>
                <w:lang w:val="en-US"/>
              </w:rPr>
              <w:t>0,4</w:t>
            </w:r>
          </w:p>
        </w:tc>
        <w:tc>
          <w:tcPr>
            <w:tcW w:w="1691" w:type="dxa"/>
          </w:tcPr>
          <w:p w14:paraId="19F3641E"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345D98AB" w14:textId="29549E94" w:rsidTr="00D60E5F">
        <w:trPr>
          <w:cantSplit/>
          <w:trHeight w:val="630"/>
        </w:trPr>
        <w:tc>
          <w:tcPr>
            <w:tcW w:w="709" w:type="dxa"/>
            <w:vAlign w:val="center"/>
          </w:tcPr>
          <w:p w14:paraId="70A3C0B2"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10</w:t>
            </w:r>
          </w:p>
        </w:tc>
        <w:tc>
          <w:tcPr>
            <w:tcW w:w="3817" w:type="dxa"/>
            <w:vAlign w:val="center"/>
          </w:tcPr>
          <w:p w14:paraId="55246DEA"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Hệ số phối hợp cách điện</w:t>
            </w:r>
          </w:p>
        </w:tc>
        <w:tc>
          <w:tcPr>
            <w:tcW w:w="1134" w:type="dxa"/>
            <w:vAlign w:val="center"/>
          </w:tcPr>
          <w:p w14:paraId="71999095"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2B4C9785"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1,4</w:t>
            </w:r>
          </w:p>
        </w:tc>
        <w:tc>
          <w:tcPr>
            <w:tcW w:w="1691" w:type="dxa"/>
          </w:tcPr>
          <w:p w14:paraId="2E5458C7"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0FB4CEFF" w14:textId="74DE88EE" w:rsidTr="00D60E5F">
        <w:trPr>
          <w:cantSplit/>
          <w:trHeight w:val="630"/>
        </w:trPr>
        <w:tc>
          <w:tcPr>
            <w:tcW w:w="709" w:type="dxa"/>
            <w:vAlign w:val="center"/>
          </w:tcPr>
          <w:p w14:paraId="05B69950" w14:textId="77777777" w:rsidR="00F95680" w:rsidRPr="008C076A" w:rsidRDefault="00F95680" w:rsidP="008C076A">
            <w:pPr>
              <w:spacing w:before="80" w:after="80" w:line="360" w:lineRule="exact"/>
              <w:jc w:val="center"/>
              <w:rPr>
                <w:rFonts w:asciiTheme="majorHAnsi" w:hAnsiTheme="majorHAnsi" w:cstheme="majorHAnsi"/>
                <w:b/>
                <w:szCs w:val="28"/>
                <w:lang w:val="en-US"/>
              </w:rPr>
            </w:pPr>
            <w:r w:rsidRPr="008C076A">
              <w:rPr>
                <w:rFonts w:asciiTheme="majorHAnsi" w:hAnsiTheme="majorHAnsi" w:cstheme="majorHAnsi"/>
                <w:b/>
                <w:szCs w:val="28"/>
                <w:lang w:val="en-US"/>
              </w:rPr>
              <w:t>IV</w:t>
            </w:r>
          </w:p>
        </w:tc>
        <w:tc>
          <w:tcPr>
            <w:tcW w:w="8090" w:type="dxa"/>
            <w:gridSpan w:val="3"/>
            <w:vAlign w:val="center"/>
          </w:tcPr>
          <w:p w14:paraId="49244696" w14:textId="77777777" w:rsidR="00F95680" w:rsidRPr="008C076A" w:rsidRDefault="00F95680" w:rsidP="008C076A">
            <w:pPr>
              <w:spacing w:before="80" w:after="80" w:line="360" w:lineRule="exact"/>
              <w:rPr>
                <w:rFonts w:asciiTheme="majorHAnsi" w:hAnsiTheme="majorHAnsi" w:cstheme="majorHAnsi"/>
                <w:b/>
                <w:szCs w:val="28"/>
              </w:rPr>
            </w:pPr>
            <w:r w:rsidRPr="008C076A">
              <w:rPr>
                <w:rFonts w:asciiTheme="majorHAnsi" w:hAnsiTheme="majorHAnsi" w:cstheme="majorHAnsi"/>
                <w:b/>
                <w:szCs w:val="28"/>
                <w:lang w:val="en-US"/>
              </w:rPr>
              <w:t>Thông số kỹ thuật của vỏ chống sét van</w:t>
            </w:r>
          </w:p>
        </w:tc>
        <w:tc>
          <w:tcPr>
            <w:tcW w:w="1691" w:type="dxa"/>
          </w:tcPr>
          <w:p w14:paraId="18380CF9" w14:textId="77777777" w:rsidR="00F95680" w:rsidRPr="00F95680" w:rsidRDefault="00F95680" w:rsidP="008C076A">
            <w:pPr>
              <w:spacing w:before="80" w:after="80" w:line="360" w:lineRule="exact"/>
              <w:rPr>
                <w:rFonts w:asciiTheme="majorHAnsi" w:hAnsiTheme="majorHAnsi" w:cstheme="majorHAnsi"/>
                <w:b/>
                <w:szCs w:val="28"/>
                <w:lang w:val="en-US"/>
              </w:rPr>
            </w:pPr>
          </w:p>
        </w:tc>
      </w:tr>
      <w:tr w:rsidR="00F95680" w:rsidRPr="00F95680" w14:paraId="1CB274E3" w14:textId="39565F56" w:rsidTr="00D60E5F">
        <w:trPr>
          <w:cantSplit/>
          <w:trHeight w:val="630"/>
        </w:trPr>
        <w:tc>
          <w:tcPr>
            <w:tcW w:w="709" w:type="dxa"/>
            <w:vAlign w:val="center"/>
          </w:tcPr>
          <w:p w14:paraId="2675D2B2"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1</w:t>
            </w:r>
          </w:p>
        </w:tc>
        <w:tc>
          <w:tcPr>
            <w:tcW w:w="3817" w:type="dxa"/>
            <w:vAlign w:val="center"/>
          </w:tcPr>
          <w:p w14:paraId="1120CA23"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Vật liệu vỏ</w:t>
            </w:r>
          </w:p>
        </w:tc>
        <w:tc>
          <w:tcPr>
            <w:tcW w:w="1134" w:type="dxa"/>
            <w:vAlign w:val="center"/>
          </w:tcPr>
          <w:p w14:paraId="31F76187"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139" w:type="dxa"/>
            <w:vAlign w:val="center"/>
          </w:tcPr>
          <w:p w14:paraId="7A655673"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rPr>
              <w:t xml:space="preserve">Vật liệu tổng hợp loại Silicon </w:t>
            </w:r>
            <w:r w:rsidRPr="008C076A">
              <w:rPr>
                <w:rFonts w:asciiTheme="majorHAnsi" w:hAnsiTheme="majorHAnsi" w:cstheme="majorHAnsi"/>
                <w:szCs w:val="28"/>
                <w:lang w:val="en-US"/>
              </w:rPr>
              <w:t>r</w:t>
            </w:r>
            <w:r w:rsidRPr="008C076A">
              <w:rPr>
                <w:rFonts w:asciiTheme="majorHAnsi" w:hAnsiTheme="majorHAnsi" w:cstheme="majorHAnsi"/>
                <w:szCs w:val="28"/>
              </w:rPr>
              <w:t>ubber (SR)</w:t>
            </w:r>
            <w:r w:rsidRPr="008C076A">
              <w:rPr>
                <w:rFonts w:asciiTheme="majorHAnsi" w:hAnsiTheme="majorHAnsi" w:cstheme="majorHAnsi"/>
                <w:szCs w:val="28"/>
                <w:lang w:val="en-US"/>
              </w:rPr>
              <w:t xml:space="preserve"> hoặc sứ đúc nguyên khối</w:t>
            </w:r>
          </w:p>
        </w:tc>
        <w:tc>
          <w:tcPr>
            <w:tcW w:w="1691" w:type="dxa"/>
          </w:tcPr>
          <w:p w14:paraId="41942688"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6F3C481B" w14:textId="6B970366" w:rsidTr="00D60E5F">
        <w:trPr>
          <w:cantSplit/>
          <w:trHeight w:val="630"/>
        </w:trPr>
        <w:tc>
          <w:tcPr>
            <w:tcW w:w="709" w:type="dxa"/>
            <w:vAlign w:val="center"/>
          </w:tcPr>
          <w:p w14:paraId="053AECBA"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2</w:t>
            </w:r>
          </w:p>
        </w:tc>
        <w:tc>
          <w:tcPr>
            <w:tcW w:w="3817" w:type="dxa"/>
            <w:vAlign w:val="center"/>
          </w:tcPr>
          <w:p w14:paraId="40986141"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rPr>
              <w:t>Điện áp chịu đựng xung sét của cách điện (1,2/50μs)</w:t>
            </w:r>
            <w:r w:rsidRPr="008C076A">
              <w:rPr>
                <w:rFonts w:asciiTheme="majorHAnsi" w:hAnsiTheme="majorHAnsi" w:cstheme="majorHAnsi"/>
                <w:szCs w:val="28"/>
                <w:lang w:val="en-US"/>
              </w:rPr>
              <w:t xml:space="preserve"> - Bil</w:t>
            </w:r>
          </w:p>
        </w:tc>
        <w:tc>
          <w:tcPr>
            <w:tcW w:w="1134" w:type="dxa"/>
            <w:vAlign w:val="center"/>
          </w:tcPr>
          <w:p w14:paraId="30D7D19B"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xml:space="preserve"> kV</w:t>
            </w:r>
          </w:p>
        </w:tc>
        <w:tc>
          <w:tcPr>
            <w:tcW w:w="3139" w:type="dxa"/>
            <w:vAlign w:val="center"/>
          </w:tcPr>
          <w:p w14:paraId="6290FCBA"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125</w:t>
            </w:r>
          </w:p>
        </w:tc>
        <w:tc>
          <w:tcPr>
            <w:tcW w:w="1691" w:type="dxa"/>
          </w:tcPr>
          <w:p w14:paraId="1B6A51A6"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14BFC625" w14:textId="58CB0EDE" w:rsidTr="00D60E5F">
        <w:trPr>
          <w:cantSplit/>
          <w:trHeight w:val="630"/>
        </w:trPr>
        <w:tc>
          <w:tcPr>
            <w:tcW w:w="709" w:type="dxa"/>
            <w:vAlign w:val="center"/>
          </w:tcPr>
          <w:p w14:paraId="76A71A28"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3</w:t>
            </w:r>
          </w:p>
        </w:tc>
        <w:tc>
          <w:tcPr>
            <w:tcW w:w="3817" w:type="dxa"/>
            <w:vAlign w:val="center"/>
          </w:tcPr>
          <w:p w14:paraId="03A37588"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 xml:space="preserve">Điện áp chịu đựng tần số nguồn của cách điện (50Hz/1 phút) </w:t>
            </w:r>
          </w:p>
        </w:tc>
        <w:tc>
          <w:tcPr>
            <w:tcW w:w="1134" w:type="dxa"/>
            <w:vAlign w:val="center"/>
          </w:tcPr>
          <w:p w14:paraId="30E0A5C5"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kVrms</w:t>
            </w:r>
          </w:p>
        </w:tc>
        <w:tc>
          <w:tcPr>
            <w:tcW w:w="3139" w:type="dxa"/>
            <w:vAlign w:val="center"/>
          </w:tcPr>
          <w:p w14:paraId="3544355B"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50</w:t>
            </w:r>
          </w:p>
        </w:tc>
        <w:tc>
          <w:tcPr>
            <w:tcW w:w="1691" w:type="dxa"/>
          </w:tcPr>
          <w:p w14:paraId="01063205"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76986AA4" w14:textId="65B99559" w:rsidTr="00D60E5F">
        <w:trPr>
          <w:cantSplit/>
          <w:trHeight w:val="315"/>
        </w:trPr>
        <w:tc>
          <w:tcPr>
            <w:tcW w:w="709" w:type="dxa"/>
            <w:vAlign w:val="center"/>
          </w:tcPr>
          <w:p w14:paraId="1C212401"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4</w:t>
            </w:r>
          </w:p>
        </w:tc>
        <w:tc>
          <w:tcPr>
            <w:tcW w:w="3817" w:type="dxa"/>
            <w:vAlign w:val="center"/>
          </w:tcPr>
          <w:p w14:paraId="3E6EF46F"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Chiều dài đường rò của cách điện</w:t>
            </w:r>
          </w:p>
        </w:tc>
        <w:tc>
          <w:tcPr>
            <w:tcW w:w="1134" w:type="dxa"/>
            <w:vAlign w:val="center"/>
          </w:tcPr>
          <w:p w14:paraId="41A41766"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mm/kV</w:t>
            </w:r>
          </w:p>
        </w:tc>
        <w:tc>
          <w:tcPr>
            <w:tcW w:w="3139" w:type="dxa"/>
            <w:vAlign w:val="center"/>
          </w:tcPr>
          <w:p w14:paraId="4F226C0F" w14:textId="3DA9D280" w:rsidR="00F95680" w:rsidRPr="008C076A" w:rsidRDefault="00F95680" w:rsidP="00D60E5F">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25 </w:t>
            </w:r>
          </w:p>
        </w:tc>
        <w:tc>
          <w:tcPr>
            <w:tcW w:w="1691" w:type="dxa"/>
          </w:tcPr>
          <w:p w14:paraId="1BA365A1"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66760F0C" w14:textId="667E9ED0" w:rsidTr="00D60E5F">
        <w:trPr>
          <w:cantSplit/>
          <w:trHeight w:val="315"/>
        </w:trPr>
        <w:tc>
          <w:tcPr>
            <w:tcW w:w="709" w:type="dxa"/>
            <w:vAlign w:val="center"/>
          </w:tcPr>
          <w:p w14:paraId="504004B2"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5</w:t>
            </w:r>
          </w:p>
        </w:tc>
        <w:tc>
          <w:tcPr>
            <w:tcW w:w="3817" w:type="dxa"/>
            <w:vAlign w:val="center"/>
          </w:tcPr>
          <w:p w14:paraId="430108E4"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lang w:val="en-US"/>
              </w:rPr>
              <w:t>Khả năng chịu lực tĩnh</w:t>
            </w:r>
          </w:p>
        </w:tc>
        <w:tc>
          <w:tcPr>
            <w:tcW w:w="1134" w:type="dxa"/>
            <w:vAlign w:val="center"/>
          </w:tcPr>
          <w:p w14:paraId="19BEDFB5"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kN</w:t>
            </w:r>
          </w:p>
        </w:tc>
        <w:tc>
          <w:tcPr>
            <w:tcW w:w="3139" w:type="dxa"/>
            <w:vAlign w:val="center"/>
          </w:tcPr>
          <w:p w14:paraId="4A98E42A"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 xml:space="preserve">Đơn vị tư vấn tính toán </w:t>
            </w:r>
          </w:p>
        </w:tc>
        <w:tc>
          <w:tcPr>
            <w:tcW w:w="1691" w:type="dxa"/>
          </w:tcPr>
          <w:p w14:paraId="229F7CC9"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608D609B" w14:textId="5B830216" w:rsidTr="00D60E5F">
        <w:trPr>
          <w:cantSplit/>
          <w:trHeight w:val="315"/>
        </w:trPr>
        <w:tc>
          <w:tcPr>
            <w:tcW w:w="709" w:type="dxa"/>
            <w:vAlign w:val="center"/>
          </w:tcPr>
          <w:p w14:paraId="5A2C3FDC"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6</w:t>
            </w:r>
          </w:p>
        </w:tc>
        <w:tc>
          <w:tcPr>
            <w:tcW w:w="3817" w:type="dxa"/>
            <w:vAlign w:val="center"/>
          </w:tcPr>
          <w:p w14:paraId="6E9AC877"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lang w:val="en-US"/>
              </w:rPr>
              <w:t>Khả năng chịu lực động</w:t>
            </w:r>
          </w:p>
        </w:tc>
        <w:tc>
          <w:tcPr>
            <w:tcW w:w="1134" w:type="dxa"/>
            <w:vAlign w:val="center"/>
          </w:tcPr>
          <w:p w14:paraId="43096C80"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kN</w:t>
            </w:r>
          </w:p>
        </w:tc>
        <w:tc>
          <w:tcPr>
            <w:tcW w:w="3139" w:type="dxa"/>
            <w:vAlign w:val="center"/>
          </w:tcPr>
          <w:p w14:paraId="5B943A4C"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lang w:val="en-US"/>
              </w:rPr>
              <w:t>Đơn vị tư vấn tính toán</w:t>
            </w:r>
          </w:p>
        </w:tc>
        <w:tc>
          <w:tcPr>
            <w:tcW w:w="1691" w:type="dxa"/>
          </w:tcPr>
          <w:p w14:paraId="4BF3E261"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720E5F47" w14:textId="66407BA7" w:rsidTr="00D60E5F">
        <w:trPr>
          <w:cantSplit/>
          <w:trHeight w:val="315"/>
        </w:trPr>
        <w:tc>
          <w:tcPr>
            <w:tcW w:w="709" w:type="dxa"/>
            <w:vAlign w:val="center"/>
          </w:tcPr>
          <w:p w14:paraId="2AC002D6" w14:textId="77777777" w:rsidR="00F95680" w:rsidRPr="008C076A" w:rsidRDefault="00F95680" w:rsidP="008C076A">
            <w:pPr>
              <w:spacing w:before="80" w:after="80" w:line="360" w:lineRule="exact"/>
              <w:jc w:val="center"/>
              <w:rPr>
                <w:rFonts w:asciiTheme="majorHAnsi" w:hAnsiTheme="majorHAnsi" w:cstheme="majorHAnsi"/>
                <w:b/>
                <w:szCs w:val="28"/>
                <w:lang w:val="en-US"/>
              </w:rPr>
            </w:pPr>
            <w:r w:rsidRPr="008C076A">
              <w:rPr>
                <w:rFonts w:asciiTheme="majorHAnsi" w:hAnsiTheme="majorHAnsi" w:cstheme="majorHAnsi"/>
                <w:b/>
                <w:szCs w:val="28"/>
                <w:lang w:val="en-US"/>
              </w:rPr>
              <w:t>V</w:t>
            </w:r>
          </w:p>
        </w:tc>
        <w:tc>
          <w:tcPr>
            <w:tcW w:w="8090" w:type="dxa"/>
            <w:gridSpan w:val="3"/>
            <w:vAlign w:val="center"/>
          </w:tcPr>
          <w:p w14:paraId="23398E21" w14:textId="77777777" w:rsidR="00F95680" w:rsidRPr="008C076A" w:rsidRDefault="00F95680" w:rsidP="008C076A">
            <w:pPr>
              <w:spacing w:before="80" w:after="80" w:line="360" w:lineRule="exact"/>
              <w:rPr>
                <w:rFonts w:asciiTheme="majorHAnsi" w:hAnsiTheme="majorHAnsi" w:cstheme="majorHAnsi"/>
                <w:b/>
                <w:szCs w:val="28"/>
              </w:rPr>
            </w:pPr>
            <w:r w:rsidRPr="008C076A">
              <w:rPr>
                <w:rFonts w:asciiTheme="majorHAnsi" w:hAnsiTheme="majorHAnsi" w:cstheme="majorHAnsi"/>
                <w:b/>
                <w:szCs w:val="28"/>
                <w:lang w:val="en-US"/>
              </w:rPr>
              <w:t>Các phụ kiện khác</w:t>
            </w:r>
          </w:p>
        </w:tc>
        <w:tc>
          <w:tcPr>
            <w:tcW w:w="1691" w:type="dxa"/>
          </w:tcPr>
          <w:p w14:paraId="52D49C65" w14:textId="77777777" w:rsidR="00F95680" w:rsidRPr="00F95680" w:rsidRDefault="00F95680" w:rsidP="008C076A">
            <w:pPr>
              <w:spacing w:before="80" w:after="80" w:line="360" w:lineRule="exact"/>
              <w:rPr>
                <w:rFonts w:asciiTheme="majorHAnsi" w:hAnsiTheme="majorHAnsi" w:cstheme="majorHAnsi"/>
                <w:b/>
                <w:szCs w:val="28"/>
                <w:lang w:val="en-US"/>
              </w:rPr>
            </w:pPr>
          </w:p>
        </w:tc>
      </w:tr>
      <w:tr w:rsidR="00F95680" w:rsidRPr="00F95680" w14:paraId="390D1345" w14:textId="4180A9A8" w:rsidTr="00D60E5F">
        <w:trPr>
          <w:cantSplit/>
          <w:trHeight w:val="315"/>
        </w:trPr>
        <w:tc>
          <w:tcPr>
            <w:tcW w:w="709" w:type="dxa"/>
            <w:vAlign w:val="center"/>
          </w:tcPr>
          <w:p w14:paraId="2C6A1816"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1</w:t>
            </w:r>
          </w:p>
        </w:tc>
        <w:tc>
          <w:tcPr>
            <w:tcW w:w="3817" w:type="dxa"/>
            <w:vAlign w:val="center"/>
          </w:tcPr>
          <w:p w14:paraId="7D2AD00A"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rPr>
              <w:t>Bộ đếm sét</w:t>
            </w:r>
            <w:r w:rsidRPr="008C076A">
              <w:rPr>
                <w:rFonts w:asciiTheme="majorHAnsi" w:hAnsiTheme="majorHAnsi" w:cstheme="majorHAnsi"/>
                <w:szCs w:val="28"/>
                <w:lang w:val="en-US"/>
              </w:rPr>
              <w:t xml:space="preserve"> có bộ hiện thị           dòng rò</w:t>
            </w:r>
          </w:p>
        </w:tc>
        <w:tc>
          <w:tcPr>
            <w:tcW w:w="1134" w:type="dxa"/>
            <w:vAlign w:val="center"/>
          </w:tcPr>
          <w:p w14:paraId="6E7C1DD8"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2A91DE62"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 xml:space="preserve">(nếu </w:t>
            </w:r>
            <w:r w:rsidRPr="008C076A">
              <w:rPr>
                <w:rFonts w:asciiTheme="majorHAnsi" w:hAnsiTheme="majorHAnsi" w:cstheme="majorHAnsi"/>
                <w:szCs w:val="28"/>
              </w:rPr>
              <w:t>có</w:t>
            </w:r>
            <w:r w:rsidRPr="008C076A">
              <w:rPr>
                <w:rFonts w:asciiTheme="majorHAnsi" w:hAnsiTheme="majorHAnsi" w:cstheme="majorHAnsi"/>
                <w:szCs w:val="28"/>
                <w:lang w:val="en-US"/>
              </w:rPr>
              <w:t>)</w:t>
            </w:r>
          </w:p>
        </w:tc>
        <w:tc>
          <w:tcPr>
            <w:tcW w:w="1691" w:type="dxa"/>
          </w:tcPr>
          <w:p w14:paraId="7FF95922"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7703A56E" w14:textId="1BDD7C04" w:rsidTr="00D60E5F">
        <w:trPr>
          <w:cantSplit/>
          <w:trHeight w:val="315"/>
        </w:trPr>
        <w:tc>
          <w:tcPr>
            <w:tcW w:w="709" w:type="dxa"/>
            <w:vAlign w:val="center"/>
          </w:tcPr>
          <w:p w14:paraId="45A90459"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817" w:type="dxa"/>
            <w:vAlign w:val="center"/>
          </w:tcPr>
          <w:p w14:paraId="0018B2B6"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lang w:val="en-US"/>
              </w:rPr>
              <w:t>Nước sản xuất</w:t>
            </w:r>
          </w:p>
        </w:tc>
        <w:tc>
          <w:tcPr>
            <w:tcW w:w="1134" w:type="dxa"/>
            <w:vAlign w:val="center"/>
          </w:tcPr>
          <w:p w14:paraId="4E8CA491"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139" w:type="dxa"/>
            <w:vAlign w:val="center"/>
          </w:tcPr>
          <w:p w14:paraId="04922E37"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Nêu cụ thể</w:t>
            </w:r>
          </w:p>
        </w:tc>
        <w:tc>
          <w:tcPr>
            <w:tcW w:w="1691" w:type="dxa"/>
          </w:tcPr>
          <w:p w14:paraId="1AEB794D"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21C12A0D" w14:textId="56993C43" w:rsidTr="00D60E5F">
        <w:trPr>
          <w:cantSplit/>
          <w:trHeight w:val="315"/>
        </w:trPr>
        <w:tc>
          <w:tcPr>
            <w:tcW w:w="709" w:type="dxa"/>
            <w:vAlign w:val="center"/>
          </w:tcPr>
          <w:p w14:paraId="61EE68AA"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817" w:type="dxa"/>
            <w:vAlign w:val="center"/>
          </w:tcPr>
          <w:p w14:paraId="12323DC4"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lang w:val="en-US"/>
              </w:rPr>
              <w:t>Mã hiệu</w:t>
            </w:r>
          </w:p>
        </w:tc>
        <w:tc>
          <w:tcPr>
            <w:tcW w:w="1134" w:type="dxa"/>
            <w:vAlign w:val="center"/>
          </w:tcPr>
          <w:p w14:paraId="2C785348"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139" w:type="dxa"/>
            <w:vAlign w:val="center"/>
          </w:tcPr>
          <w:p w14:paraId="1F1FCB26"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Nêu cụ thể</w:t>
            </w:r>
          </w:p>
        </w:tc>
        <w:tc>
          <w:tcPr>
            <w:tcW w:w="1691" w:type="dxa"/>
          </w:tcPr>
          <w:p w14:paraId="4FA9C682"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2B818B75" w14:textId="3F313FD8" w:rsidTr="00D60E5F">
        <w:trPr>
          <w:cantSplit/>
          <w:trHeight w:val="315"/>
        </w:trPr>
        <w:tc>
          <w:tcPr>
            <w:tcW w:w="709" w:type="dxa"/>
            <w:vAlign w:val="center"/>
          </w:tcPr>
          <w:p w14:paraId="0A7705E0"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817" w:type="dxa"/>
            <w:vAlign w:val="center"/>
          </w:tcPr>
          <w:p w14:paraId="13290AFD"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lang w:val="en-US"/>
              </w:rPr>
              <w:t>Dải đo dòng rò: 0 - 30mA</w:t>
            </w:r>
          </w:p>
        </w:tc>
        <w:tc>
          <w:tcPr>
            <w:tcW w:w="1134" w:type="dxa"/>
            <w:vAlign w:val="center"/>
          </w:tcPr>
          <w:p w14:paraId="2897509F"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139" w:type="dxa"/>
            <w:vAlign w:val="center"/>
          </w:tcPr>
          <w:p w14:paraId="4FFCACE4"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Đáp ứng</w:t>
            </w:r>
          </w:p>
        </w:tc>
        <w:tc>
          <w:tcPr>
            <w:tcW w:w="1691" w:type="dxa"/>
          </w:tcPr>
          <w:p w14:paraId="5F6B1A68"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577D49D7" w14:textId="2AE0F8ED" w:rsidTr="00D60E5F">
        <w:trPr>
          <w:cantSplit/>
          <w:trHeight w:val="315"/>
        </w:trPr>
        <w:tc>
          <w:tcPr>
            <w:tcW w:w="709" w:type="dxa"/>
            <w:vAlign w:val="center"/>
          </w:tcPr>
          <w:p w14:paraId="23CFDF2C"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817" w:type="dxa"/>
            <w:vAlign w:val="center"/>
          </w:tcPr>
          <w:p w14:paraId="78B16263"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lang w:val="en-US"/>
              </w:rPr>
              <w:t>Số chữ số của bộ đếm sét</w:t>
            </w:r>
          </w:p>
        </w:tc>
        <w:tc>
          <w:tcPr>
            <w:tcW w:w="1134" w:type="dxa"/>
            <w:vAlign w:val="center"/>
          </w:tcPr>
          <w:p w14:paraId="48187423"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139" w:type="dxa"/>
            <w:vAlign w:val="center"/>
          </w:tcPr>
          <w:p w14:paraId="6D2C4C70"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5</w:t>
            </w:r>
          </w:p>
        </w:tc>
        <w:tc>
          <w:tcPr>
            <w:tcW w:w="1691" w:type="dxa"/>
          </w:tcPr>
          <w:p w14:paraId="13BA5A37"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3B1BF561" w14:textId="6F23B9B5" w:rsidTr="00D60E5F">
        <w:trPr>
          <w:cantSplit/>
          <w:trHeight w:val="315"/>
        </w:trPr>
        <w:tc>
          <w:tcPr>
            <w:tcW w:w="709" w:type="dxa"/>
            <w:vAlign w:val="center"/>
          </w:tcPr>
          <w:p w14:paraId="7C869F55"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817" w:type="dxa"/>
            <w:vAlign w:val="center"/>
          </w:tcPr>
          <w:p w14:paraId="539B851A"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lang w:val="en-US"/>
              </w:rPr>
              <w:t>Độ nhạy với xung sét</w:t>
            </w:r>
          </w:p>
        </w:tc>
        <w:tc>
          <w:tcPr>
            <w:tcW w:w="1134" w:type="dxa"/>
            <w:vAlign w:val="center"/>
          </w:tcPr>
          <w:p w14:paraId="104E0ECA"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lang w:val="en-US"/>
              </w:rPr>
              <w:t>A</w:t>
            </w:r>
          </w:p>
        </w:tc>
        <w:tc>
          <w:tcPr>
            <w:tcW w:w="3139" w:type="dxa"/>
            <w:vAlign w:val="center"/>
          </w:tcPr>
          <w:p w14:paraId="1D9A14C8"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200</w:t>
            </w:r>
          </w:p>
        </w:tc>
        <w:tc>
          <w:tcPr>
            <w:tcW w:w="1691" w:type="dxa"/>
          </w:tcPr>
          <w:p w14:paraId="48984AC4"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3FA487EF" w14:textId="15791E58" w:rsidTr="00D60E5F">
        <w:trPr>
          <w:cantSplit/>
          <w:trHeight w:val="315"/>
        </w:trPr>
        <w:tc>
          <w:tcPr>
            <w:tcW w:w="709" w:type="dxa"/>
            <w:vMerge w:val="restart"/>
            <w:vAlign w:val="center"/>
          </w:tcPr>
          <w:p w14:paraId="3AA150F9"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817" w:type="dxa"/>
            <w:vAlign w:val="center"/>
          </w:tcPr>
          <w:p w14:paraId="59AC25EA"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lang w:val="en-US"/>
              </w:rPr>
              <w:t>Khả năng chịu đựng xung dòng điện (4/10</w:t>
            </w:r>
            <w:r w:rsidRPr="008C076A">
              <w:rPr>
                <w:rFonts w:asciiTheme="majorHAnsi" w:hAnsiTheme="majorHAnsi" w:cstheme="majorHAnsi"/>
                <w:szCs w:val="28"/>
              </w:rPr>
              <w:t xml:space="preserve"> μs</w:t>
            </w:r>
            <w:r w:rsidRPr="008C076A">
              <w:rPr>
                <w:rFonts w:asciiTheme="majorHAnsi" w:hAnsiTheme="majorHAnsi" w:cstheme="majorHAnsi"/>
                <w:szCs w:val="28"/>
                <w:lang w:val="en-US"/>
              </w:rPr>
              <w:t>)</w:t>
            </w:r>
          </w:p>
        </w:tc>
        <w:tc>
          <w:tcPr>
            <w:tcW w:w="1134" w:type="dxa"/>
            <w:vAlign w:val="center"/>
          </w:tcPr>
          <w:p w14:paraId="3C376A75"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lang w:val="en-US"/>
              </w:rPr>
              <w:t>kA</w:t>
            </w:r>
          </w:p>
        </w:tc>
        <w:tc>
          <w:tcPr>
            <w:tcW w:w="3139" w:type="dxa"/>
            <w:vAlign w:val="center"/>
          </w:tcPr>
          <w:p w14:paraId="34FBEC49"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100</w:t>
            </w:r>
          </w:p>
        </w:tc>
        <w:tc>
          <w:tcPr>
            <w:tcW w:w="1691" w:type="dxa"/>
          </w:tcPr>
          <w:p w14:paraId="628DC0FA"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3A436536" w14:textId="73311AB2" w:rsidTr="00D60E5F">
        <w:trPr>
          <w:cantSplit/>
          <w:trHeight w:val="315"/>
        </w:trPr>
        <w:tc>
          <w:tcPr>
            <w:tcW w:w="709" w:type="dxa"/>
            <w:vMerge/>
            <w:vAlign w:val="center"/>
          </w:tcPr>
          <w:p w14:paraId="25FFA661"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817" w:type="dxa"/>
            <w:vAlign w:val="center"/>
          </w:tcPr>
          <w:p w14:paraId="5B9EA6D0"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lang w:val="en-US"/>
              </w:rPr>
              <w:t>Cấp bảo vệ của vỏ đếm sét</w:t>
            </w:r>
          </w:p>
        </w:tc>
        <w:tc>
          <w:tcPr>
            <w:tcW w:w="1134" w:type="dxa"/>
            <w:vAlign w:val="center"/>
          </w:tcPr>
          <w:p w14:paraId="70724FA7"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139" w:type="dxa"/>
            <w:vAlign w:val="center"/>
          </w:tcPr>
          <w:p w14:paraId="6C66AE8E"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lang w:val="en-US"/>
              </w:rPr>
              <w:t>IP54</w:t>
            </w:r>
          </w:p>
        </w:tc>
        <w:tc>
          <w:tcPr>
            <w:tcW w:w="1691" w:type="dxa"/>
          </w:tcPr>
          <w:p w14:paraId="3DDA23BD"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6B1EDF11" w14:textId="7499D3E9" w:rsidTr="00D60E5F">
        <w:trPr>
          <w:cantSplit/>
          <w:trHeight w:val="315"/>
        </w:trPr>
        <w:tc>
          <w:tcPr>
            <w:tcW w:w="709" w:type="dxa"/>
            <w:vAlign w:val="center"/>
          </w:tcPr>
          <w:p w14:paraId="468EAA8C"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2</w:t>
            </w:r>
          </w:p>
        </w:tc>
        <w:tc>
          <w:tcPr>
            <w:tcW w:w="3817" w:type="dxa"/>
            <w:vAlign w:val="center"/>
          </w:tcPr>
          <w:p w14:paraId="6A31A635"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lang w:val="en-US"/>
              </w:rPr>
              <w:t>Bộ chị thị sự cố disconector (nếu có)</w:t>
            </w:r>
          </w:p>
        </w:tc>
        <w:tc>
          <w:tcPr>
            <w:tcW w:w="1134" w:type="dxa"/>
            <w:vAlign w:val="center"/>
          </w:tcPr>
          <w:p w14:paraId="0DC227EF"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139" w:type="dxa"/>
            <w:vAlign w:val="center"/>
          </w:tcPr>
          <w:p w14:paraId="6C82A5C8"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Cùng hãng chế tạo chống sét van</w:t>
            </w:r>
          </w:p>
        </w:tc>
        <w:tc>
          <w:tcPr>
            <w:tcW w:w="1691" w:type="dxa"/>
          </w:tcPr>
          <w:p w14:paraId="4C639212"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5CA7A1B9" w14:textId="22E7A345" w:rsidTr="00D60E5F">
        <w:trPr>
          <w:cantSplit/>
          <w:trHeight w:val="315"/>
        </w:trPr>
        <w:tc>
          <w:tcPr>
            <w:tcW w:w="709" w:type="dxa"/>
            <w:vAlign w:val="center"/>
          </w:tcPr>
          <w:p w14:paraId="1A60814B"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3</w:t>
            </w:r>
          </w:p>
        </w:tc>
        <w:tc>
          <w:tcPr>
            <w:tcW w:w="3817" w:type="dxa"/>
            <w:vAlign w:val="center"/>
          </w:tcPr>
          <w:p w14:paraId="034CE64D" w14:textId="77777777" w:rsidR="00F95680" w:rsidRPr="008C076A" w:rsidRDefault="00F95680" w:rsidP="008C076A">
            <w:pPr>
              <w:spacing w:before="80" w:after="80" w:line="360" w:lineRule="exact"/>
              <w:rPr>
                <w:rFonts w:asciiTheme="majorHAnsi" w:hAnsiTheme="majorHAnsi" w:cstheme="majorHAnsi"/>
                <w:szCs w:val="28"/>
                <w:lang w:val="en-US"/>
              </w:rPr>
            </w:pPr>
            <w:r w:rsidRPr="008C076A">
              <w:rPr>
                <w:rFonts w:asciiTheme="majorHAnsi" w:hAnsiTheme="majorHAnsi" w:cstheme="majorHAnsi"/>
                <w:szCs w:val="28"/>
              </w:rPr>
              <w:t>Giá đỡ</w:t>
            </w:r>
            <w:r w:rsidRPr="008C076A">
              <w:rPr>
                <w:rFonts w:asciiTheme="majorHAnsi" w:hAnsiTheme="majorHAnsi" w:cstheme="majorHAnsi"/>
                <w:szCs w:val="28"/>
                <w:lang w:val="en-US"/>
              </w:rPr>
              <w:t xml:space="preserve"> (nếu có)</w:t>
            </w:r>
          </w:p>
        </w:tc>
        <w:tc>
          <w:tcPr>
            <w:tcW w:w="1134" w:type="dxa"/>
            <w:vAlign w:val="center"/>
          </w:tcPr>
          <w:p w14:paraId="382BD976"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05425446"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1691" w:type="dxa"/>
          </w:tcPr>
          <w:p w14:paraId="2B6F42AB"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40DE6FDD" w14:textId="665D613A" w:rsidTr="00D60E5F">
        <w:trPr>
          <w:cantSplit/>
          <w:trHeight w:val="315"/>
        </w:trPr>
        <w:tc>
          <w:tcPr>
            <w:tcW w:w="709" w:type="dxa"/>
            <w:vMerge w:val="restart"/>
            <w:vAlign w:val="center"/>
          </w:tcPr>
          <w:p w14:paraId="25F41B10"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p w14:paraId="20BEFB06"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p w14:paraId="59B0D039"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817" w:type="dxa"/>
            <w:vAlign w:val="center"/>
          </w:tcPr>
          <w:p w14:paraId="6F30F9A3"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Nhà sản xuất</w:t>
            </w:r>
          </w:p>
        </w:tc>
        <w:tc>
          <w:tcPr>
            <w:tcW w:w="1134" w:type="dxa"/>
            <w:vAlign w:val="center"/>
          </w:tcPr>
          <w:p w14:paraId="44E5E7BD"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42F80B83"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lang w:val="en-US"/>
              </w:rPr>
              <w:t>Nêu cụ thể</w:t>
            </w:r>
          </w:p>
        </w:tc>
        <w:tc>
          <w:tcPr>
            <w:tcW w:w="1691" w:type="dxa"/>
          </w:tcPr>
          <w:p w14:paraId="2767D65F"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11AD3B09" w14:textId="5597CE5B" w:rsidTr="00D60E5F">
        <w:trPr>
          <w:cantSplit/>
          <w:trHeight w:val="315"/>
        </w:trPr>
        <w:tc>
          <w:tcPr>
            <w:tcW w:w="709" w:type="dxa"/>
            <w:vMerge/>
            <w:vAlign w:val="center"/>
          </w:tcPr>
          <w:p w14:paraId="307651DE"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817" w:type="dxa"/>
            <w:vAlign w:val="center"/>
          </w:tcPr>
          <w:p w14:paraId="462F90A8"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Nước sản xuất</w:t>
            </w:r>
          </w:p>
        </w:tc>
        <w:tc>
          <w:tcPr>
            <w:tcW w:w="1134" w:type="dxa"/>
            <w:vAlign w:val="center"/>
          </w:tcPr>
          <w:p w14:paraId="29CD6329"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4761E579"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lang w:val="en-US"/>
              </w:rPr>
              <w:t>Nêu cụ thể</w:t>
            </w:r>
          </w:p>
        </w:tc>
        <w:tc>
          <w:tcPr>
            <w:tcW w:w="1691" w:type="dxa"/>
          </w:tcPr>
          <w:p w14:paraId="3BD45CB7"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6221E616" w14:textId="5CF5A249" w:rsidTr="00D60E5F">
        <w:trPr>
          <w:cantSplit/>
          <w:trHeight w:val="315"/>
        </w:trPr>
        <w:tc>
          <w:tcPr>
            <w:tcW w:w="709" w:type="dxa"/>
            <w:vMerge/>
            <w:vAlign w:val="center"/>
          </w:tcPr>
          <w:p w14:paraId="3DBE8736" w14:textId="77777777" w:rsidR="00F95680" w:rsidRPr="008C076A" w:rsidRDefault="00F95680" w:rsidP="008C076A">
            <w:pPr>
              <w:spacing w:before="80" w:after="80" w:line="360" w:lineRule="exact"/>
              <w:jc w:val="center"/>
              <w:rPr>
                <w:rFonts w:asciiTheme="majorHAnsi" w:hAnsiTheme="majorHAnsi" w:cstheme="majorHAnsi"/>
                <w:szCs w:val="28"/>
                <w:lang w:val="en-US"/>
              </w:rPr>
            </w:pPr>
          </w:p>
        </w:tc>
        <w:tc>
          <w:tcPr>
            <w:tcW w:w="3817" w:type="dxa"/>
            <w:vAlign w:val="center"/>
          </w:tcPr>
          <w:p w14:paraId="5155EC45"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Vật liệu</w:t>
            </w:r>
          </w:p>
        </w:tc>
        <w:tc>
          <w:tcPr>
            <w:tcW w:w="1134" w:type="dxa"/>
            <w:vAlign w:val="center"/>
          </w:tcPr>
          <w:p w14:paraId="6856021C"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469BCD5B"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Thép mạ kẽm</w:t>
            </w:r>
            <w:r w:rsidRPr="008C076A">
              <w:rPr>
                <w:rFonts w:asciiTheme="majorHAnsi" w:hAnsiTheme="majorHAnsi" w:cstheme="majorHAnsi"/>
                <w:szCs w:val="28"/>
                <w:lang w:val="en-US"/>
              </w:rPr>
              <w:t xml:space="preserve"> nhúng nóng với bề dầy lớp mạ tối thiểu 80</w:t>
            </w:r>
            <w:r w:rsidRPr="008C076A">
              <w:rPr>
                <w:rFonts w:asciiTheme="majorHAnsi" w:hAnsiTheme="majorHAnsi" w:cstheme="majorHAnsi"/>
                <w:szCs w:val="28"/>
              </w:rPr>
              <w:t>μ</w:t>
            </w:r>
            <w:r w:rsidRPr="008C076A">
              <w:rPr>
                <w:rFonts w:asciiTheme="majorHAnsi" w:hAnsiTheme="majorHAnsi" w:cstheme="majorHAnsi"/>
                <w:szCs w:val="28"/>
                <w:lang w:val="en-US"/>
              </w:rPr>
              <w:t>m</w:t>
            </w:r>
          </w:p>
        </w:tc>
        <w:tc>
          <w:tcPr>
            <w:tcW w:w="1691" w:type="dxa"/>
          </w:tcPr>
          <w:p w14:paraId="565FA123"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036C5DAE" w14:textId="2DB594A8" w:rsidTr="00D60E5F">
        <w:trPr>
          <w:cantSplit/>
          <w:trHeight w:val="315"/>
        </w:trPr>
        <w:tc>
          <w:tcPr>
            <w:tcW w:w="709" w:type="dxa"/>
            <w:vAlign w:val="center"/>
          </w:tcPr>
          <w:p w14:paraId="4984C584"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4</w:t>
            </w:r>
          </w:p>
        </w:tc>
        <w:tc>
          <w:tcPr>
            <w:tcW w:w="3817" w:type="dxa"/>
            <w:vAlign w:val="center"/>
          </w:tcPr>
          <w:p w14:paraId="059A2589"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 xml:space="preserve">Kẹp cực </w:t>
            </w:r>
          </w:p>
        </w:tc>
        <w:tc>
          <w:tcPr>
            <w:tcW w:w="1134" w:type="dxa"/>
            <w:vAlign w:val="center"/>
          </w:tcPr>
          <w:p w14:paraId="059E9E50"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312C169D"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01 kẹp cực/01</w:t>
            </w:r>
            <w:r w:rsidRPr="008C076A">
              <w:rPr>
                <w:rFonts w:asciiTheme="majorHAnsi" w:hAnsiTheme="majorHAnsi" w:cstheme="majorHAnsi"/>
                <w:szCs w:val="28"/>
                <w:lang w:val="en-US"/>
              </w:rPr>
              <w:t xml:space="preserve"> </w:t>
            </w:r>
            <w:r w:rsidRPr="008C076A">
              <w:rPr>
                <w:rFonts w:asciiTheme="majorHAnsi" w:hAnsiTheme="majorHAnsi" w:cstheme="majorHAnsi"/>
                <w:szCs w:val="28"/>
              </w:rPr>
              <w:t>chống sét</w:t>
            </w:r>
          </w:p>
        </w:tc>
        <w:tc>
          <w:tcPr>
            <w:tcW w:w="1691" w:type="dxa"/>
          </w:tcPr>
          <w:p w14:paraId="2A14BBD0"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627E85C4" w14:textId="7875D8AD" w:rsidTr="00D60E5F">
        <w:trPr>
          <w:cantSplit/>
          <w:trHeight w:val="315"/>
        </w:trPr>
        <w:tc>
          <w:tcPr>
            <w:tcW w:w="709" w:type="dxa"/>
            <w:vAlign w:val="center"/>
          </w:tcPr>
          <w:p w14:paraId="6F528B1D"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817" w:type="dxa"/>
            <w:vAlign w:val="center"/>
          </w:tcPr>
          <w:p w14:paraId="4CAFCC7F"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Nhà sản xuất</w:t>
            </w:r>
          </w:p>
        </w:tc>
        <w:tc>
          <w:tcPr>
            <w:tcW w:w="1134" w:type="dxa"/>
            <w:vAlign w:val="center"/>
          </w:tcPr>
          <w:p w14:paraId="0F4512CF"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67EF4D8A"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lang w:val="en-US"/>
              </w:rPr>
              <w:t>Nêu cụ thể</w:t>
            </w:r>
          </w:p>
        </w:tc>
        <w:tc>
          <w:tcPr>
            <w:tcW w:w="1691" w:type="dxa"/>
          </w:tcPr>
          <w:p w14:paraId="5C0654F0"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6EFEF189" w14:textId="79F57132" w:rsidTr="00D60E5F">
        <w:trPr>
          <w:cantSplit/>
          <w:trHeight w:val="315"/>
        </w:trPr>
        <w:tc>
          <w:tcPr>
            <w:tcW w:w="709" w:type="dxa"/>
            <w:vAlign w:val="center"/>
          </w:tcPr>
          <w:p w14:paraId="2ADE99DB"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817" w:type="dxa"/>
            <w:vAlign w:val="center"/>
          </w:tcPr>
          <w:p w14:paraId="38C11E62"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Nước sản xuất</w:t>
            </w:r>
          </w:p>
        </w:tc>
        <w:tc>
          <w:tcPr>
            <w:tcW w:w="1134" w:type="dxa"/>
            <w:vAlign w:val="center"/>
          </w:tcPr>
          <w:p w14:paraId="63B75570"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0B55A09A"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lang w:val="en-US"/>
              </w:rPr>
              <w:t>Nêu cụ thể</w:t>
            </w:r>
          </w:p>
        </w:tc>
        <w:tc>
          <w:tcPr>
            <w:tcW w:w="1691" w:type="dxa"/>
          </w:tcPr>
          <w:p w14:paraId="58048E96" w14:textId="77777777" w:rsidR="00F95680" w:rsidRPr="00F95680" w:rsidRDefault="00F95680" w:rsidP="008C076A">
            <w:pPr>
              <w:spacing w:before="80" w:after="80" w:line="360" w:lineRule="exact"/>
              <w:jc w:val="center"/>
              <w:rPr>
                <w:rFonts w:asciiTheme="majorHAnsi" w:hAnsiTheme="majorHAnsi" w:cstheme="majorHAnsi"/>
                <w:szCs w:val="28"/>
                <w:lang w:val="en-US"/>
              </w:rPr>
            </w:pPr>
          </w:p>
        </w:tc>
      </w:tr>
      <w:tr w:rsidR="00F95680" w:rsidRPr="00F95680" w14:paraId="7DF3B087" w14:textId="41DF0169" w:rsidTr="00D60E5F">
        <w:trPr>
          <w:cantSplit/>
          <w:trHeight w:val="315"/>
        </w:trPr>
        <w:tc>
          <w:tcPr>
            <w:tcW w:w="709" w:type="dxa"/>
            <w:vMerge w:val="restart"/>
            <w:vAlign w:val="center"/>
          </w:tcPr>
          <w:p w14:paraId="4584FA72"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p w14:paraId="1988D3FD"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p w14:paraId="31394BF4"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817" w:type="dxa"/>
            <w:vAlign w:val="center"/>
          </w:tcPr>
          <w:p w14:paraId="7E23AE92"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Vật liệu</w:t>
            </w:r>
          </w:p>
        </w:tc>
        <w:tc>
          <w:tcPr>
            <w:tcW w:w="1134" w:type="dxa"/>
            <w:vAlign w:val="center"/>
          </w:tcPr>
          <w:p w14:paraId="39ED1C90"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586D8E29"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Phù hợp với dây dẫn</w:t>
            </w:r>
          </w:p>
        </w:tc>
        <w:tc>
          <w:tcPr>
            <w:tcW w:w="1691" w:type="dxa"/>
          </w:tcPr>
          <w:p w14:paraId="2345E8B8"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1C5E148D" w14:textId="4BFDB0F0" w:rsidTr="00D60E5F">
        <w:trPr>
          <w:cantSplit/>
          <w:trHeight w:val="315"/>
        </w:trPr>
        <w:tc>
          <w:tcPr>
            <w:tcW w:w="709" w:type="dxa"/>
            <w:vMerge/>
            <w:vAlign w:val="center"/>
          </w:tcPr>
          <w:p w14:paraId="08C831FE"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817" w:type="dxa"/>
            <w:vAlign w:val="center"/>
          </w:tcPr>
          <w:p w14:paraId="03329600"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Kích thước</w:t>
            </w:r>
          </w:p>
        </w:tc>
        <w:tc>
          <w:tcPr>
            <w:tcW w:w="1134" w:type="dxa"/>
            <w:vAlign w:val="center"/>
          </w:tcPr>
          <w:p w14:paraId="46B11E5E"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13E6E7FA"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phù hợp với dây dẫn</w:t>
            </w:r>
          </w:p>
        </w:tc>
        <w:tc>
          <w:tcPr>
            <w:tcW w:w="1691" w:type="dxa"/>
          </w:tcPr>
          <w:p w14:paraId="5E79B5B6"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29C2DF4D" w14:textId="7E3CEEBD" w:rsidTr="00D60E5F">
        <w:trPr>
          <w:cantSplit/>
          <w:trHeight w:val="630"/>
        </w:trPr>
        <w:tc>
          <w:tcPr>
            <w:tcW w:w="709" w:type="dxa"/>
            <w:vMerge/>
            <w:vAlign w:val="center"/>
          </w:tcPr>
          <w:p w14:paraId="60471793"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817" w:type="dxa"/>
            <w:vAlign w:val="center"/>
          </w:tcPr>
          <w:p w14:paraId="22603EA4" w14:textId="77777777" w:rsidR="00F95680" w:rsidRPr="008C076A" w:rsidRDefault="00F95680" w:rsidP="008C076A">
            <w:pPr>
              <w:spacing w:before="80" w:after="80" w:line="360" w:lineRule="exact"/>
              <w:rPr>
                <w:rFonts w:asciiTheme="majorHAnsi" w:hAnsiTheme="majorHAnsi" w:cstheme="majorHAnsi"/>
                <w:szCs w:val="28"/>
              </w:rPr>
            </w:pPr>
            <w:r w:rsidRPr="008C076A">
              <w:rPr>
                <w:rFonts w:asciiTheme="majorHAnsi" w:hAnsiTheme="majorHAnsi" w:cstheme="majorHAnsi"/>
                <w:szCs w:val="28"/>
              </w:rPr>
              <w:t>Bulông kẹp cực</w:t>
            </w:r>
          </w:p>
        </w:tc>
        <w:tc>
          <w:tcPr>
            <w:tcW w:w="1134" w:type="dxa"/>
            <w:vAlign w:val="center"/>
          </w:tcPr>
          <w:p w14:paraId="614FE40E"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39" w:type="dxa"/>
            <w:vAlign w:val="center"/>
          </w:tcPr>
          <w:p w14:paraId="50ECDC0E" w14:textId="4B429548" w:rsidR="00F95680" w:rsidRPr="008C076A" w:rsidRDefault="00F95680" w:rsidP="00560BDC">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rPr>
              <w:t xml:space="preserve">Bằng thép không </w:t>
            </w:r>
            <w:r w:rsidR="00560BDC">
              <w:rPr>
                <w:rFonts w:asciiTheme="majorHAnsi" w:hAnsiTheme="majorHAnsi" w:cstheme="majorHAnsi"/>
                <w:szCs w:val="28"/>
                <w:lang w:val="en-US"/>
              </w:rPr>
              <w:t>g</w:t>
            </w:r>
            <w:r w:rsidRPr="008C076A">
              <w:rPr>
                <w:rFonts w:asciiTheme="majorHAnsi" w:hAnsiTheme="majorHAnsi" w:cstheme="majorHAnsi"/>
                <w:szCs w:val="28"/>
              </w:rPr>
              <w:t>ỉ</w:t>
            </w:r>
            <w:r w:rsidRPr="008C076A">
              <w:rPr>
                <w:rFonts w:asciiTheme="majorHAnsi" w:hAnsiTheme="majorHAnsi" w:cstheme="majorHAnsi"/>
                <w:szCs w:val="28"/>
                <w:lang w:val="en-US"/>
              </w:rPr>
              <w:t xml:space="preserve"> hoặc mạ kẽm nhũng nóng</w:t>
            </w:r>
          </w:p>
        </w:tc>
        <w:tc>
          <w:tcPr>
            <w:tcW w:w="1691" w:type="dxa"/>
          </w:tcPr>
          <w:p w14:paraId="029FD0E2" w14:textId="77777777" w:rsidR="00F95680" w:rsidRPr="00F95680" w:rsidRDefault="00F95680" w:rsidP="008C076A">
            <w:pPr>
              <w:spacing w:before="80" w:after="80" w:line="360" w:lineRule="exact"/>
              <w:jc w:val="center"/>
              <w:rPr>
                <w:rFonts w:asciiTheme="majorHAnsi" w:hAnsiTheme="majorHAnsi" w:cstheme="majorHAnsi"/>
                <w:szCs w:val="28"/>
              </w:rPr>
            </w:pPr>
          </w:p>
        </w:tc>
      </w:tr>
      <w:tr w:rsidR="00F95680" w:rsidRPr="00F95680" w14:paraId="3E8FB0F3" w14:textId="481D2A45" w:rsidTr="00D60E5F">
        <w:trPr>
          <w:cantSplit/>
          <w:trHeight w:val="315"/>
        </w:trPr>
        <w:tc>
          <w:tcPr>
            <w:tcW w:w="709" w:type="dxa"/>
            <w:vAlign w:val="center"/>
          </w:tcPr>
          <w:p w14:paraId="33FD5B20" w14:textId="77777777" w:rsidR="00F95680" w:rsidRPr="008C076A" w:rsidRDefault="00F95680" w:rsidP="008C076A">
            <w:pPr>
              <w:spacing w:before="80" w:after="8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5</w:t>
            </w:r>
          </w:p>
        </w:tc>
        <w:tc>
          <w:tcPr>
            <w:tcW w:w="3817" w:type="dxa"/>
            <w:vAlign w:val="center"/>
          </w:tcPr>
          <w:p w14:paraId="199D9F69" w14:textId="77777777" w:rsidR="00F95680" w:rsidRPr="008C076A" w:rsidRDefault="00F95680" w:rsidP="008C076A">
            <w:pPr>
              <w:spacing w:before="80" w:after="80" w:line="360" w:lineRule="exact"/>
              <w:jc w:val="both"/>
              <w:rPr>
                <w:rFonts w:asciiTheme="majorHAnsi" w:hAnsiTheme="majorHAnsi" w:cstheme="majorHAnsi"/>
                <w:szCs w:val="28"/>
              </w:rPr>
            </w:pPr>
            <w:r w:rsidRPr="008C076A">
              <w:rPr>
                <w:rFonts w:asciiTheme="majorHAnsi" w:hAnsiTheme="majorHAnsi" w:cstheme="majorHAnsi"/>
                <w:bCs/>
                <w:szCs w:val="28"/>
              </w:rPr>
              <w:t>Tài liệu kỹ thuật</w:t>
            </w:r>
            <w:r w:rsidRPr="008C076A">
              <w:rPr>
                <w:rFonts w:asciiTheme="majorHAnsi" w:hAnsiTheme="majorHAnsi" w:cstheme="majorHAnsi"/>
                <w:bCs/>
                <w:szCs w:val="28"/>
                <w:lang w:val="en-US"/>
              </w:rPr>
              <w:t xml:space="preserve"> thể hiện rõ các thông số chào thầu</w:t>
            </w:r>
            <w:r w:rsidRPr="008C076A">
              <w:rPr>
                <w:rFonts w:asciiTheme="majorHAnsi" w:hAnsiTheme="majorHAnsi" w:cstheme="majorHAnsi"/>
                <w:bCs/>
                <w:szCs w:val="28"/>
              </w:rPr>
              <w:t>, bản vẽ kích thước, hướng dẫn lắp đặt, vận hành và bảo dưỡng</w:t>
            </w:r>
          </w:p>
        </w:tc>
        <w:tc>
          <w:tcPr>
            <w:tcW w:w="1134" w:type="dxa"/>
            <w:vAlign w:val="center"/>
          </w:tcPr>
          <w:p w14:paraId="4EF94F3E" w14:textId="77777777" w:rsidR="00F95680" w:rsidRPr="008C076A" w:rsidRDefault="00F95680" w:rsidP="008C076A">
            <w:pPr>
              <w:spacing w:before="80" w:after="80" w:line="360" w:lineRule="exact"/>
              <w:jc w:val="center"/>
              <w:rPr>
                <w:rFonts w:asciiTheme="majorHAnsi" w:hAnsiTheme="majorHAnsi" w:cstheme="majorHAnsi"/>
                <w:szCs w:val="28"/>
              </w:rPr>
            </w:pPr>
          </w:p>
        </w:tc>
        <w:tc>
          <w:tcPr>
            <w:tcW w:w="3139" w:type="dxa"/>
            <w:vAlign w:val="center"/>
          </w:tcPr>
          <w:p w14:paraId="4D61DE08" w14:textId="77777777" w:rsidR="00F95680" w:rsidRPr="008C076A" w:rsidRDefault="00F95680" w:rsidP="008C076A">
            <w:pPr>
              <w:spacing w:before="80" w:after="80" w:line="360" w:lineRule="exact"/>
              <w:jc w:val="center"/>
              <w:rPr>
                <w:rFonts w:asciiTheme="majorHAnsi" w:hAnsiTheme="majorHAnsi" w:cstheme="majorHAnsi"/>
                <w:szCs w:val="28"/>
              </w:rPr>
            </w:pPr>
            <w:r w:rsidRPr="008C076A">
              <w:rPr>
                <w:rFonts w:asciiTheme="majorHAnsi" w:hAnsiTheme="majorHAnsi" w:cstheme="majorHAnsi"/>
                <w:bCs/>
                <w:szCs w:val="28"/>
              </w:rPr>
              <w:t>Có</w:t>
            </w:r>
          </w:p>
        </w:tc>
        <w:tc>
          <w:tcPr>
            <w:tcW w:w="1691" w:type="dxa"/>
          </w:tcPr>
          <w:p w14:paraId="21EB6D71" w14:textId="77777777" w:rsidR="00F95680" w:rsidRPr="00F95680" w:rsidRDefault="00F95680" w:rsidP="008C076A">
            <w:pPr>
              <w:spacing w:before="80" w:after="80" w:line="360" w:lineRule="exact"/>
              <w:jc w:val="center"/>
              <w:rPr>
                <w:rFonts w:asciiTheme="majorHAnsi" w:hAnsiTheme="majorHAnsi" w:cstheme="majorHAnsi"/>
                <w:bCs/>
                <w:szCs w:val="28"/>
              </w:rPr>
            </w:pPr>
          </w:p>
        </w:tc>
      </w:tr>
      <w:tr w:rsidR="00D72F6A" w:rsidRPr="00F95680" w14:paraId="72BD2684" w14:textId="77777777" w:rsidTr="00D60E5F">
        <w:trPr>
          <w:cantSplit/>
          <w:trHeight w:val="315"/>
        </w:trPr>
        <w:tc>
          <w:tcPr>
            <w:tcW w:w="709" w:type="dxa"/>
            <w:vAlign w:val="center"/>
          </w:tcPr>
          <w:p w14:paraId="5019DC65" w14:textId="5D7B9554" w:rsidR="00D72F6A" w:rsidRPr="008C076A" w:rsidRDefault="00D72F6A" w:rsidP="008C076A">
            <w:pPr>
              <w:spacing w:before="80" w:after="80" w:line="360" w:lineRule="exact"/>
              <w:jc w:val="center"/>
              <w:rPr>
                <w:rFonts w:asciiTheme="majorHAnsi" w:hAnsiTheme="majorHAnsi" w:cstheme="majorHAnsi"/>
                <w:szCs w:val="28"/>
                <w:lang w:val="en-US"/>
              </w:rPr>
            </w:pPr>
            <w:r>
              <w:rPr>
                <w:rFonts w:asciiTheme="majorHAnsi" w:hAnsiTheme="majorHAnsi" w:cstheme="majorHAnsi"/>
                <w:szCs w:val="28"/>
                <w:lang w:val="en-US"/>
              </w:rPr>
              <w:t>6</w:t>
            </w:r>
          </w:p>
        </w:tc>
        <w:tc>
          <w:tcPr>
            <w:tcW w:w="3817" w:type="dxa"/>
            <w:vAlign w:val="center"/>
          </w:tcPr>
          <w:p w14:paraId="0B28E1CA" w14:textId="3627FC0A" w:rsidR="00D72F6A" w:rsidRPr="008C076A" w:rsidRDefault="00D72F6A" w:rsidP="00D72F6A">
            <w:pPr>
              <w:spacing w:before="80" w:after="80" w:line="360" w:lineRule="exact"/>
              <w:jc w:val="both"/>
              <w:rPr>
                <w:rFonts w:asciiTheme="majorHAnsi" w:hAnsiTheme="majorHAnsi" w:cstheme="majorHAnsi"/>
                <w:bCs/>
                <w:szCs w:val="28"/>
              </w:rPr>
            </w:pPr>
            <w:r w:rsidRPr="00D72F6A">
              <w:rPr>
                <w:rFonts w:asciiTheme="majorHAnsi" w:hAnsiTheme="majorHAnsi" w:cstheme="majorHAnsi"/>
                <w:bCs/>
                <w:szCs w:val="28"/>
                <w:lang w:val="sv-SE"/>
              </w:rPr>
              <w:t>Biên bản thí nghiệm xuất xưởng (routine test</w:t>
            </w:r>
            <w:r>
              <w:rPr>
                <w:rFonts w:asciiTheme="majorHAnsi" w:hAnsiTheme="majorHAnsi" w:cstheme="majorHAnsi"/>
                <w:bCs/>
                <w:szCs w:val="28"/>
                <w:lang w:val="sv-SE"/>
              </w:rPr>
              <w:t>),</w:t>
            </w:r>
            <w:r w:rsidRPr="00D72F6A">
              <w:rPr>
                <w:rFonts w:asciiTheme="majorHAnsi" w:hAnsiTheme="majorHAnsi" w:cstheme="majorHAnsi"/>
                <w:bCs/>
                <w:szCs w:val="28"/>
              </w:rPr>
              <w:t xml:space="preserve"> Thí nghiệm điển hình (Type test)</w:t>
            </w:r>
          </w:p>
        </w:tc>
        <w:tc>
          <w:tcPr>
            <w:tcW w:w="1134" w:type="dxa"/>
            <w:vAlign w:val="center"/>
          </w:tcPr>
          <w:p w14:paraId="3A6AC6B8" w14:textId="77777777" w:rsidR="00D72F6A" w:rsidRPr="008C076A" w:rsidRDefault="00D72F6A" w:rsidP="008C076A">
            <w:pPr>
              <w:spacing w:before="80" w:after="80" w:line="360" w:lineRule="exact"/>
              <w:jc w:val="center"/>
              <w:rPr>
                <w:rFonts w:asciiTheme="majorHAnsi" w:hAnsiTheme="majorHAnsi" w:cstheme="majorHAnsi"/>
                <w:szCs w:val="28"/>
              </w:rPr>
            </w:pPr>
          </w:p>
        </w:tc>
        <w:tc>
          <w:tcPr>
            <w:tcW w:w="3139" w:type="dxa"/>
            <w:vAlign w:val="center"/>
          </w:tcPr>
          <w:p w14:paraId="2D564D7F" w14:textId="425DCA0C" w:rsidR="00D72F6A" w:rsidRPr="00D72F6A" w:rsidRDefault="00D72F6A" w:rsidP="008C076A">
            <w:pPr>
              <w:spacing w:before="80" w:after="80" w:line="360" w:lineRule="exact"/>
              <w:jc w:val="center"/>
              <w:rPr>
                <w:rFonts w:asciiTheme="majorHAnsi" w:hAnsiTheme="majorHAnsi" w:cstheme="majorHAnsi"/>
                <w:bCs/>
                <w:szCs w:val="28"/>
                <w:lang w:val="en-US"/>
              </w:rPr>
            </w:pPr>
            <w:r>
              <w:rPr>
                <w:rFonts w:asciiTheme="majorHAnsi" w:hAnsiTheme="majorHAnsi" w:cstheme="majorHAnsi"/>
                <w:bCs/>
                <w:szCs w:val="28"/>
                <w:lang w:val="en-US"/>
              </w:rPr>
              <w:t>Đáp ứng yêu cầu tại Mục 3.3</w:t>
            </w:r>
          </w:p>
        </w:tc>
        <w:tc>
          <w:tcPr>
            <w:tcW w:w="1691" w:type="dxa"/>
          </w:tcPr>
          <w:p w14:paraId="62E7D401" w14:textId="77777777" w:rsidR="00D72F6A" w:rsidRPr="00F95680" w:rsidRDefault="00D72F6A" w:rsidP="008C076A">
            <w:pPr>
              <w:spacing w:before="80" w:after="80" w:line="360" w:lineRule="exact"/>
              <w:jc w:val="center"/>
              <w:rPr>
                <w:rFonts w:asciiTheme="majorHAnsi" w:hAnsiTheme="majorHAnsi" w:cstheme="majorHAnsi"/>
                <w:bCs/>
                <w:szCs w:val="28"/>
              </w:rPr>
            </w:pPr>
          </w:p>
        </w:tc>
      </w:tr>
    </w:tbl>
    <w:p w14:paraId="29841E2A" w14:textId="761895BA" w:rsidR="008C076A" w:rsidRPr="008C076A" w:rsidRDefault="005B3A2C" w:rsidP="008C076A">
      <w:pPr>
        <w:spacing w:before="120" w:after="120"/>
        <w:ind w:left="1009" w:hanging="1009"/>
        <w:outlineLvl w:val="4"/>
        <w:rPr>
          <w:rFonts w:asciiTheme="majorHAnsi" w:eastAsia="Times New Roman" w:hAnsiTheme="majorHAnsi" w:cstheme="majorHAnsi"/>
          <w:b/>
          <w:iCs/>
          <w:szCs w:val="26"/>
          <w:lang w:val="en-US"/>
        </w:rPr>
      </w:pPr>
      <w:r>
        <w:rPr>
          <w:rFonts w:asciiTheme="majorHAnsi" w:eastAsia="Times New Roman" w:hAnsiTheme="majorHAnsi" w:cstheme="majorHAnsi"/>
          <w:b/>
          <w:iCs/>
          <w:szCs w:val="26"/>
          <w:lang w:val="en-US"/>
        </w:rPr>
        <w:t>4.</w:t>
      </w:r>
      <w:r w:rsidR="008C076A" w:rsidRPr="008C076A">
        <w:rPr>
          <w:rFonts w:asciiTheme="majorHAnsi" w:eastAsia="Times New Roman" w:hAnsiTheme="majorHAnsi" w:cstheme="majorHAnsi"/>
          <w:b/>
          <w:iCs/>
          <w:szCs w:val="26"/>
          <w:lang w:val="en-US"/>
        </w:rPr>
        <w:t>2</w:t>
      </w:r>
      <w:r w:rsidR="008C076A" w:rsidRPr="008C076A">
        <w:rPr>
          <w:rFonts w:asciiTheme="majorHAnsi" w:eastAsia="Times New Roman" w:hAnsiTheme="majorHAnsi" w:cstheme="majorHAnsi"/>
          <w:b/>
          <w:iCs/>
          <w:szCs w:val="26"/>
          <w:lang w:val="en-AU"/>
        </w:rPr>
        <w:t>. Bảng yêu cầu về đặc tính kỹ thuật</w:t>
      </w:r>
      <w:r w:rsidR="008C076A" w:rsidRPr="008C076A">
        <w:rPr>
          <w:rFonts w:asciiTheme="majorHAnsi" w:eastAsia="Times New Roman" w:hAnsiTheme="majorHAnsi" w:cstheme="majorHAnsi"/>
          <w:b/>
          <w:iCs/>
          <w:szCs w:val="26"/>
          <w:lang w:val="en-US"/>
        </w:rPr>
        <w:t xml:space="preserve"> chống sét van 35 kV</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17"/>
        <w:gridCol w:w="1134"/>
        <w:gridCol w:w="3124"/>
        <w:gridCol w:w="1701"/>
      </w:tblGrid>
      <w:tr w:rsidR="008128EC" w:rsidRPr="008C076A" w14:paraId="105FA932" w14:textId="3C54AD67" w:rsidTr="001D7030">
        <w:trPr>
          <w:cantSplit/>
          <w:trHeight w:val="315"/>
          <w:tblHeader/>
          <w:jc w:val="center"/>
        </w:trPr>
        <w:tc>
          <w:tcPr>
            <w:tcW w:w="709" w:type="dxa"/>
            <w:vAlign w:val="center"/>
          </w:tcPr>
          <w:p w14:paraId="4C85FA76" w14:textId="77777777" w:rsidR="008128EC" w:rsidRPr="008C076A" w:rsidRDefault="008128EC" w:rsidP="00ED2EAF">
            <w:pPr>
              <w:spacing w:before="100" w:after="100" w:line="360" w:lineRule="exact"/>
              <w:jc w:val="center"/>
              <w:rPr>
                <w:rFonts w:asciiTheme="majorHAnsi" w:hAnsiTheme="majorHAnsi" w:cstheme="majorHAnsi"/>
                <w:b/>
                <w:bCs/>
                <w:szCs w:val="28"/>
              </w:rPr>
            </w:pPr>
            <w:r w:rsidRPr="008C076A">
              <w:rPr>
                <w:rFonts w:asciiTheme="majorHAnsi" w:hAnsiTheme="majorHAnsi" w:cstheme="majorHAnsi"/>
                <w:b/>
                <w:bCs/>
                <w:szCs w:val="28"/>
              </w:rPr>
              <w:t>TT</w:t>
            </w:r>
          </w:p>
        </w:tc>
        <w:tc>
          <w:tcPr>
            <w:tcW w:w="3817" w:type="dxa"/>
            <w:vAlign w:val="center"/>
          </w:tcPr>
          <w:p w14:paraId="4AE66C77" w14:textId="77777777" w:rsidR="008128EC" w:rsidRPr="008C076A" w:rsidRDefault="008128EC" w:rsidP="00ED2EAF">
            <w:pPr>
              <w:spacing w:before="100" w:after="100" w:line="360" w:lineRule="exact"/>
              <w:jc w:val="center"/>
              <w:rPr>
                <w:rFonts w:asciiTheme="majorHAnsi" w:hAnsiTheme="majorHAnsi" w:cstheme="majorHAnsi"/>
                <w:b/>
                <w:bCs/>
                <w:szCs w:val="28"/>
              </w:rPr>
            </w:pPr>
            <w:r w:rsidRPr="008C076A">
              <w:rPr>
                <w:rFonts w:asciiTheme="majorHAnsi" w:hAnsiTheme="majorHAnsi" w:cstheme="majorHAnsi"/>
                <w:b/>
                <w:bCs/>
                <w:szCs w:val="28"/>
              </w:rPr>
              <w:t>Hạng mục</w:t>
            </w:r>
          </w:p>
        </w:tc>
        <w:tc>
          <w:tcPr>
            <w:tcW w:w="1134" w:type="dxa"/>
            <w:vAlign w:val="center"/>
          </w:tcPr>
          <w:p w14:paraId="04DBE4C8" w14:textId="77777777" w:rsidR="008128EC" w:rsidRPr="008C076A" w:rsidRDefault="008128EC" w:rsidP="00ED2EAF">
            <w:pPr>
              <w:spacing w:before="100" w:after="100" w:line="360" w:lineRule="exact"/>
              <w:jc w:val="center"/>
              <w:rPr>
                <w:rFonts w:asciiTheme="majorHAnsi" w:hAnsiTheme="majorHAnsi" w:cstheme="majorHAnsi"/>
                <w:b/>
                <w:bCs/>
                <w:szCs w:val="28"/>
              </w:rPr>
            </w:pPr>
            <w:r w:rsidRPr="008C076A">
              <w:rPr>
                <w:rFonts w:asciiTheme="majorHAnsi" w:hAnsiTheme="majorHAnsi" w:cstheme="majorHAnsi"/>
                <w:b/>
                <w:bCs/>
                <w:szCs w:val="28"/>
              </w:rPr>
              <w:t>Đơn vị</w:t>
            </w:r>
          </w:p>
        </w:tc>
        <w:tc>
          <w:tcPr>
            <w:tcW w:w="3124" w:type="dxa"/>
            <w:vAlign w:val="center"/>
          </w:tcPr>
          <w:p w14:paraId="02E46E14" w14:textId="77777777" w:rsidR="008128EC" w:rsidRPr="008C076A" w:rsidRDefault="008128EC" w:rsidP="00ED2EAF">
            <w:pPr>
              <w:spacing w:before="100" w:after="100" w:line="360" w:lineRule="exact"/>
              <w:jc w:val="center"/>
              <w:rPr>
                <w:rFonts w:asciiTheme="majorHAnsi" w:hAnsiTheme="majorHAnsi" w:cstheme="majorHAnsi"/>
                <w:b/>
                <w:bCs/>
                <w:szCs w:val="28"/>
              </w:rPr>
            </w:pPr>
            <w:r w:rsidRPr="008C076A">
              <w:rPr>
                <w:rFonts w:asciiTheme="majorHAnsi" w:hAnsiTheme="majorHAnsi" w:cstheme="majorHAnsi"/>
                <w:b/>
                <w:bCs/>
                <w:szCs w:val="28"/>
              </w:rPr>
              <w:t>Yêu cầu</w:t>
            </w:r>
          </w:p>
        </w:tc>
        <w:tc>
          <w:tcPr>
            <w:tcW w:w="1701" w:type="dxa"/>
          </w:tcPr>
          <w:p w14:paraId="178D21E3" w14:textId="786899B0" w:rsidR="008128EC" w:rsidRPr="008128EC" w:rsidRDefault="008128EC" w:rsidP="00ED2EAF">
            <w:pPr>
              <w:spacing w:before="100" w:after="100" w:line="360" w:lineRule="exact"/>
              <w:jc w:val="center"/>
              <w:rPr>
                <w:rFonts w:asciiTheme="majorHAnsi" w:hAnsiTheme="majorHAnsi" w:cstheme="majorHAnsi"/>
                <w:b/>
                <w:bCs/>
                <w:szCs w:val="28"/>
                <w:lang w:val="en-US"/>
              </w:rPr>
            </w:pPr>
            <w:r>
              <w:rPr>
                <w:rFonts w:asciiTheme="majorHAnsi" w:hAnsiTheme="majorHAnsi" w:cstheme="majorHAnsi"/>
                <w:b/>
                <w:bCs/>
                <w:szCs w:val="28"/>
                <w:lang w:val="en-US"/>
              </w:rPr>
              <w:t>Đề nghị và cam kết</w:t>
            </w:r>
          </w:p>
        </w:tc>
      </w:tr>
      <w:tr w:rsidR="008128EC" w:rsidRPr="008C076A" w14:paraId="77B650D2" w14:textId="1C59B04C" w:rsidTr="001D7030">
        <w:trPr>
          <w:cantSplit/>
          <w:trHeight w:val="315"/>
          <w:jc w:val="center"/>
        </w:trPr>
        <w:tc>
          <w:tcPr>
            <w:tcW w:w="709" w:type="dxa"/>
            <w:vAlign w:val="center"/>
          </w:tcPr>
          <w:p w14:paraId="40EA91EC" w14:textId="77777777" w:rsidR="008128EC" w:rsidRPr="008C076A" w:rsidRDefault="008128EC" w:rsidP="008C076A">
            <w:pPr>
              <w:spacing w:before="100" w:after="100" w:line="360" w:lineRule="exact"/>
              <w:jc w:val="center"/>
              <w:rPr>
                <w:rFonts w:asciiTheme="majorHAnsi" w:hAnsiTheme="majorHAnsi" w:cstheme="majorHAnsi"/>
                <w:b/>
                <w:szCs w:val="28"/>
                <w:lang w:val="en-US"/>
              </w:rPr>
            </w:pPr>
            <w:r w:rsidRPr="008C076A">
              <w:rPr>
                <w:rFonts w:asciiTheme="majorHAnsi" w:hAnsiTheme="majorHAnsi" w:cstheme="majorHAnsi"/>
                <w:b/>
                <w:szCs w:val="28"/>
                <w:lang w:val="en-US"/>
              </w:rPr>
              <w:t>I</w:t>
            </w:r>
          </w:p>
        </w:tc>
        <w:tc>
          <w:tcPr>
            <w:tcW w:w="8075" w:type="dxa"/>
            <w:gridSpan w:val="3"/>
            <w:vAlign w:val="center"/>
          </w:tcPr>
          <w:p w14:paraId="01ECE268" w14:textId="77777777" w:rsidR="008128EC" w:rsidRPr="008C076A" w:rsidRDefault="008128EC" w:rsidP="008C076A">
            <w:pPr>
              <w:spacing w:before="100" w:after="100" w:line="360" w:lineRule="exact"/>
              <w:rPr>
                <w:rFonts w:asciiTheme="majorHAnsi" w:hAnsiTheme="majorHAnsi" w:cstheme="majorHAnsi"/>
                <w:b/>
                <w:szCs w:val="28"/>
              </w:rPr>
            </w:pPr>
            <w:r w:rsidRPr="008C076A">
              <w:rPr>
                <w:rFonts w:asciiTheme="majorHAnsi" w:hAnsiTheme="majorHAnsi" w:cstheme="majorHAnsi"/>
                <w:b/>
                <w:szCs w:val="28"/>
                <w:lang w:val="en-US"/>
              </w:rPr>
              <w:t>Thông tin chung nhà sản xuất</w:t>
            </w:r>
          </w:p>
        </w:tc>
        <w:tc>
          <w:tcPr>
            <w:tcW w:w="1701" w:type="dxa"/>
          </w:tcPr>
          <w:p w14:paraId="37CD1B3E" w14:textId="77777777" w:rsidR="008128EC" w:rsidRPr="008C076A" w:rsidRDefault="008128EC" w:rsidP="008C076A">
            <w:pPr>
              <w:spacing w:before="100" w:after="100" w:line="360" w:lineRule="exact"/>
              <w:rPr>
                <w:rFonts w:asciiTheme="majorHAnsi" w:hAnsiTheme="majorHAnsi" w:cstheme="majorHAnsi"/>
                <w:b/>
                <w:szCs w:val="28"/>
                <w:lang w:val="en-US"/>
              </w:rPr>
            </w:pPr>
          </w:p>
        </w:tc>
      </w:tr>
      <w:tr w:rsidR="008128EC" w:rsidRPr="008C076A" w14:paraId="40828493" w14:textId="529AE5E0" w:rsidTr="001D7030">
        <w:trPr>
          <w:cantSplit/>
          <w:trHeight w:val="315"/>
          <w:jc w:val="center"/>
        </w:trPr>
        <w:tc>
          <w:tcPr>
            <w:tcW w:w="709" w:type="dxa"/>
            <w:vAlign w:val="center"/>
          </w:tcPr>
          <w:p w14:paraId="28478C77"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1</w:t>
            </w:r>
          </w:p>
        </w:tc>
        <w:tc>
          <w:tcPr>
            <w:tcW w:w="3817" w:type="dxa"/>
            <w:vAlign w:val="center"/>
          </w:tcPr>
          <w:p w14:paraId="5BE48BAB"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Hãng sản xuất</w:t>
            </w:r>
          </w:p>
        </w:tc>
        <w:tc>
          <w:tcPr>
            <w:tcW w:w="1134" w:type="dxa"/>
            <w:vAlign w:val="center"/>
          </w:tcPr>
          <w:p w14:paraId="69CF022D"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45935722"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lang w:val="en-US"/>
              </w:rPr>
              <w:t>Nêu cụ thể</w:t>
            </w:r>
          </w:p>
        </w:tc>
        <w:tc>
          <w:tcPr>
            <w:tcW w:w="1701" w:type="dxa"/>
          </w:tcPr>
          <w:p w14:paraId="1B719FBD"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58469920" w14:textId="7109D592" w:rsidTr="001D7030">
        <w:trPr>
          <w:cantSplit/>
          <w:trHeight w:val="315"/>
          <w:jc w:val="center"/>
        </w:trPr>
        <w:tc>
          <w:tcPr>
            <w:tcW w:w="709" w:type="dxa"/>
            <w:vAlign w:val="center"/>
          </w:tcPr>
          <w:p w14:paraId="6A24D158"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2</w:t>
            </w:r>
          </w:p>
        </w:tc>
        <w:tc>
          <w:tcPr>
            <w:tcW w:w="3817" w:type="dxa"/>
            <w:vAlign w:val="center"/>
          </w:tcPr>
          <w:p w14:paraId="218003EC"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Nước sản xuất/Năm sản xuất</w:t>
            </w:r>
          </w:p>
        </w:tc>
        <w:tc>
          <w:tcPr>
            <w:tcW w:w="1134" w:type="dxa"/>
            <w:vAlign w:val="center"/>
          </w:tcPr>
          <w:p w14:paraId="47233E3D"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2E178B45"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lang w:val="en-US"/>
              </w:rPr>
              <w:t>Nêu cụ thể</w:t>
            </w:r>
          </w:p>
        </w:tc>
        <w:tc>
          <w:tcPr>
            <w:tcW w:w="1701" w:type="dxa"/>
          </w:tcPr>
          <w:p w14:paraId="21533FEC"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7E3BBB39" w14:textId="11C7FA35" w:rsidTr="001D7030">
        <w:trPr>
          <w:cantSplit/>
          <w:trHeight w:val="315"/>
          <w:jc w:val="center"/>
        </w:trPr>
        <w:tc>
          <w:tcPr>
            <w:tcW w:w="709" w:type="dxa"/>
            <w:vAlign w:val="center"/>
          </w:tcPr>
          <w:p w14:paraId="276D5045"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3</w:t>
            </w:r>
          </w:p>
        </w:tc>
        <w:tc>
          <w:tcPr>
            <w:tcW w:w="3817" w:type="dxa"/>
            <w:vAlign w:val="center"/>
          </w:tcPr>
          <w:p w14:paraId="27AD3345"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Mã hiệu</w:t>
            </w:r>
          </w:p>
        </w:tc>
        <w:tc>
          <w:tcPr>
            <w:tcW w:w="1134" w:type="dxa"/>
            <w:vAlign w:val="center"/>
          </w:tcPr>
          <w:p w14:paraId="3A94AD7E"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74D082ED"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lang w:val="en-US"/>
              </w:rPr>
              <w:t>Nêu cụ thể</w:t>
            </w:r>
          </w:p>
        </w:tc>
        <w:tc>
          <w:tcPr>
            <w:tcW w:w="1701" w:type="dxa"/>
          </w:tcPr>
          <w:p w14:paraId="3FD682F1"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77EEF610" w14:textId="236A4087" w:rsidTr="001D7030">
        <w:trPr>
          <w:cantSplit/>
          <w:trHeight w:val="315"/>
          <w:jc w:val="center"/>
        </w:trPr>
        <w:tc>
          <w:tcPr>
            <w:tcW w:w="709" w:type="dxa"/>
            <w:vAlign w:val="center"/>
          </w:tcPr>
          <w:p w14:paraId="548A8719"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4</w:t>
            </w:r>
          </w:p>
        </w:tc>
        <w:tc>
          <w:tcPr>
            <w:tcW w:w="3817" w:type="dxa"/>
            <w:vAlign w:val="center"/>
          </w:tcPr>
          <w:p w14:paraId="616D9AA1"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Tiêu chuẩn áp dụng</w:t>
            </w:r>
          </w:p>
        </w:tc>
        <w:tc>
          <w:tcPr>
            <w:tcW w:w="1134" w:type="dxa"/>
            <w:vAlign w:val="center"/>
          </w:tcPr>
          <w:p w14:paraId="44D1F671"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45E832BA"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IEC 60099-4</w:t>
            </w:r>
          </w:p>
        </w:tc>
        <w:tc>
          <w:tcPr>
            <w:tcW w:w="1701" w:type="dxa"/>
          </w:tcPr>
          <w:p w14:paraId="3E3A40E0"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60499702" w14:textId="5BD7B64D" w:rsidTr="001D7030">
        <w:trPr>
          <w:cantSplit/>
          <w:trHeight w:val="315"/>
          <w:jc w:val="center"/>
        </w:trPr>
        <w:tc>
          <w:tcPr>
            <w:tcW w:w="709" w:type="dxa"/>
            <w:vAlign w:val="center"/>
          </w:tcPr>
          <w:p w14:paraId="2562C49E" w14:textId="77777777" w:rsidR="008128EC" w:rsidRPr="008C076A" w:rsidRDefault="008128EC" w:rsidP="008C076A">
            <w:pPr>
              <w:spacing w:before="100" w:after="100" w:line="360" w:lineRule="exact"/>
              <w:jc w:val="center"/>
              <w:rPr>
                <w:rFonts w:asciiTheme="majorHAnsi" w:hAnsiTheme="majorHAnsi" w:cstheme="majorHAnsi"/>
                <w:b/>
                <w:szCs w:val="28"/>
                <w:lang w:val="en-US"/>
              </w:rPr>
            </w:pPr>
            <w:r w:rsidRPr="008C076A">
              <w:rPr>
                <w:rFonts w:asciiTheme="majorHAnsi" w:hAnsiTheme="majorHAnsi" w:cstheme="majorHAnsi"/>
                <w:b/>
                <w:szCs w:val="28"/>
                <w:lang w:val="en-US"/>
              </w:rPr>
              <w:t>II</w:t>
            </w:r>
          </w:p>
        </w:tc>
        <w:tc>
          <w:tcPr>
            <w:tcW w:w="8075" w:type="dxa"/>
            <w:gridSpan w:val="3"/>
            <w:vAlign w:val="center"/>
          </w:tcPr>
          <w:p w14:paraId="591D9E2A" w14:textId="77777777" w:rsidR="008128EC" w:rsidRPr="008C076A" w:rsidRDefault="008128EC" w:rsidP="008C076A">
            <w:pPr>
              <w:spacing w:before="100" w:after="100" w:line="360" w:lineRule="exact"/>
              <w:rPr>
                <w:rFonts w:asciiTheme="majorHAnsi" w:hAnsiTheme="majorHAnsi" w:cstheme="majorHAnsi"/>
                <w:b/>
                <w:szCs w:val="28"/>
              </w:rPr>
            </w:pPr>
            <w:r w:rsidRPr="008C076A">
              <w:rPr>
                <w:rFonts w:asciiTheme="majorHAnsi" w:hAnsiTheme="majorHAnsi" w:cstheme="majorHAnsi"/>
                <w:b/>
                <w:szCs w:val="28"/>
                <w:lang w:val="en-US"/>
              </w:rPr>
              <w:t>Thông tin về chế độ lưới điện</w:t>
            </w:r>
          </w:p>
        </w:tc>
        <w:tc>
          <w:tcPr>
            <w:tcW w:w="1701" w:type="dxa"/>
          </w:tcPr>
          <w:p w14:paraId="7D799B82" w14:textId="77777777" w:rsidR="008128EC" w:rsidRPr="008C076A" w:rsidRDefault="008128EC" w:rsidP="008C076A">
            <w:pPr>
              <w:spacing w:before="100" w:after="100" w:line="360" w:lineRule="exact"/>
              <w:rPr>
                <w:rFonts w:asciiTheme="majorHAnsi" w:hAnsiTheme="majorHAnsi" w:cstheme="majorHAnsi"/>
                <w:b/>
                <w:szCs w:val="28"/>
                <w:lang w:val="en-US"/>
              </w:rPr>
            </w:pPr>
          </w:p>
        </w:tc>
      </w:tr>
      <w:tr w:rsidR="008128EC" w:rsidRPr="008C076A" w14:paraId="628C1D92" w14:textId="3D4FCDE0" w:rsidTr="001D7030">
        <w:trPr>
          <w:cantSplit/>
          <w:trHeight w:val="315"/>
          <w:jc w:val="center"/>
        </w:trPr>
        <w:tc>
          <w:tcPr>
            <w:tcW w:w="709" w:type="dxa"/>
            <w:vAlign w:val="center"/>
          </w:tcPr>
          <w:p w14:paraId="02331B32"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1</w:t>
            </w:r>
          </w:p>
        </w:tc>
        <w:tc>
          <w:tcPr>
            <w:tcW w:w="3817" w:type="dxa"/>
            <w:vAlign w:val="center"/>
          </w:tcPr>
          <w:p w14:paraId="7DA6FD1D"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Điện áp làm việc lớn nhất</w:t>
            </w:r>
          </w:p>
        </w:tc>
        <w:tc>
          <w:tcPr>
            <w:tcW w:w="1134" w:type="dxa"/>
            <w:vAlign w:val="center"/>
          </w:tcPr>
          <w:p w14:paraId="0A494B56"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kV</w:t>
            </w:r>
          </w:p>
        </w:tc>
        <w:tc>
          <w:tcPr>
            <w:tcW w:w="3124" w:type="dxa"/>
            <w:vAlign w:val="center"/>
          </w:tcPr>
          <w:p w14:paraId="38DBC7C8"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38,5</w:t>
            </w:r>
          </w:p>
        </w:tc>
        <w:tc>
          <w:tcPr>
            <w:tcW w:w="1701" w:type="dxa"/>
          </w:tcPr>
          <w:p w14:paraId="3999E9C2"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1274CA7D" w14:textId="60A99A15" w:rsidTr="001D7030">
        <w:trPr>
          <w:cantSplit/>
          <w:trHeight w:val="315"/>
          <w:jc w:val="center"/>
        </w:trPr>
        <w:tc>
          <w:tcPr>
            <w:tcW w:w="709" w:type="dxa"/>
            <w:vAlign w:val="center"/>
          </w:tcPr>
          <w:p w14:paraId="345742AE"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2</w:t>
            </w:r>
          </w:p>
        </w:tc>
        <w:tc>
          <w:tcPr>
            <w:tcW w:w="3817" w:type="dxa"/>
            <w:vAlign w:val="center"/>
          </w:tcPr>
          <w:p w14:paraId="12A5E27C"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 xml:space="preserve">Tần số định mức </w:t>
            </w:r>
          </w:p>
        </w:tc>
        <w:tc>
          <w:tcPr>
            <w:tcW w:w="1134" w:type="dxa"/>
            <w:vAlign w:val="center"/>
          </w:tcPr>
          <w:p w14:paraId="00EE574A"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Hz</w:t>
            </w:r>
          </w:p>
        </w:tc>
        <w:tc>
          <w:tcPr>
            <w:tcW w:w="3124" w:type="dxa"/>
            <w:vAlign w:val="center"/>
          </w:tcPr>
          <w:p w14:paraId="529753C0"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50</w:t>
            </w:r>
          </w:p>
        </w:tc>
        <w:tc>
          <w:tcPr>
            <w:tcW w:w="1701" w:type="dxa"/>
          </w:tcPr>
          <w:p w14:paraId="6588F2F7"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31D70164" w14:textId="51DDD7AE" w:rsidTr="001D7030">
        <w:trPr>
          <w:cantSplit/>
          <w:trHeight w:val="315"/>
          <w:jc w:val="center"/>
        </w:trPr>
        <w:tc>
          <w:tcPr>
            <w:tcW w:w="709" w:type="dxa"/>
            <w:vAlign w:val="center"/>
          </w:tcPr>
          <w:p w14:paraId="2588E545"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3</w:t>
            </w:r>
          </w:p>
        </w:tc>
        <w:tc>
          <w:tcPr>
            <w:tcW w:w="3817" w:type="dxa"/>
            <w:vAlign w:val="center"/>
          </w:tcPr>
          <w:p w14:paraId="0FD042F7"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Chế độ làm việc của lưới điện</w:t>
            </w:r>
          </w:p>
        </w:tc>
        <w:tc>
          <w:tcPr>
            <w:tcW w:w="1134" w:type="dxa"/>
            <w:vAlign w:val="center"/>
          </w:tcPr>
          <w:p w14:paraId="43A5A85D"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124" w:type="dxa"/>
            <w:vAlign w:val="center"/>
          </w:tcPr>
          <w:p w14:paraId="4538DF30"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Trung tính cách ly với đất</w:t>
            </w:r>
          </w:p>
        </w:tc>
        <w:tc>
          <w:tcPr>
            <w:tcW w:w="1701" w:type="dxa"/>
          </w:tcPr>
          <w:p w14:paraId="46A801E8"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067D5CD5" w14:textId="365DF700" w:rsidTr="001D7030">
        <w:trPr>
          <w:cantSplit/>
          <w:trHeight w:val="315"/>
          <w:jc w:val="center"/>
        </w:trPr>
        <w:tc>
          <w:tcPr>
            <w:tcW w:w="709" w:type="dxa"/>
            <w:vAlign w:val="center"/>
          </w:tcPr>
          <w:p w14:paraId="205D21B6"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4</w:t>
            </w:r>
          </w:p>
        </w:tc>
        <w:tc>
          <w:tcPr>
            <w:tcW w:w="3817" w:type="dxa"/>
            <w:vAlign w:val="center"/>
          </w:tcPr>
          <w:p w14:paraId="2FE3086D"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Hệ số quá điện áp cho phép khi chạm đất một pha</w:t>
            </w:r>
          </w:p>
        </w:tc>
        <w:tc>
          <w:tcPr>
            <w:tcW w:w="1134" w:type="dxa"/>
            <w:vAlign w:val="center"/>
          </w:tcPr>
          <w:p w14:paraId="33C7181D"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124" w:type="dxa"/>
            <w:vAlign w:val="center"/>
          </w:tcPr>
          <w:p w14:paraId="77F4D431"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1,73</w:t>
            </w:r>
          </w:p>
        </w:tc>
        <w:tc>
          <w:tcPr>
            <w:tcW w:w="1701" w:type="dxa"/>
          </w:tcPr>
          <w:p w14:paraId="4DD98D0C"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624F6CA3" w14:textId="2E04DB3B" w:rsidTr="001D7030">
        <w:trPr>
          <w:cantSplit/>
          <w:trHeight w:val="315"/>
          <w:jc w:val="center"/>
        </w:trPr>
        <w:tc>
          <w:tcPr>
            <w:tcW w:w="709" w:type="dxa"/>
            <w:vAlign w:val="center"/>
          </w:tcPr>
          <w:p w14:paraId="125F02C4"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5</w:t>
            </w:r>
          </w:p>
        </w:tc>
        <w:tc>
          <w:tcPr>
            <w:tcW w:w="3817" w:type="dxa"/>
            <w:vAlign w:val="center"/>
          </w:tcPr>
          <w:p w14:paraId="61F9D332"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Thời gian duy trì quá độ điện áp lớn nhất</w:t>
            </w:r>
          </w:p>
        </w:tc>
        <w:tc>
          <w:tcPr>
            <w:tcW w:w="1134" w:type="dxa"/>
            <w:vAlign w:val="center"/>
          </w:tcPr>
          <w:p w14:paraId="482815A2"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s</w:t>
            </w:r>
          </w:p>
        </w:tc>
        <w:tc>
          <w:tcPr>
            <w:tcW w:w="3124" w:type="dxa"/>
            <w:vAlign w:val="center"/>
          </w:tcPr>
          <w:p w14:paraId="44D2B3FB"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7200</w:t>
            </w:r>
          </w:p>
        </w:tc>
        <w:tc>
          <w:tcPr>
            <w:tcW w:w="1701" w:type="dxa"/>
          </w:tcPr>
          <w:p w14:paraId="0B5B200F"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52E76644" w14:textId="41E986B6" w:rsidTr="001D7030">
        <w:trPr>
          <w:cantSplit/>
          <w:trHeight w:val="315"/>
          <w:jc w:val="center"/>
        </w:trPr>
        <w:tc>
          <w:tcPr>
            <w:tcW w:w="709" w:type="dxa"/>
            <w:vAlign w:val="center"/>
          </w:tcPr>
          <w:p w14:paraId="1C079BDC"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6</w:t>
            </w:r>
          </w:p>
        </w:tc>
        <w:tc>
          <w:tcPr>
            <w:tcW w:w="3817" w:type="dxa"/>
            <w:vAlign w:val="center"/>
          </w:tcPr>
          <w:p w14:paraId="6AF2F6F3"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Chế độ đấu nối chống sét van</w:t>
            </w:r>
          </w:p>
        </w:tc>
        <w:tc>
          <w:tcPr>
            <w:tcW w:w="1134" w:type="dxa"/>
            <w:vAlign w:val="center"/>
          </w:tcPr>
          <w:p w14:paraId="05F8B2AE"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124" w:type="dxa"/>
            <w:vAlign w:val="center"/>
          </w:tcPr>
          <w:p w14:paraId="30EB6DFE"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Pha – đất</w:t>
            </w:r>
          </w:p>
        </w:tc>
        <w:tc>
          <w:tcPr>
            <w:tcW w:w="1701" w:type="dxa"/>
          </w:tcPr>
          <w:p w14:paraId="36E1D4DA"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4A43D51A" w14:textId="10AF75C8" w:rsidTr="001D7030">
        <w:trPr>
          <w:cantSplit/>
          <w:trHeight w:val="315"/>
          <w:jc w:val="center"/>
        </w:trPr>
        <w:tc>
          <w:tcPr>
            <w:tcW w:w="709" w:type="dxa"/>
            <w:vAlign w:val="center"/>
          </w:tcPr>
          <w:p w14:paraId="124B1300" w14:textId="77777777" w:rsidR="008128EC" w:rsidRPr="008C076A" w:rsidRDefault="008128EC" w:rsidP="008C076A">
            <w:pPr>
              <w:spacing w:before="100" w:after="100" w:line="360" w:lineRule="exact"/>
              <w:jc w:val="center"/>
              <w:rPr>
                <w:rFonts w:asciiTheme="majorHAnsi" w:hAnsiTheme="majorHAnsi" w:cstheme="majorHAnsi"/>
                <w:b/>
                <w:szCs w:val="28"/>
                <w:lang w:val="en-US"/>
              </w:rPr>
            </w:pPr>
            <w:r w:rsidRPr="008C076A">
              <w:rPr>
                <w:rFonts w:asciiTheme="majorHAnsi" w:hAnsiTheme="majorHAnsi" w:cstheme="majorHAnsi"/>
                <w:b/>
                <w:szCs w:val="28"/>
                <w:lang w:val="en-US"/>
              </w:rPr>
              <w:t>III</w:t>
            </w:r>
          </w:p>
        </w:tc>
        <w:tc>
          <w:tcPr>
            <w:tcW w:w="8075" w:type="dxa"/>
            <w:gridSpan w:val="3"/>
            <w:vAlign w:val="center"/>
          </w:tcPr>
          <w:p w14:paraId="6524A7BC" w14:textId="77777777" w:rsidR="008128EC" w:rsidRPr="008C076A" w:rsidRDefault="008128EC" w:rsidP="008C076A">
            <w:pPr>
              <w:spacing w:before="100" w:after="100" w:line="360" w:lineRule="exact"/>
              <w:rPr>
                <w:rFonts w:asciiTheme="majorHAnsi" w:hAnsiTheme="majorHAnsi" w:cstheme="majorHAnsi"/>
                <w:b/>
                <w:szCs w:val="28"/>
              </w:rPr>
            </w:pPr>
            <w:r w:rsidRPr="008C076A">
              <w:rPr>
                <w:rFonts w:asciiTheme="majorHAnsi" w:hAnsiTheme="majorHAnsi" w:cstheme="majorHAnsi"/>
                <w:b/>
                <w:szCs w:val="28"/>
                <w:lang w:val="en-US"/>
              </w:rPr>
              <w:t>Thông số kỹ thuật của chống sét</w:t>
            </w:r>
          </w:p>
        </w:tc>
        <w:tc>
          <w:tcPr>
            <w:tcW w:w="1701" w:type="dxa"/>
          </w:tcPr>
          <w:p w14:paraId="3646312E" w14:textId="77777777" w:rsidR="008128EC" w:rsidRPr="008C076A" w:rsidRDefault="008128EC" w:rsidP="008C076A">
            <w:pPr>
              <w:spacing w:before="100" w:after="100" w:line="360" w:lineRule="exact"/>
              <w:rPr>
                <w:rFonts w:asciiTheme="majorHAnsi" w:hAnsiTheme="majorHAnsi" w:cstheme="majorHAnsi"/>
                <w:b/>
                <w:szCs w:val="28"/>
                <w:lang w:val="en-US"/>
              </w:rPr>
            </w:pPr>
          </w:p>
        </w:tc>
      </w:tr>
      <w:tr w:rsidR="008128EC" w:rsidRPr="008C076A" w14:paraId="5CA41992" w14:textId="3DD97C0A" w:rsidTr="001D7030">
        <w:trPr>
          <w:cantSplit/>
          <w:trHeight w:val="315"/>
          <w:jc w:val="center"/>
        </w:trPr>
        <w:tc>
          <w:tcPr>
            <w:tcW w:w="709" w:type="dxa"/>
            <w:vAlign w:val="center"/>
          </w:tcPr>
          <w:p w14:paraId="27531F50"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1</w:t>
            </w:r>
          </w:p>
        </w:tc>
        <w:tc>
          <w:tcPr>
            <w:tcW w:w="3817" w:type="dxa"/>
            <w:vAlign w:val="center"/>
          </w:tcPr>
          <w:p w14:paraId="3AE503E0"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rPr>
              <w:t>Chủng loại</w:t>
            </w:r>
            <w:r w:rsidRPr="008C076A">
              <w:rPr>
                <w:rFonts w:asciiTheme="majorHAnsi" w:hAnsiTheme="majorHAnsi" w:cstheme="majorHAnsi"/>
                <w:szCs w:val="28"/>
                <w:lang w:val="en-US"/>
              </w:rPr>
              <w:t xml:space="preserve"> </w:t>
            </w:r>
          </w:p>
        </w:tc>
        <w:tc>
          <w:tcPr>
            <w:tcW w:w="1134" w:type="dxa"/>
            <w:vAlign w:val="center"/>
          </w:tcPr>
          <w:p w14:paraId="7ED26A9C"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6950D263"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rPr>
              <w:t>ZnO, không khe hở, lắp ngoài trời</w:t>
            </w:r>
            <w:r w:rsidRPr="008C076A">
              <w:rPr>
                <w:rFonts w:asciiTheme="majorHAnsi" w:hAnsiTheme="majorHAnsi" w:cstheme="majorHAnsi"/>
                <w:szCs w:val="28"/>
                <w:lang w:val="en-US"/>
              </w:rPr>
              <w:t>, đáp ứng tiêu chuẩn sử dụng CSV trong trạm biến áp theo tiêu chuẩn IEC</w:t>
            </w:r>
          </w:p>
        </w:tc>
        <w:tc>
          <w:tcPr>
            <w:tcW w:w="1701" w:type="dxa"/>
          </w:tcPr>
          <w:p w14:paraId="5B786CAA"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0E00510D" w14:textId="35ED9837" w:rsidTr="001D7030">
        <w:trPr>
          <w:cantSplit/>
          <w:trHeight w:val="315"/>
          <w:jc w:val="center"/>
        </w:trPr>
        <w:tc>
          <w:tcPr>
            <w:tcW w:w="709" w:type="dxa"/>
            <w:vAlign w:val="center"/>
          </w:tcPr>
          <w:p w14:paraId="1E75EEAD"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2</w:t>
            </w:r>
          </w:p>
        </w:tc>
        <w:tc>
          <w:tcPr>
            <w:tcW w:w="3817" w:type="dxa"/>
            <w:vAlign w:val="center"/>
          </w:tcPr>
          <w:p w14:paraId="2D522742"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Cấp chống sét van</w:t>
            </w:r>
          </w:p>
        </w:tc>
        <w:tc>
          <w:tcPr>
            <w:tcW w:w="1134" w:type="dxa"/>
            <w:vAlign w:val="center"/>
          </w:tcPr>
          <w:p w14:paraId="43B8E299"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c>
          <w:tcPr>
            <w:tcW w:w="3124" w:type="dxa"/>
            <w:vAlign w:val="center"/>
          </w:tcPr>
          <w:p w14:paraId="26D9D655"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DH hoặc class 1</w:t>
            </w:r>
          </w:p>
        </w:tc>
        <w:tc>
          <w:tcPr>
            <w:tcW w:w="1701" w:type="dxa"/>
          </w:tcPr>
          <w:p w14:paraId="76F54361"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035EB4F0" w14:textId="3A26D26E" w:rsidTr="001D7030">
        <w:trPr>
          <w:cantSplit/>
          <w:trHeight w:val="315"/>
          <w:jc w:val="center"/>
        </w:trPr>
        <w:tc>
          <w:tcPr>
            <w:tcW w:w="709" w:type="dxa"/>
            <w:vAlign w:val="center"/>
          </w:tcPr>
          <w:p w14:paraId="3D320EDA"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3</w:t>
            </w:r>
          </w:p>
        </w:tc>
        <w:tc>
          <w:tcPr>
            <w:tcW w:w="3817" w:type="dxa"/>
            <w:vAlign w:val="center"/>
          </w:tcPr>
          <w:p w14:paraId="4470A4B3"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 xml:space="preserve">Điện áp định mức Ur </w:t>
            </w:r>
          </w:p>
        </w:tc>
        <w:tc>
          <w:tcPr>
            <w:tcW w:w="1134" w:type="dxa"/>
            <w:vAlign w:val="center"/>
          </w:tcPr>
          <w:p w14:paraId="306B4942"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kV</w:t>
            </w:r>
          </w:p>
        </w:tc>
        <w:tc>
          <w:tcPr>
            <w:tcW w:w="3124" w:type="dxa"/>
            <w:vAlign w:val="center"/>
          </w:tcPr>
          <w:p w14:paraId="1EE647D7"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48</w:t>
            </w:r>
          </w:p>
        </w:tc>
        <w:tc>
          <w:tcPr>
            <w:tcW w:w="1701" w:type="dxa"/>
          </w:tcPr>
          <w:p w14:paraId="7E6398E7"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3F9CA901" w14:textId="4DEDD90B" w:rsidTr="001D7030">
        <w:trPr>
          <w:cantSplit/>
          <w:trHeight w:val="315"/>
          <w:jc w:val="center"/>
        </w:trPr>
        <w:tc>
          <w:tcPr>
            <w:tcW w:w="709" w:type="dxa"/>
            <w:vAlign w:val="center"/>
          </w:tcPr>
          <w:p w14:paraId="635006A5"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4</w:t>
            </w:r>
          </w:p>
        </w:tc>
        <w:tc>
          <w:tcPr>
            <w:tcW w:w="3817" w:type="dxa"/>
            <w:vAlign w:val="center"/>
          </w:tcPr>
          <w:p w14:paraId="101BCF45"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Điện áp làm việc liên tục COV</w:t>
            </w:r>
          </w:p>
        </w:tc>
        <w:tc>
          <w:tcPr>
            <w:tcW w:w="1134" w:type="dxa"/>
            <w:vAlign w:val="center"/>
          </w:tcPr>
          <w:p w14:paraId="15EB500D"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kVrms</w:t>
            </w:r>
          </w:p>
        </w:tc>
        <w:tc>
          <w:tcPr>
            <w:tcW w:w="3124" w:type="dxa"/>
            <w:vAlign w:val="center"/>
          </w:tcPr>
          <w:p w14:paraId="7F6ACF39"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38</w:t>
            </w:r>
          </w:p>
        </w:tc>
        <w:tc>
          <w:tcPr>
            <w:tcW w:w="1701" w:type="dxa"/>
          </w:tcPr>
          <w:p w14:paraId="38AC500A"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0F66CA99" w14:textId="45876FB1" w:rsidTr="001D7030">
        <w:trPr>
          <w:cantSplit/>
          <w:trHeight w:val="315"/>
          <w:jc w:val="center"/>
        </w:trPr>
        <w:tc>
          <w:tcPr>
            <w:tcW w:w="709" w:type="dxa"/>
            <w:vAlign w:val="center"/>
          </w:tcPr>
          <w:p w14:paraId="780C6965"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rPr>
              <w:t>5</w:t>
            </w:r>
          </w:p>
        </w:tc>
        <w:tc>
          <w:tcPr>
            <w:tcW w:w="3817" w:type="dxa"/>
            <w:vAlign w:val="center"/>
          </w:tcPr>
          <w:p w14:paraId="0F344653"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rPr>
              <w:t xml:space="preserve">Điện áp quá áp tạm thời </w:t>
            </w:r>
            <w:r w:rsidRPr="008C076A">
              <w:rPr>
                <w:rFonts w:asciiTheme="majorHAnsi" w:hAnsiTheme="majorHAnsi" w:cstheme="majorHAnsi"/>
                <w:szCs w:val="28"/>
                <w:lang w:val="en-US"/>
              </w:rPr>
              <w:t>kèm theo đường cong đặc tính TOV</w:t>
            </w:r>
          </w:p>
        </w:tc>
        <w:tc>
          <w:tcPr>
            <w:tcW w:w="1134" w:type="dxa"/>
            <w:vAlign w:val="center"/>
          </w:tcPr>
          <w:p w14:paraId="637A90BA"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kVrms</w:t>
            </w:r>
          </w:p>
        </w:tc>
        <w:tc>
          <w:tcPr>
            <w:tcW w:w="3124" w:type="dxa"/>
            <w:vAlign w:val="center"/>
          </w:tcPr>
          <w:p w14:paraId="700F20B6"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lang w:val="en-US"/>
              </w:rPr>
              <w:t>Nhà sản xuất chào đáp ứng cấu hình lưới điện</w:t>
            </w:r>
          </w:p>
        </w:tc>
        <w:tc>
          <w:tcPr>
            <w:tcW w:w="1701" w:type="dxa"/>
          </w:tcPr>
          <w:p w14:paraId="77D4ADE4"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71566AC6" w14:textId="352006CE" w:rsidTr="001D7030">
        <w:trPr>
          <w:cantSplit/>
          <w:trHeight w:val="315"/>
          <w:jc w:val="center"/>
        </w:trPr>
        <w:tc>
          <w:tcPr>
            <w:tcW w:w="709" w:type="dxa"/>
            <w:vAlign w:val="center"/>
          </w:tcPr>
          <w:p w14:paraId="75771962"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6</w:t>
            </w:r>
          </w:p>
        </w:tc>
        <w:tc>
          <w:tcPr>
            <w:tcW w:w="3817" w:type="dxa"/>
            <w:vAlign w:val="center"/>
          </w:tcPr>
          <w:p w14:paraId="7515C194"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 xml:space="preserve">Dòng điện phóng định mức </w:t>
            </w:r>
          </w:p>
        </w:tc>
        <w:tc>
          <w:tcPr>
            <w:tcW w:w="1134" w:type="dxa"/>
            <w:vAlign w:val="center"/>
          </w:tcPr>
          <w:p w14:paraId="5EB04A11"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kA</w:t>
            </w:r>
          </w:p>
        </w:tc>
        <w:tc>
          <w:tcPr>
            <w:tcW w:w="3124" w:type="dxa"/>
            <w:vAlign w:val="center"/>
          </w:tcPr>
          <w:p w14:paraId="2C165F65"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w:t>
            </w:r>
            <w:r w:rsidRPr="008C076A">
              <w:rPr>
                <w:rFonts w:asciiTheme="majorHAnsi" w:hAnsiTheme="majorHAnsi" w:cstheme="majorHAnsi"/>
                <w:szCs w:val="28"/>
              </w:rPr>
              <w:t>10</w:t>
            </w:r>
          </w:p>
        </w:tc>
        <w:tc>
          <w:tcPr>
            <w:tcW w:w="1701" w:type="dxa"/>
          </w:tcPr>
          <w:p w14:paraId="28B1D3CB"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332DD108" w14:textId="4916ED1C" w:rsidTr="001D7030">
        <w:trPr>
          <w:cantSplit/>
          <w:trHeight w:val="315"/>
          <w:jc w:val="center"/>
        </w:trPr>
        <w:tc>
          <w:tcPr>
            <w:tcW w:w="709" w:type="dxa"/>
            <w:vAlign w:val="center"/>
          </w:tcPr>
          <w:p w14:paraId="1B4B19E7"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7</w:t>
            </w:r>
          </w:p>
        </w:tc>
        <w:tc>
          <w:tcPr>
            <w:tcW w:w="3817" w:type="dxa"/>
            <w:vAlign w:val="center"/>
          </w:tcPr>
          <w:p w14:paraId="2B2D8305"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 xml:space="preserve">Dòng điện phóng đỉnh </w:t>
            </w:r>
          </w:p>
        </w:tc>
        <w:tc>
          <w:tcPr>
            <w:tcW w:w="1134" w:type="dxa"/>
            <w:vAlign w:val="center"/>
          </w:tcPr>
          <w:p w14:paraId="0C0810F7"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kApeak</w:t>
            </w:r>
          </w:p>
        </w:tc>
        <w:tc>
          <w:tcPr>
            <w:tcW w:w="3124" w:type="dxa"/>
            <w:vAlign w:val="center"/>
          </w:tcPr>
          <w:p w14:paraId="2C7F8569"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w:t>
            </w:r>
            <w:r w:rsidRPr="008C076A">
              <w:rPr>
                <w:rFonts w:asciiTheme="majorHAnsi" w:hAnsiTheme="majorHAnsi" w:cstheme="majorHAnsi"/>
                <w:szCs w:val="28"/>
              </w:rPr>
              <w:t>100</w:t>
            </w:r>
          </w:p>
        </w:tc>
        <w:tc>
          <w:tcPr>
            <w:tcW w:w="1701" w:type="dxa"/>
          </w:tcPr>
          <w:p w14:paraId="0F932743"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12BC2897" w14:textId="1B55F1E2" w:rsidTr="001D7030">
        <w:trPr>
          <w:cantSplit/>
          <w:trHeight w:val="630"/>
          <w:jc w:val="center"/>
        </w:trPr>
        <w:tc>
          <w:tcPr>
            <w:tcW w:w="709" w:type="dxa"/>
            <w:vAlign w:val="center"/>
          </w:tcPr>
          <w:p w14:paraId="7FB8E91C"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8</w:t>
            </w:r>
          </w:p>
        </w:tc>
        <w:tc>
          <w:tcPr>
            <w:tcW w:w="3817" w:type="dxa"/>
            <w:vAlign w:val="center"/>
          </w:tcPr>
          <w:p w14:paraId="73D3C2C4"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Hệ số phối hợp cách điện</w:t>
            </w:r>
          </w:p>
        </w:tc>
        <w:tc>
          <w:tcPr>
            <w:tcW w:w="1134" w:type="dxa"/>
            <w:vAlign w:val="center"/>
          </w:tcPr>
          <w:p w14:paraId="1DE3D31D"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4826C764"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1,3</w:t>
            </w:r>
          </w:p>
        </w:tc>
        <w:tc>
          <w:tcPr>
            <w:tcW w:w="1701" w:type="dxa"/>
          </w:tcPr>
          <w:p w14:paraId="4B2D3BF3"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4EB77D83" w14:textId="2161B2BE" w:rsidTr="001D7030">
        <w:trPr>
          <w:cantSplit/>
          <w:trHeight w:val="630"/>
          <w:jc w:val="center"/>
        </w:trPr>
        <w:tc>
          <w:tcPr>
            <w:tcW w:w="709" w:type="dxa"/>
            <w:vAlign w:val="center"/>
          </w:tcPr>
          <w:p w14:paraId="576DD37D" w14:textId="77777777" w:rsidR="008128EC" w:rsidRPr="008C076A" w:rsidRDefault="008128EC" w:rsidP="008C076A">
            <w:pPr>
              <w:spacing w:before="100" w:after="100" w:line="360" w:lineRule="exact"/>
              <w:jc w:val="center"/>
              <w:rPr>
                <w:rFonts w:asciiTheme="majorHAnsi" w:hAnsiTheme="majorHAnsi" w:cstheme="majorHAnsi"/>
                <w:b/>
                <w:szCs w:val="28"/>
                <w:lang w:val="en-US"/>
              </w:rPr>
            </w:pPr>
            <w:r w:rsidRPr="008C076A">
              <w:rPr>
                <w:rFonts w:asciiTheme="majorHAnsi" w:hAnsiTheme="majorHAnsi" w:cstheme="majorHAnsi"/>
                <w:b/>
                <w:szCs w:val="28"/>
                <w:lang w:val="en-US"/>
              </w:rPr>
              <w:t>IV</w:t>
            </w:r>
          </w:p>
        </w:tc>
        <w:tc>
          <w:tcPr>
            <w:tcW w:w="8075" w:type="dxa"/>
            <w:gridSpan w:val="3"/>
            <w:vAlign w:val="center"/>
          </w:tcPr>
          <w:p w14:paraId="2B5749D0" w14:textId="77777777" w:rsidR="008128EC" w:rsidRPr="008C076A" w:rsidRDefault="008128EC" w:rsidP="008C076A">
            <w:pPr>
              <w:spacing w:before="100" w:after="100" w:line="360" w:lineRule="exact"/>
              <w:rPr>
                <w:rFonts w:asciiTheme="majorHAnsi" w:hAnsiTheme="majorHAnsi" w:cstheme="majorHAnsi"/>
                <w:b/>
                <w:szCs w:val="28"/>
              </w:rPr>
            </w:pPr>
            <w:r w:rsidRPr="008C076A">
              <w:rPr>
                <w:rFonts w:asciiTheme="majorHAnsi" w:hAnsiTheme="majorHAnsi" w:cstheme="majorHAnsi"/>
                <w:b/>
                <w:szCs w:val="28"/>
                <w:lang w:val="en-US"/>
              </w:rPr>
              <w:t>Thông số kỹ thuật của vỏ chống sét van</w:t>
            </w:r>
          </w:p>
        </w:tc>
        <w:tc>
          <w:tcPr>
            <w:tcW w:w="1701" w:type="dxa"/>
          </w:tcPr>
          <w:p w14:paraId="3C12F838" w14:textId="77777777" w:rsidR="008128EC" w:rsidRPr="008C076A" w:rsidRDefault="008128EC" w:rsidP="008C076A">
            <w:pPr>
              <w:spacing w:before="100" w:after="100" w:line="360" w:lineRule="exact"/>
              <w:rPr>
                <w:rFonts w:asciiTheme="majorHAnsi" w:hAnsiTheme="majorHAnsi" w:cstheme="majorHAnsi"/>
                <w:b/>
                <w:szCs w:val="28"/>
                <w:lang w:val="en-US"/>
              </w:rPr>
            </w:pPr>
          </w:p>
        </w:tc>
      </w:tr>
      <w:tr w:rsidR="008128EC" w:rsidRPr="008C076A" w14:paraId="097E3059" w14:textId="3EC943FA" w:rsidTr="001D7030">
        <w:trPr>
          <w:cantSplit/>
          <w:trHeight w:val="630"/>
          <w:jc w:val="center"/>
        </w:trPr>
        <w:tc>
          <w:tcPr>
            <w:tcW w:w="709" w:type="dxa"/>
            <w:vAlign w:val="center"/>
          </w:tcPr>
          <w:p w14:paraId="7056F955"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1</w:t>
            </w:r>
          </w:p>
        </w:tc>
        <w:tc>
          <w:tcPr>
            <w:tcW w:w="3817" w:type="dxa"/>
            <w:vAlign w:val="center"/>
          </w:tcPr>
          <w:p w14:paraId="53A81D8D"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Vật liệu vỏ</w:t>
            </w:r>
          </w:p>
        </w:tc>
        <w:tc>
          <w:tcPr>
            <w:tcW w:w="1134" w:type="dxa"/>
            <w:vAlign w:val="center"/>
          </w:tcPr>
          <w:p w14:paraId="738284CF"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124" w:type="dxa"/>
            <w:vAlign w:val="center"/>
          </w:tcPr>
          <w:p w14:paraId="712DEA30"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rPr>
              <w:t xml:space="preserve">Vật liệu tổng hợp loại Silicon </w:t>
            </w:r>
            <w:r w:rsidRPr="008C076A">
              <w:rPr>
                <w:rFonts w:asciiTheme="majorHAnsi" w:hAnsiTheme="majorHAnsi" w:cstheme="majorHAnsi"/>
                <w:szCs w:val="28"/>
                <w:lang w:val="en-US"/>
              </w:rPr>
              <w:t>r</w:t>
            </w:r>
            <w:r w:rsidRPr="008C076A">
              <w:rPr>
                <w:rFonts w:asciiTheme="majorHAnsi" w:hAnsiTheme="majorHAnsi" w:cstheme="majorHAnsi"/>
                <w:szCs w:val="28"/>
              </w:rPr>
              <w:t>ubber (SR)</w:t>
            </w:r>
            <w:r w:rsidRPr="008C076A">
              <w:rPr>
                <w:rFonts w:asciiTheme="majorHAnsi" w:hAnsiTheme="majorHAnsi" w:cstheme="majorHAnsi"/>
                <w:szCs w:val="28"/>
                <w:lang w:val="en-US"/>
              </w:rPr>
              <w:t xml:space="preserve"> hoặc  sứ đúc nguyên khối</w:t>
            </w:r>
          </w:p>
        </w:tc>
        <w:tc>
          <w:tcPr>
            <w:tcW w:w="1701" w:type="dxa"/>
          </w:tcPr>
          <w:p w14:paraId="4A419A2C"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27A38B52" w14:textId="51C46758" w:rsidTr="001D7030">
        <w:trPr>
          <w:cantSplit/>
          <w:trHeight w:val="630"/>
          <w:jc w:val="center"/>
        </w:trPr>
        <w:tc>
          <w:tcPr>
            <w:tcW w:w="709" w:type="dxa"/>
            <w:vAlign w:val="center"/>
          </w:tcPr>
          <w:p w14:paraId="49117204"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2</w:t>
            </w:r>
          </w:p>
        </w:tc>
        <w:tc>
          <w:tcPr>
            <w:tcW w:w="3817" w:type="dxa"/>
            <w:vAlign w:val="center"/>
          </w:tcPr>
          <w:p w14:paraId="3D4FD952"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Điện áp chịu đựng xung sét của cách điện (1,2/50μs)</w:t>
            </w:r>
          </w:p>
        </w:tc>
        <w:tc>
          <w:tcPr>
            <w:tcW w:w="1134" w:type="dxa"/>
            <w:vAlign w:val="center"/>
          </w:tcPr>
          <w:p w14:paraId="3B50FEC6"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xml:space="preserve"> kVpeak</w:t>
            </w:r>
          </w:p>
        </w:tc>
        <w:tc>
          <w:tcPr>
            <w:tcW w:w="3124" w:type="dxa"/>
            <w:vAlign w:val="center"/>
          </w:tcPr>
          <w:p w14:paraId="2D4ABF8F"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180</w:t>
            </w:r>
          </w:p>
        </w:tc>
        <w:tc>
          <w:tcPr>
            <w:tcW w:w="1701" w:type="dxa"/>
          </w:tcPr>
          <w:p w14:paraId="76BD813E"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58D3A54E" w14:textId="5F142567" w:rsidTr="001D7030">
        <w:trPr>
          <w:cantSplit/>
          <w:trHeight w:val="630"/>
          <w:jc w:val="center"/>
        </w:trPr>
        <w:tc>
          <w:tcPr>
            <w:tcW w:w="709" w:type="dxa"/>
            <w:vAlign w:val="center"/>
          </w:tcPr>
          <w:p w14:paraId="48248F5F"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3</w:t>
            </w:r>
          </w:p>
        </w:tc>
        <w:tc>
          <w:tcPr>
            <w:tcW w:w="3817" w:type="dxa"/>
            <w:vAlign w:val="center"/>
          </w:tcPr>
          <w:p w14:paraId="3D9D0D66"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 xml:space="preserve">Điện áp chịu đựng tần số nguồn của cách điện (50Hz/1 phút) </w:t>
            </w:r>
          </w:p>
        </w:tc>
        <w:tc>
          <w:tcPr>
            <w:tcW w:w="1134" w:type="dxa"/>
            <w:vAlign w:val="center"/>
          </w:tcPr>
          <w:p w14:paraId="4D17CC62"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kVrms</w:t>
            </w:r>
          </w:p>
        </w:tc>
        <w:tc>
          <w:tcPr>
            <w:tcW w:w="3124" w:type="dxa"/>
            <w:vAlign w:val="center"/>
          </w:tcPr>
          <w:p w14:paraId="2508ACA3"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75</w:t>
            </w:r>
          </w:p>
        </w:tc>
        <w:tc>
          <w:tcPr>
            <w:tcW w:w="1701" w:type="dxa"/>
          </w:tcPr>
          <w:p w14:paraId="22EBC041"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77940F1B" w14:textId="493B3D4D" w:rsidTr="001D7030">
        <w:trPr>
          <w:cantSplit/>
          <w:trHeight w:val="315"/>
          <w:jc w:val="center"/>
        </w:trPr>
        <w:tc>
          <w:tcPr>
            <w:tcW w:w="709" w:type="dxa"/>
            <w:vAlign w:val="center"/>
          </w:tcPr>
          <w:p w14:paraId="4A79951A"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4</w:t>
            </w:r>
          </w:p>
        </w:tc>
        <w:tc>
          <w:tcPr>
            <w:tcW w:w="3817" w:type="dxa"/>
            <w:vAlign w:val="center"/>
          </w:tcPr>
          <w:p w14:paraId="3559D246"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Chiều dài đường rò của cách điện</w:t>
            </w:r>
          </w:p>
        </w:tc>
        <w:tc>
          <w:tcPr>
            <w:tcW w:w="1134" w:type="dxa"/>
            <w:vAlign w:val="center"/>
          </w:tcPr>
          <w:p w14:paraId="51E49A60"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mm/kV</w:t>
            </w:r>
          </w:p>
        </w:tc>
        <w:tc>
          <w:tcPr>
            <w:tcW w:w="3124" w:type="dxa"/>
            <w:vAlign w:val="center"/>
          </w:tcPr>
          <w:p w14:paraId="4A0331A3" w14:textId="6AB5A106" w:rsidR="008128EC" w:rsidRPr="008C076A" w:rsidRDefault="008128EC" w:rsidP="00406FDB">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25 </w:t>
            </w:r>
          </w:p>
        </w:tc>
        <w:tc>
          <w:tcPr>
            <w:tcW w:w="1701" w:type="dxa"/>
          </w:tcPr>
          <w:p w14:paraId="00AB9BF4"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55538E24" w14:textId="528A7F1C" w:rsidTr="001D7030">
        <w:trPr>
          <w:cantSplit/>
          <w:trHeight w:val="315"/>
          <w:jc w:val="center"/>
        </w:trPr>
        <w:tc>
          <w:tcPr>
            <w:tcW w:w="709" w:type="dxa"/>
            <w:vAlign w:val="center"/>
          </w:tcPr>
          <w:p w14:paraId="0614774C"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5</w:t>
            </w:r>
          </w:p>
        </w:tc>
        <w:tc>
          <w:tcPr>
            <w:tcW w:w="3817" w:type="dxa"/>
            <w:vAlign w:val="center"/>
          </w:tcPr>
          <w:p w14:paraId="5A315515"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Khả năng chịu lực tĩnh</w:t>
            </w:r>
          </w:p>
        </w:tc>
        <w:tc>
          <w:tcPr>
            <w:tcW w:w="1134" w:type="dxa"/>
            <w:vAlign w:val="center"/>
          </w:tcPr>
          <w:p w14:paraId="3199E27E"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kN</w:t>
            </w:r>
          </w:p>
        </w:tc>
        <w:tc>
          <w:tcPr>
            <w:tcW w:w="3124" w:type="dxa"/>
            <w:vAlign w:val="center"/>
          </w:tcPr>
          <w:p w14:paraId="7792C9C5"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 xml:space="preserve">Đơn vị tư vấn tính toán </w:t>
            </w:r>
          </w:p>
        </w:tc>
        <w:tc>
          <w:tcPr>
            <w:tcW w:w="1701" w:type="dxa"/>
          </w:tcPr>
          <w:p w14:paraId="263B3A1A"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4833A876" w14:textId="4930D016" w:rsidTr="001D7030">
        <w:trPr>
          <w:cantSplit/>
          <w:trHeight w:val="315"/>
          <w:jc w:val="center"/>
        </w:trPr>
        <w:tc>
          <w:tcPr>
            <w:tcW w:w="709" w:type="dxa"/>
            <w:vAlign w:val="center"/>
          </w:tcPr>
          <w:p w14:paraId="0180D36C"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6</w:t>
            </w:r>
          </w:p>
        </w:tc>
        <w:tc>
          <w:tcPr>
            <w:tcW w:w="3817" w:type="dxa"/>
            <w:vAlign w:val="center"/>
          </w:tcPr>
          <w:p w14:paraId="463B8FA1"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Khả năng chịu lực động</w:t>
            </w:r>
          </w:p>
        </w:tc>
        <w:tc>
          <w:tcPr>
            <w:tcW w:w="1134" w:type="dxa"/>
            <w:vAlign w:val="center"/>
          </w:tcPr>
          <w:p w14:paraId="7601F292"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kN</w:t>
            </w:r>
          </w:p>
        </w:tc>
        <w:tc>
          <w:tcPr>
            <w:tcW w:w="3124" w:type="dxa"/>
            <w:vAlign w:val="center"/>
          </w:tcPr>
          <w:p w14:paraId="43C3C399"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lang w:val="en-US"/>
              </w:rPr>
              <w:t>Đơn vị tư vấn tính toán</w:t>
            </w:r>
          </w:p>
        </w:tc>
        <w:tc>
          <w:tcPr>
            <w:tcW w:w="1701" w:type="dxa"/>
          </w:tcPr>
          <w:p w14:paraId="70ABB142"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6FE9AEE1" w14:textId="05BC25F2" w:rsidTr="001D7030">
        <w:trPr>
          <w:cantSplit/>
          <w:trHeight w:val="315"/>
          <w:jc w:val="center"/>
        </w:trPr>
        <w:tc>
          <w:tcPr>
            <w:tcW w:w="709" w:type="dxa"/>
            <w:vAlign w:val="center"/>
          </w:tcPr>
          <w:p w14:paraId="00D29595" w14:textId="77777777" w:rsidR="008128EC" w:rsidRPr="008C076A" w:rsidRDefault="008128EC" w:rsidP="008C076A">
            <w:pPr>
              <w:spacing w:before="100" w:after="100" w:line="360" w:lineRule="exact"/>
              <w:jc w:val="center"/>
              <w:rPr>
                <w:rFonts w:asciiTheme="majorHAnsi" w:hAnsiTheme="majorHAnsi" w:cstheme="majorHAnsi"/>
                <w:b/>
                <w:szCs w:val="28"/>
                <w:lang w:val="en-US"/>
              </w:rPr>
            </w:pPr>
            <w:r w:rsidRPr="008C076A">
              <w:rPr>
                <w:rFonts w:asciiTheme="majorHAnsi" w:hAnsiTheme="majorHAnsi" w:cstheme="majorHAnsi"/>
                <w:b/>
                <w:szCs w:val="28"/>
                <w:lang w:val="en-US"/>
              </w:rPr>
              <w:t>V</w:t>
            </w:r>
          </w:p>
        </w:tc>
        <w:tc>
          <w:tcPr>
            <w:tcW w:w="8075" w:type="dxa"/>
            <w:gridSpan w:val="3"/>
            <w:vAlign w:val="center"/>
          </w:tcPr>
          <w:p w14:paraId="29C11905" w14:textId="77777777" w:rsidR="008128EC" w:rsidRPr="008C076A" w:rsidRDefault="008128EC" w:rsidP="008C076A">
            <w:pPr>
              <w:spacing w:before="100" w:after="100" w:line="360" w:lineRule="exact"/>
              <w:rPr>
                <w:rFonts w:asciiTheme="majorHAnsi" w:hAnsiTheme="majorHAnsi" w:cstheme="majorHAnsi"/>
                <w:b/>
                <w:szCs w:val="28"/>
              </w:rPr>
            </w:pPr>
            <w:r w:rsidRPr="008C076A">
              <w:rPr>
                <w:rFonts w:asciiTheme="majorHAnsi" w:hAnsiTheme="majorHAnsi" w:cstheme="majorHAnsi"/>
                <w:b/>
                <w:szCs w:val="28"/>
                <w:lang w:val="en-US"/>
              </w:rPr>
              <w:t>Các phụ kiện khác</w:t>
            </w:r>
          </w:p>
        </w:tc>
        <w:tc>
          <w:tcPr>
            <w:tcW w:w="1701" w:type="dxa"/>
          </w:tcPr>
          <w:p w14:paraId="1E0856DC" w14:textId="77777777" w:rsidR="008128EC" w:rsidRPr="008C076A" w:rsidRDefault="008128EC" w:rsidP="008C076A">
            <w:pPr>
              <w:spacing w:before="100" w:after="100" w:line="360" w:lineRule="exact"/>
              <w:rPr>
                <w:rFonts w:asciiTheme="majorHAnsi" w:hAnsiTheme="majorHAnsi" w:cstheme="majorHAnsi"/>
                <w:b/>
                <w:szCs w:val="28"/>
                <w:lang w:val="en-US"/>
              </w:rPr>
            </w:pPr>
          </w:p>
        </w:tc>
      </w:tr>
      <w:tr w:rsidR="008128EC" w:rsidRPr="008C076A" w14:paraId="7902D496" w14:textId="40F8F443" w:rsidTr="001D7030">
        <w:trPr>
          <w:cantSplit/>
          <w:trHeight w:val="315"/>
          <w:jc w:val="center"/>
        </w:trPr>
        <w:tc>
          <w:tcPr>
            <w:tcW w:w="709" w:type="dxa"/>
            <w:vAlign w:val="center"/>
          </w:tcPr>
          <w:p w14:paraId="72E6DFD0"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1</w:t>
            </w:r>
          </w:p>
        </w:tc>
        <w:tc>
          <w:tcPr>
            <w:tcW w:w="3817" w:type="dxa"/>
            <w:vAlign w:val="center"/>
          </w:tcPr>
          <w:p w14:paraId="1E2530B7"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rPr>
              <w:t>Bộ đếm sét</w:t>
            </w:r>
            <w:r w:rsidRPr="008C076A">
              <w:rPr>
                <w:rFonts w:asciiTheme="majorHAnsi" w:hAnsiTheme="majorHAnsi" w:cstheme="majorHAnsi"/>
                <w:szCs w:val="28"/>
                <w:lang w:val="en-US"/>
              </w:rPr>
              <w:t xml:space="preserve"> có bộ hiện thị         dòng rò</w:t>
            </w:r>
          </w:p>
        </w:tc>
        <w:tc>
          <w:tcPr>
            <w:tcW w:w="1134" w:type="dxa"/>
            <w:vAlign w:val="center"/>
          </w:tcPr>
          <w:p w14:paraId="13CAA397"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5FF299CA"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lang w:val="en-US"/>
              </w:rPr>
              <w:t xml:space="preserve">Nếu </w:t>
            </w:r>
            <w:r w:rsidRPr="008C076A">
              <w:rPr>
                <w:rFonts w:asciiTheme="majorHAnsi" w:hAnsiTheme="majorHAnsi" w:cstheme="majorHAnsi"/>
                <w:szCs w:val="28"/>
              </w:rPr>
              <w:t>có</w:t>
            </w:r>
          </w:p>
        </w:tc>
        <w:tc>
          <w:tcPr>
            <w:tcW w:w="1701" w:type="dxa"/>
          </w:tcPr>
          <w:p w14:paraId="29BF8CFA"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7A64B2A7" w14:textId="3490161B" w:rsidTr="001D7030">
        <w:trPr>
          <w:cantSplit/>
          <w:trHeight w:val="315"/>
          <w:jc w:val="center"/>
        </w:trPr>
        <w:tc>
          <w:tcPr>
            <w:tcW w:w="709" w:type="dxa"/>
            <w:vAlign w:val="center"/>
          </w:tcPr>
          <w:p w14:paraId="7CA28882"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817" w:type="dxa"/>
            <w:vAlign w:val="center"/>
          </w:tcPr>
          <w:p w14:paraId="025BD38C"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Nước sản xuất</w:t>
            </w:r>
          </w:p>
        </w:tc>
        <w:tc>
          <w:tcPr>
            <w:tcW w:w="1134" w:type="dxa"/>
            <w:vAlign w:val="center"/>
          </w:tcPr>
          <w:p w14:paraId="17CF6021"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124" w:type="dxa"/>
            <w:vAlign w:val="center"/>
          </w:tcPr>
          <w:p w14:paraId="09A7834C"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Nêu cụ thể</w:t>
            </w:r>
          </w:p>
        </w:tc>
        <w:tc>
          <w:tcPr>
            <w:tcW w:w="1701" w:type="dxa"/>
          </w:tcPr>
          <w:p w14:paraId="16ACE7FF"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490788DE" w14:textId="024CE17B" w:rsidTr="001D7030">
        <w:trPr>
          <w:cantSplit/>
          <w:trHeight w:val="315"/>
          <w:jc w:val="center"/>
        </w:trPr>
        <w:tc>
          <w:tcPr>
            <w:tcW w:w="709" w:type="dxa"/>
            <w:vAlign w:val="center"/>
          </w:tcPr>
          <w:p w14:paraId="0426ABC7"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817" w:type="dxa"/>
            <w:vAlign w:val="center"/>
          </w:tcPr>
          <w:p w14:paraId="5A98B58D"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Mã hiệu</w:t>
            </w:r>
          </w:p>
        </w:tc>
        <w:tc>
          <w:tcPr>
            <w:tcW w:w="1134" w:type="dxa"/>
            <w:vAlign w:val="center"/>
          </w:tcPr>
          <w:p w14:paraId="2F79CE45"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124" w:type="dxa"/>
            <w:vAlign w:val="center"/>
          </w:tcPr>
          <w:p w14:paraId="6EEB040E"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Nêu cụ thể</w:t>
            </w:r>
          </w:p>
        </w:tc>
        <w:tc>
          <w:tcPr>
            <w:tcW w:w="1701" w:type="dxa"/>
          </w:tcPr>
          <w:p w14:paraId="5A72D5DE"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27D6AF09" w14:textId="0283899C" w:rsidTr="001D7030">
        <w:trPr>
          <w:cantSplit/>
          <w:trHeight w:val="315"/>
          <w:jc w:val="center"/>
        </w:trPr>
        <w:tc>
          <w:tcPr>
            <w:tcW w:w="709" w:type="dxa"/>
            <w:vAlign w:val="center"/>
          </w:tcPr>
          <w:p w14:paraId="411A892F"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817" w:type="dxa"/>
            <w:vAlign w:val="center"/>
          </w:tcPr>
          <w:p w14:paraId="320DB66D"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Dải đo dòng rò: 0 - 30mA</w:t>
            </w:r>
          </w:p>
        </w:tc>
        <w:tc>
          <w:tcPr>
            <w:tcW w:w="1134" w:type="dxa"/>
            <w:vAlign w:val="center"/>
          </w:tcPr>
          <w:p w14:paraId="531C5215"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124" w:type="dxa"/>
            <w:vAlign w:val="center"/>
          </w:tcPr>
          <w:p w14:paraId="0085CB58"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Đáp ứng</w:t>
            </w:r>
          </w:p>
        </w:tc>
        <w:tc>
          <w:tcPr>
            <w:tcW w:w="1701" w:type="dxa"/>
          </w:tcPr>
          <w:p w14:paraId="0B42D5A1"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1C9FAECA" w14:textId="1E0A3E8F" w:rsidTr="001D7030">
        <w:trPr>
          <w:cantSplit/>
          <w:trHeight w:val="315"/>
          <w:jc w:val="center"/>
        </w:trPr>
        <w:tc>
          <w:tcPr>
            <w:tcW w:w="709" w:type="dxa"/>
            <w:vAlign w:val="center"/>
          </w:tcPr>
          <w:p w14:paraId="7205AB5C"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817" w:type="dxa"/>
            <w:vAlign w:val="center"/>
          </w:tcPr>
          <w:p w14:paraId="5E8BCB83"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Số chữ số của bộ đếm sét</w:t>
            </w:r>
          </w:p>
        </w:tc>
        <w:tc>
          <w:tcPr>
            <w:tcW w:w="1134" w:type="dxa"/>
            <w:vAlign w:val="center"/>
          </w:tcPr>
          <w:p w14:paraId="340B5627"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124" w:type="dxa"/>
            <w:vAlign w:val="center"/>
          </w:tcPr>
          <w:p w14:paraId="31F4EFC9"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5</w:t>
            </w:r>
          </w:p>
        </w:tc>
        <w:tc>
          <w:tcPr>
            <w:tcW w:w="1701" w:type="dxa"/>
          </w:tcPr>
          <w:p w14:paraId="0A0EBFD9"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678BD7FA" w14:textId="72E28C22" w:rsidTr="001D7030">
        <w:trPr>
          <w:cantSplit/>
          <w:trHeight w:val="315"/>
          <w:jc w:val="center"/>
        </w:trPr>
        <w:tc>
          <w:tcPr>
            <w:tcW w:w="709" w:type="dxa"/>
            <w:vAlign w:val="center"/>
          </w:tcPr>
          <w:p w14:paraId="35013AC6"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817" w:type="dxa"/>
            <w:vAlign w:val="center"/>
          </w:tcPr>
          <w:p w14:paraId="0B388B09"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Độ nhạy với xung sét</w:t>
            </w:r>
          </w:p>
        </w:tc>
        <w:tc>
          <w:tcPr>
            <w:tcW w:w="1134" w:type="dxa"/>
            <w:vAlign w:val="center"/>
          </w:tcPr>
          <w:p w14:paraId="133A883A"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lang w:val="en-US"/>
              </w:rPr>
              <w:t>A</w:t>
            </w:r>
          </w:p>
        </w:tc>
        <w:tc>
          <w:tcPr>
            <w:tcW w:w="3124" w:type="dxa"/>
            <w:vAlign w:val="center"/>
          </w:tcPr>
          <w:p w14:paraId="4788D623"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 200</w:t>
            </w:r>
          </w:p>
        </w:tc>
        <w:tc>
          <w:tcPr>
            <w:tcW w:w="1701" w:type="dxa"/>
          </w:tcPr>
          <w:p w14:paraId="7826E18E"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2D7CD5B0" w14:textId="06A80E15" w:rsidTr="001D7030">
        <w:trPr>
          <w:cantSplit/>
          <w:trHeight w:val="315"/>
          <w:jc w:val="center"/>
        </w:trPr>
        <w:tc>
          <w:tcPr>
            <w:tcW w:w="709" w:type="dxa"/>
            <w:vAlign w:val="center"/>
          </w:tcPr>
          <w:p w14:paraId="7AE974CC"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817" w:type="dxa"/>
            <w:vAlign w:val="center"/>
          </w:tcPr>
          <w:p w14:paraId="6932B449"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Khả năng chịu đựng xung dòng điện (4/10</w:t>
            </w:r>
            <w:r w:rsidRPr="008C076A">
              <w:rPr>
                <w:rFonts w:asciiTheme="majorHAnsi" w:hAnsiTheme="majorHAnsi" w:cstheme="majorHAnsi"/>
                <w:szCs w:val="28"/>
              </w:rPr>
              <w:t xml:space="preserve"> μs</w:t>
            </w:r>
            <w:r w:rsidRPr="008C076A">
              <w:rPr>
                <w:rFonts w:asciiTheme="majorHAnsi" w:hAnsiTheme="majorHAnsi" w:cstheme="majorHAnsi"/>
                <w:szCs w:val="28"/>
                <w:lang w:val="en-US"/>
              </w:rPr>
              <w:t>)</w:t>
            </w:r>
          </w:p>
        </w:tc>
        <w:tc>
          <w:tcPr>
            <w:tcW w:w="1134" w:type="dxa"/>
            <w:vAlign w:val="center"/>
          </w:tcPr>
          <w:p w14:paraId="593B503A"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lang w:val="en-US"/>
              </w:rPr>
              <w:t>kA</w:t>
            </w:r>
          </w:p>
        </w:tc>
        <w:tc>
          <w:tcPr>
            <w:tcW w:w="3124" w:type="dxa"/>
            <w:vAlign w:val="center"/>
          </w:tcPr>
          <w:p w14:paraId="538196A3"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rPr>
              <w:t>≥</w:t>
            </w:r>
            <w:r w:rsidRPr="008C076A">
              <w:rPr>
                <w:rFonts w:asciiTheme="majorHAnsi" w:hAnsiTheme="majorHAnsi" w:cstheme="majorHAnsi"/>
                <w:szCs w:val="28"/>
                <w:lang w:val="en-US"/>
              </w:rPr>
              <w:t xml:space="preserve"> 100</w:t>
            </w:r>
          </w:p>
        </w:tc>
        <w:tc>
          <w:tcPr>
            <w:tcW w:w="1701" w:type="dxa"/>
          </w:tcPr>
          <w:p w14:paraId="7830FB17"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60C6B032" w14:textId="0A1D9BCB" w:rsidTr="001D7030">
        <w:trPr>
          <w:cantSplit/>
          <w:trHeight w:val="315"/>
          <w:jc w:val="center"/>
        </w:trPr>
        <w:tc>
          <w:tcPr>
            <w:tcW w:w="709" w:type="dxa"/>
            <w:vAlign w:val="center"/>
          </w:tcPr>
          <w:p w14:paraId="291E9F0D"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817" w:type="dxa"/>
            <w:vAlign w:val="center"/>
          </w:tcPr>
          <w:p w14:paraId="16C86E99"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lang w:val="en-US"/>
              </w:rPr>
              <w:t>Cấp bảo vệ của vỏ đếm sét</w:t>
            </w:r>
          </w:p>
        </w:tc>
        <w:tc>
          <w:tcPr>
            <w:tcW w:w="1134" w:type="dxa"/>
            <w:vAlign w:val="center"/>
          </w:tcPr>
          <w:p w14:paraId="224791E4"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124" w:type="dxa"/>
            <w:vAlign w:val="center"/>
          </w:tcPr>
          <w:p w14:paraId="2EB4950C"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IP54</w:t>
            </w:r>
          </w:p>
        </w:tc>
        <w:tc>
          <w:tcPr>
            <w:tcW w:w="1701" w:type="dxa"/>
          </w:tcPr>
          <w:p w14:paraId="2CEE66BB"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74B676CF" w14:textId="50E7DF50" w:rsidTr="001D7030">
        <w:trPr>
          <w:cantSplit/>
          <w:trHeight w:val="315"/>
          <w:jc w:val="center"/>
        </w:trPr>
        <w:tc>
          <w:tcPr>
            <w:tcW w:w="709" w:type="dxa"/>
            <w:vAlign w:val="center"/>
          </w:tcPr>
          <w:p w14:paraId="416248E7"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lang w:val="en-US"/>
              </w:rPr>
              <w:t>2</w:t>
            </w:r>
          </w:p>
        </w:tc>
        <w:tc>
          <w:tcPr>
            <w:tcW w:w="3817" w:type="dxa"/>
            <w:vAlign w:val="center"/>
          </w:tcPr>
          <w:p w14:paraId="72939E7B"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lang w:val="en-US"/>
              </w:rPr>
              <w:t>Bộ chị thị sự cố disconector (nếu có)</w:t>
            </w:r>
          </w:p>
        </w:tc>
        <w:tc>
          <w:tcPr>
            <w:tcW w:w="1134" w:type="dxa"/>
            <w:vAlign w:val="center"/>
          </w:tcPr>
          <w:p w14:paraId="2433C959"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124" w:type="dxa"/>
            <w:vAlign w:val="center"/>
          </w:tcPr>
          <w:p w14:paraId="71C02E20"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lang w:val="en-US"/>
              </w:rPr>
              <w:t>Cùng hãng chế tạo chống sét van</w:t>
            </w:r>
          </w:p>
        </w:tc>
        <w:tc>
          <w:tcPr>
            <w:tcW w:w="1701" w:type="dxa"/>
          </w:tcPr>
          <w:p w14:paraId="6A6ECF8F"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7455BB39" w14:textId="381D9670" w:rsidTr="001D7030">
        <w:trPr>
          <w:cantSplit/>
          <w:trHeight w:val="315"/>
          <w:jc w:val="center"/>
        </w:trPr>
        <w:tc>
          <w:tcPr>
            <w:tcW w:w="709" w:type="dxa"/>
            <w:vAlign w:val="center"/>
          </w:tcPr>
          <w:p w14:paraId="16F8E6B4"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3</w:t>
            </w:r>
          </w:p>
        </w:tc>
        <w:tc>
          <w:tcPr>
            <w:tcW w:w="3817" w:type="dxa"/>
            <w:vAlign w:val="center"/>
          </w:tcPr>
          <w:p w14:paraId="65B73279" w14:textId="77777777" w:rsidR="008128EC" w:rsidRPr="008C076A" w:rsidRDefault="008128EC" w:rsidP="008C076A">
            <w:pPr>
              <w:spacing w:before="100" w:after="100" w:line="360" w:lineRule="exact"/>
              <w:rPr>
                <w:rFonts w:asciiTheme="majorHAnsi" w:hAnsiTheme="majorHAnsi" w:cstheme="majorHAnsi"/>
                <w:szCs w:val="28"/>
                <w:lang w:val="en-US"/>
              </w:rPr>
            </w:pPr>
            <w:r w:rsidRPr="008C076A">
              <w:rPr>
                <w:rFonts w:asciiTheme="majorHAnsi" w:hAnsiTheme="majorHAnsi" w:cstheme="majorHAnsi"/>
                <w:szCs w:val="28"/>
              </w:rPr>
              <w:t>Giá đỡ</w:t>
            </w:r>
            <w:r w:rsidRPr="008C076A">
              <w:rPr>
                <w:rFonts w:asciiTheme="majorHAnsi" w:hAnsiTheme="majorHAnsi" w:cstheme="majorHAnsi"/>
                <w:szCs w:val="28"/>
                <w:lang w:val="en-US"/>
              </w:rPr>
              <w:t xml:space="preserve"> (nếu có)</w:t>
            </w:r>
          </w:p>
        </w:tc>
        <w:tc>
          <w:tcPr>
            <w:tcW w:w="1134" w:type="dxa"/>
            <w:vAlign w:val="center"/>
          </w:tcPr>
          <w:p w14:paraId="401836CE"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7BFB576C"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1701" w:type="dxa"/>
          </w:tcPr>
          <w:p w14:paraId="62211955"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496A7C1C" w14:textId="2AD5B922" w:rsidTr="001D7030">
        <w:trPr>
          <w:cantSplit/>
          <w:trHeight w:val="315"/>
          <w:jc w:val="center"/>
        </w:trPr>
        <w:tc>
          <w:tcPr>
            <w:tcW w:w="709" w:type="dxa"/>
            <w:vMerge w:val="restart"/>
            <w:vAlign w:val="center"/>
          </w:tcPr>
          <w:p w14:paraId="17FC769E"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p w14:paraId="4B5F3715"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p w14:paraId="1ED0F680"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817" w:type="dxa"/>
            <w:vAlign w:val="center"/>
          </w:tcPr>
          <w:p w14:paraId="518D461E"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Nhà sản xuất</w:t>
            </w:r>
          </w:p>
        </w:tc>
        <w:tc>
          <w:tcPr>
            <w:tcW w:w="1134" w:type="dxa"/>
            <w:vAlign w:val="center"/>
          </w:tcPr>
          <w:p w14:paraId="33C7E0E3"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160B4533"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lang w:val="en-US"/>
              </w:rPr>
              <w:t>Nêu cụ thể</w:t>
            </w:r>
          </w:p>
        </w:tc>
        <w:tc>
          <w:tcPr>
            <w:tcW w:w="1701" w:type="dxa"/>
          </w:tcPr>
          <w:p w14:paraId="642C0C5D"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37868C13" w14:textId="08E342C6" w:rsidTr="001D7030">
        <w:trPr>
          <w:cantSplit/>
          <w:trHeight w:val="315"/>
          <w:jc w:val="center"/>
        </w:trPr>
        <w:tc>
          <w:tcPr>
            <w:tcW w:w="709" w:type="dxa"/>
            <w:vMerge/>
            <w:vAlign w:val="center"/>
          </w:tcPr>
          <w:p w14:paraId="15281C0F"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817" w:type="dxa"/>
            <w:vAlign w:val="center"/>
          </w:tcPr>
          <w:p w14:paraId="3EC935C7"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Nước sản xuất</w:t>
            </w:r>
          </w:p>
        </w:tc>
        <w:tc>
          <w:tcPr>
            <w:tcW w:w="1134" w:type="dxa"/>
            <w:vAlign w:val="center"/>
          </w:tcPr>
          <w:p w14:paraId="4820F453"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3349F69C"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lang w:val="en-US"/>
              </w:rPr>
              <w:t>Nêu cụ thể</w:t>
            </w:r>
          </w:p>
        </w:tc>
        <w:tc>
          <w:tcPr>
            <w:tcW w:w="1701" w:type="dxa"/>
          </w:tcPr>
          <w:p w14:paraId="11856A7E"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16B1F7D1" w14:textId="46531EF7" w:rsidTr="001D7030">
        <w:trPr>
          <w:cantSplit/>
          <w:trHeight w:val="315"/>
          <w:jc w:val="center"/>
        </w:trPr>
        <w:tc>
          <w:tcPr>
            <w:tcW w:w="709" w:type="dxa"/>
            <w:vMerge/>
            <w:vAlign w:val="center"/>
          </w:tcPr>
          <w:p w14:paraId="3FB880BB"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c>
          <w:tcPr>
            <w:tcW w:w="3817" w:type="dxa"/>
            <w:vAlign w:val="center"/>
          </w:tcPr>
          <w:p w14:paraId="242F58E2"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Vật liệu</w:t>
            </w:r>
          </w:p>
        </w:tc>
        <w:tc>
          <w:tcPr>
            <w:tcW w:w="1134" w:type="dxa"/>
            <w:vAlign w:val="center"/>
          </w:tcPr>
          <w:p w14:paraId="47718C80"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6A27DF64"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Thép mạ kẽm</w:t>
            </w:r>
            <w:r w:rsidRPr="008C076A">
              <w:rPr>
                <w:rFonts w:asciiTheme="majorHAnsi" w:hAnsiTheme="majorHAnsi" w:cstheme="majorHAnsi"/>
                <w:szCs w:val="28"/>
                <w:lang w:val="en-US"/>
              </w:rPr>
              <w:t xml:space="preserve"> nhúng nóng với bề dầy lớp mạ tối thiểu 80</w:t>
            </w:r>
            <w:r w:rsidRPr="008C076A">
              <w:rPr>
                <w:rFonts w:asciiTheme="majorHAnsi" w:hAnsiTheme="majorHAnsi" w:cstheme="majorHAnsi"/>
                <w:szCs w:val="28"/>
              </w:rPr>
              <w:t>μ</w:t>
            </w:r>
            <w:r w:rsidRPr="008C076A">
              <w:rPr>
                <w:rFonts w:asciiTheme="majorHAnsi" w:hAnsiTheme="majorHAnsi" w:cstheme="majorHAnsi"/>
                <w:szCs w:val="28"/>
                <w:lang w:val="en-US"/>
              </w:rPr>
              <w:t>m</w:t>
            </w:r>
          </w:p>
        </w:tc>
        <w:tc>
          <w:tcPr>
            <w:tcW w:w="1701" w:type="dxa"/>
          </w:tcPr>
          <w:p w14:paraId="7DD7D699"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2D18860C" w14:textId="5C50A8DC" w:rsidTr="001D7030">
        <w:trPr>
          <w:cantSplit/>
          <w:trHeight w:val="315"/>
          <w:jc w:val="center"/>
        </w:trPr>
        <w:tc>
          <w:tcPr>
            <w:tcW w:w="709" w:type="dxa"/>
            <w:vAlign w:val="center"/>
          </w:tcPr>
          <w:p w14:paraId="447CC366"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4</w:t>
            </w:r>
          </w:p>
        </w:tc>
        <w:tc>
          <w:tcPr>
            <w:tcW w:w="3817" w:type="dxa"/>
            <w:vAlign w:val="center"/>
          </w:tcPr>
          <w:p w14:paraId="0160FBEC"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 xml:space="preserve">Kẹp cực </w:t>
            </w:r>
          </w:p>
        </w:tc>
        <w:tc>
          <w:tcPr>
            <w:tcW w:w="1134" w:type="dxa"/>
            <w:vAlign w:val="center"/>
          </w:tcPr>
          <w:p w14:paraId="00AD3460"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0FBEFDBA"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01 kẹp cực/01 chống sét</w:t>
            </w:r>
          </w:p>
        </w:tc>
        <w:tc>
          <w:tcPr>
            <w:tcW w:w="1701" w:type="dxa"/>
          </w:tcPr>
          <w:p w14:paraId="1D6AF4BD"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42B939CE" w14:textId="2B3BB0F5" w:rsidTr="001D7030">
        <w:trPr>
          <w:cantSplit/>
          <w:trHeight w:val="315"/>
          <w:jc w:val="center"/>
        </w:trPr>
        <w:tc>
          <w:tcPr>
            <w:tcW w:w="709" w:type="dxa"/>
            <w:vAlign w:val="center"/>
          </w:tcPr>
          <w:p w14:paraId="20DB51C4"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817" w:type="dxa"/>
            <w:vAlign w:val="center"/>
          </w:tcPr>
          <w:p w14:paraId="18DC8E68"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Nhà sản xuất</w:t>
            </w:r>
          </w:p>
        </w:tc>
        <w:tc>
          <w:tcPr>
            <w:tcW w:w="1134" w:type="dxa"/>
            <w:vAlign w:val="center"/>
          </w:tcPr>
          <w:p w14:paraId="604FDE78"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73168A01"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lang w:val="en-US"/>
              </w:rPr>
              <w:t>Nêu cụ thể</w:t>
            </w:r>
          </w:p>
        </w:tc>
        <w:tc>
          <w:tcPr>
            <w:tcW w:w="1701" w:type="dxa"/>
          </w:tcPr>
          <w:p w14:paraId="2C00669F"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2E4CD16A" w14:textId="266D9D68" w:rsidTr="001D7030">
        <w:trPr>
          <w:cantSplit/>
          <w:trHeight w:val="315"/>
          <w:jc w:val="center"/>
        </w:trPr>
        <w:tc>
          <w:tcPr>
            <w:tcW w:w="709" w:type="dxa"/>
            <w:vAlign w:val="center"/>
          </w:tcPr>
          <w:p w14:paraId="56EB6DF9"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817" w:type="dxa"/>
            <w:vAlign w:val="center"/>
          </w:tcPr>
          <w:p w14:paraId="20E6D701"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Nước sản xuất</w:t>
            </w:r>
          </w:p>
        </w:tc>
        <w:tc>
          <w:tcPr>
            <w:tcW w:w="1134" w:type="dxa"/>
            <w:vAlign w:val="center"/>
          </w:tcPr>
          <w:p w14:paraId="52D30A45"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053DC8CB"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lang w:val="en-US"/>
              </w:rPr>
              <w:t>Nêu cụ thể</w:t>
            </w:r>
          </w:p>
        </w:tc>
        <w:tc>
          <w:tcPr>
            <w:tcW w:w="1701" w:type="dxa"/>
          </w:tcPr>
          <w:p w14:paraId="563C68BC" w14:textId="77777777" w:rsidR="008128EC" w:rsidRPr="008C076A" w:rsidRDefault="008128EC" w:rsidP="008C076A">
            <w:pPr>
              <w:spacing w:before="100" w:after="100" w:line="360" w:lineRule="exact"/>
              <w:jc w:val="center"/>
              <w:rPr>
                <w:rFonts w:asciiTheme="majorHAnsi" w:hAnsiTheme="majorHAnsi" w:cstheme="majorHAnsi"/>
                <w:szCs w:val="28"/>
                <w:lang w:val="en-US"/>
              </w:rPr>
            </w:pPr>
          </w:p>
        </w:tc>
      </w:tr>
      <w:tr w:rsidR="008128EC" w:rsidRPr="008C076A" w14:paraId="758AF9B2" w14:textId="668AD8D9" w:rsidTr="001D7030">
        <w:trPr>
          <w:cantSplit/>
          <w:trHeight w:val="315"/>
          <w:jc w:val="center"/>
        </w:trPr>
        <w:tc>
          <w:tcPr>
            <w:tcW w:w="709" w:type="dxa"/>
            <w:vMerge w:val="restart"/>
            <w:vAlign w:val="center"/>
          </w:tcPr>
          <w:p w14:paraId="540A95CA"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p w14:paraId="35214EC2"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p w14:paraId="59D7434A"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817" w:type="dxa"/>
            <w:vAlign w:val="center"/>
          </w:tcPr>
          <w:p w14:paraId="323D4D6B"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Vật liệu</w:t>
            </w:r>
          </w:p>
        </w:tc>
        <w:tc>
          <w:tcPr>
            <w:tcW w:w="1134" w:type="dxa"/>
            <w:vAlign w:val="center"/>
          </w:tcPr>
          <w:p w14:paraId="74CFCC0C"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62D3E1D1"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Phù hợp với dây dẫn</w:t>
            </w:r>
          </w:p>
        </w:tc>
        <w:tc>
          <w:tcPr>
            <w:tcW w:w="1701" w:type="dxa"/>
          </w:tcPr>
          <w:p w14:paraId="77ADF3E4"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03AADD35" w14:textId="677263B8" w:rsidTr="001D7030">
        <w:trPr>
          <w:cantSplit/>
          <w:trHeight w:val="315"/>
          <w:jc w:val="center"/>
        </w:trPr>
        <w:tc>
          <w:tcPr>
            <w:tcW w:w="709" w:type="dxa"/>
            <w:vMerge/>
            <w:vAlign w:val="center"/>
          </w:tcPr>
          <w:p w14:paraId="6F9A1BA5"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817" w:type="dxa"/>
            <w:vAlign w:val="center"/>
          </w:tcPr>
          <w:p w14:paraId="06237E0F"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Kích thước</w:t>
            </w:r>
          </w:p>
        </w:tc>
        <w:tc>
          <w:tcPr>
            <w:tcW w:w="1134" w:type="dxa"/>
            <w:vAlign w:val="center"/>
          </w:tcPr>
          <w:p w14:paraId="1AA7B555"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2EE433FA"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phù hợp với dây dẫn</w:t>
            </w:r>
          </w:p>
        </w:tc>
        <w:tc>
          <w:tcPr>
            <w:tcW w:w="1701" w:type="dxa"/>
          </w:tcPr>
          <w:p w14:paraId="2A686748"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2458CF48" w14:textId="024EFC0B" w:rsidTr="001D7030">
        <w:trPr>
          <w:cantSplit/>
          <w:trHeight w:val="630"/>
          <w:jc w:val="center"/>
        </w:trPr>
        <w:tc>
          <w:tcPr>
            <w:tcW w:w="709" w:type="dxa"/>
            <w:vMerge/>
            <w:vAlign w:val="center"/>
          </w:tcPr>
          <w:p w14:paraId="4CF4F67F"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817" w:type="dxa"/>
            <w:vAlign w:val="center"/>
          </w:tcPr>
          <w:p w14:paraId="6CA14179" w14:textId="77777777" w:rsidR="008128EC" w:rsidRPr="008C076A" w:rsidRDefault="008128EC" w:rsidP="008C076A">
            <w:pPr>
              <w:spacing w:before="100" w:after="100" w:line="360" w:lineRule="exact"/>
              <w:rPr>
                <w:rFonts w:asciiTheme="majorHAnsi" w:hAnsiTheme="majorHAnsi" w:cstheme="majorHAnsi"/>
                <w:szCs w:val="28"/>
              </w:rPr>
            </w:pPr>
            <w:r w:rsidRPr="008C076A">
              <w:rPr>
                <w:rFonts w:asciiTheme="majorHAnsi" w:hAnsiTheme="majorHAnsi" w:cstheme="majorHAnsi"/>
                <w:szCs w:val="28"/>
              </w:rPr>
              <w:t>Bulông kẹp cực</w:t>
            </w:r>
          </w:p>
        </w:tc>
        <w:tc>
          <w:tcPr>
            <w:tcW w:w="1134" w:type="dxa"/>
            <w:vAlign w:val="center"/>
          </w:tcPr>
          <w:p w14:paraId="0159A8E9"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szCs w:val="28"/>
              </w:rPr>
              <w:t> </w:t>
            </w:r>
          </w:p>
        </w:tc>
        <w:tc>
          <w:tcPr>
            <w:tcW w:w="3124" w:type="dxa"/>
            <w:vAlign w:val="center"/>
          </w:tcPr>
          <w:p w14:paraId="67B1A020" w14:textId="4442B3CB" w:rsidR="008128EC" w:rsidRPr="008C076A" w:rsidRDefault="008128EC" w:rsidP="00560BDC">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rPr>
              <w:t xml:space="preserve">Bằng thép không </w:t>
            </w:r>
            <w:r w:rsidR="00560BDC">
              <w:rPr>
                <w:rFonts w:asciiTheme="majorHAnsi" w:hAnsiTheme="majorHAnsi" w:cstheme="majorHAnsi"/>
                <w:szCs w:val="28"/>
                <w:lang w:val="en-US"/>
              </w:rPr>
              <w:t>g</w:t>
            </w:r>
            <w:r w:rsidRPr="008C076A">
              <w:rPr>
                <w:rFonts w:asciiTheme="majorHAnsi" w:hAnsiTheme="majorHAnsi" w:cstheme="majorHAnsi"/>
                <w:szCs w:val="28"/>
              </w:rPr>
              <w:t>ỉ</w:t>
            </w:r>
            <w:r w:rsidRPr="008C076A">
              <w:rPr>
                <w:rFonts w:asciiTheme="majorHAnsi" w:hAnsiTheme="majorHAnsi" w:cstheme="majorHAnsi"/>
                <w:szCs w:val="28"/>
                <w:lang w:val="en-US"/>
              </w:rPr>
              <w:t xml:space="preserve"> hoặc mạ kẽm nhũng nóng</w:t>
            </w:r>
          </w:p>
        </w:tc>
        <w:tc>
          <w:tcPr>
            <w:tcW w:w="1701" w:type="dxa"/>
          </w:tcPr>
          <w:p w14:paraId="2B27DF08" w14:textId="77777777" w:rsidR="008128EC" w:rsidRPr="008C076A" w:rsidRDefault="008128EC" w:rsidP="008C076A">
            <w:pPr>
              <w:spacing w:before="100" w:after="100" w:line="360" w:lineRule="exact"/>
              <w:jc w:val="center"/>
              <w:rPr>
                <w:rFonts w:asciiTheme="majorHAnsi" w:hAnsiTheme="majorHAnsi" w:cstheme="majorHAnsi"/>
                <w:szCs w:val="28"/>
              </w:rPr>
            </w:pPr>
          </w:p>
        </w:tc>
      </w:tr>
      <w:tr w:rsidR="008128EC" w:rsidRPr="008C076A" w14:paraId="132E6623" w14:textId="33A3EFC1" w:rsidTr="001D7030">
        <w:trPr>
          <w:cantSplit/>
          <w:trHeight w:val="315"/>
          <w:jc w:val="center"/>
        </w:trPr>
        <w:tc>
          <w:tcPr>
            <w:tcW w:w="709" w:type="dxa"/>
            <w:vAlign w:val="center"/>
          </w:tcPr>
          <w:p w14:paraId="7E14D26C" w14:textId="77777777" w:rsidR="008128EC" w:rsidRPr="008C076A" w:rsidRDefault="008128EC" w:rsidP="008C076A">
            <w:pPr>
              <w:spacing w:before="100" w:after="100" w:line="360" w:lineRule="exact"/>
              <w:jc w:val="center"/>
              <w:rPr>
                <w:rFonts w:asciiTheme="majorHAnsi" w:hAnsiTheme="majorHAnsi" w:cstheme="majorHAnsi"/>
                <w:szCs w:val="28"/>
                <w:lang w:val="en-US"/>
              </w:rPr>
            </w:pPr>
            <w:r w:rsidRPr="008C076A">
              <w:rPr>
                <w:rFonts w:asciiTheme="majorHAnsi" w:hAnsiTheme="majorHAnsi" w:cstheme="majorHAnsi"/>
                <w:szCs w:val="28"/>
                <w:lang w:val="en-US"/>
              </w:rPr>
              <w:t>5</w:t>
            </w:r>
          </w:p>
        </w:tc>
        <w:tc>
          <w:tcPr>
            <w:tcW w:w="3817" w:type="dxa"/>
            <w:vAlign w:val="center"/>
          </w:tcPr>
          <w:p w14:paraId="7FD96E32" w14:textId="77777777" w:rsidR="008128EC" w:rsidRPr="008C076A" w:rsidRDefault="008128EC" w:rsidP="008C076A">
            <w:pPr>
              <w:spacing w:before="100" w:after="100" w:line="360" w:lineRule="exact"/>
              <w:jc w:val="both"/>
              <w:rPr>
                <w:rFonts w:asciiTheme="majorHAnsi" w:hAnsiTheme="majorHAnsi" w:cstheme="majorHAnsi"/>
                <w:szCs w:val="28"/>
              </w:rPr>
            </w:pPr>
            <w:r w:rsidRPr="008C076A">
              <w:rPr>
                <w:rFonts w:asciiTheme="majorHAnsi" w:hAnsiTheme="majorHAnsi" w:cstheme="majorHAnsi"/>
                <w:bCs/>
                <w:szCs w:val="28"/>
              </w:rPr>
              <w:t>Tài liệu kỹ thuật</w:t>
            </w:r>
            <w:r w:rsidRPr="008C076A">
              <w:rPr>
                <w:rFonts w:asciiTheme="majorHAnsi" w:hAnsiTheme="majorHAnsi" w:cstheme="majorHAnsi"/>
                <w:bCs/>
                <w:szCs w:val="28"/>
                <w:lang w:val="en-US"/>
              </w:rPr>
              <w:t xml:space="preserve"> thể hiện rõ các thông số chào thầu</w:t>
            </w:r>
            <w:r w:rsidRPr="008C076A">
              <w:rPr>
                <w:rFonts w:asciiTheme="majorHAnsi" w:hAnsiTheme="majorHAnsi" w:cstheme="majorHAnsi"/>
                <w:bCs/>
                <w:szCs w:val="28"/>
              </w:rPr>
              <w:t>, bản vẽ kích thước, hướng dẫn lắp đặt, vận hành và bảo dưỡng</w:t>
            </w:r>
          </w:p>
        </w:tc>
        <w:tc>
          <w:tcPr>
            <w:tcW w:w="1134" w:type="dxa"/>
            <w:vAlign w:val="center"/>
          </w:tcPr>
          <w:p w14:paraId="536562D5" w14:textId="77777777" w:rsidR="008128EC" w:rsidRPr="008C076A" w:rsidRDefault="008128EC" w:rsidP="008C076A">
            <w:pPr>
              <w:spacing w:before="100" w:after="100" w:line="360" w:lineRule="exact"/>
              <w:jc w:val="center"/>
              <w:rPr>
                <w:rFonts w:asciiTheme="majorHAnsi" w:hAnsiTheme="majorHAnsi" w:cstheme="majorHAnsi"/>
                <w:szCs w:val="28"/>
              </w:rPr>
            </w:pPr>
          </w:p>
        </w:tc>
        <w:tc>
          <w:tcPr>
            <w:tcW w:w="3124" w:type="dxa"/>
            <w:vAlign w:val="center"/>
          </w:tcPr>
          <w:p w14:paraId="738D6A28" w14:textId="77777777" w:rsidR="008128EC" w:rsidRPr="008C076A" w:rsidRDefault="008128EC" w:rsidP="008C076A">
            <w:pPr>
              <w:spacing w:before="100" w:after="100" w:line="360" w:lineRule="exact"/>
              <w:jc w:val="center"/>
              <w:rPr>
                <w:rFonts w:asciiTheme="majorHAnsi" w:hAnsiTheme="majorHAnsi" w:cstheme="majorHAnsi"/>
                <w:szCs w:val="28"/>
              </w:rPr>
            </w:pPr>
            <w:r w:rsidRPr="008C076A">
              <w:rPr>
                <w:rFonts w:asciiTheme="majorHAnsi" w:hAnsiTheme="majorHAnsi" w:cstheme="majorHAnsi"/>
                <w:bCs/>
                <w:szCs w:val="28"/>
              </w:rPr>
              <w:t>Có</w:t>
            </w:r>
          </w:p>
        </w:tc>
        <w:tc>
          <w:tcPr>
            <w:tcW w:w="1701" w:type="dxa"/>
          </w:tcPr>
          <w:p w14:paraId="33319249" w14:textId="77777777" w:rsidR="008128EC" w:rsidRPr="008C076A" w:rsidRDefault="008128EC" w:rsidP="008C076A">
            <w:pPr>
              <w:spacing w:before="100" w:after="100" w:line="360" w:lineRule="exact"/>
              <w:jc w:val="center"/>
              <w:rPr>
                <w:rFonts w:asciiTheme="majorHAnsi" w:hAnsiTheme="majorHAnsi" w:cstheme="majorHAnsi"/>
                <w:bCs/>
                <w:szCs w:val="28"/>
              </w:rPr>
            </w:pPr>
          </w:p>
        </w:tc>
      </w:tr>
      <w:tr w:rsidR="00406FDB" w:rsidRPr="008C076A" w14:paraId="67C69699" w14:textId="77777777" w:rsidTr="001D7030">
        <w:trPr>
          <w:cantSplit/>
          <w:trHeight w:val="315"/>
          <w:jc w:val="center"/>
        </w:trPr>
        <w:tc>
          <w:tcPr>
            <w:tcW w:w="709" w:type="dxa"/>
            <w:vAlign w:val="center"/>
          </w:tcPr>
          <w:p w14:paraId="41AE300C" w14:textId="488C66EA" w:rsidR="00406FDB" w:rsidRPr="008C076A" w:rsidRDefault="00406FDB" w:rsidP="00406FDB">
            <w:pPr>
              <w:spacing w:before="100" w:after="100" w:line="360" w:lineRule="exact"/>
              <w:jc w:val="center"/>
              <w:rPr>
                <w:rFonts w:asciiTheme="majorHAnsi" w:hAnsiTheme="majorHAnsi" w:cstheme="majorHAnsi"/>
                <w:szCs w:val="28"/>
                <w:lang w:val="en-US"/>
              </w:rPr>
            </w:pPr>
            <w:r>
              <w:rPr>
                <w:rFonts w:asciiTheme="majorHAnsi" w:hAnsiTheme="majorHAnsi" w:cstheme="majorHAnsi"/>
                <w:szCs w:val="28"/>
                <w:lang w:val="en-US"/>
              </w:rPr>
              <w:t>6</w:t>
            </w:r>
          </w:p>
        </w:tc>
        <w:tc>
          <w:tcPr>
            <w:tcW w:w="3817" w:type="dxa"/>
            <w:vAlign w:val="center"/>
          </w:tcPr>
          <w:p w14:paraId="5276240F" w14:textId="1F94EB67" w:rsidR="00406FDB" w:rsidRPr="008C076A" w:rsidRDefault="00406FDB" w:rsidP="00406FDB">
            <w:pPr>
              <w:spacing w:before="100" w:after="100" w:line="360" w:lineRule="exact"/>
              <w:jc w:val="both"/>
              <w:rPr>
                <w:rFonts w:asciiTheme="majorHAnsi" w:hAnsiTheme="majorHAnsi" w:cstheme="majorHAnsi"/>
                <w:bCs/>
                <w:szCs w:val="28"/>
              </w:rPr>
            </w:pPr>
            <w:r w:rsidRPr="00D72F6A">
              <w:rPr>
                <w:rFonts w:asciiTheme="majorHAnsi" w:hAnsiTheme="majorHAnsi" w:cstheme="majorHAnsi"/>
                <w:bCs/>
                <w:szCs w:val="28"/>
                <w:lang w:val="sv-SE"/>
              </w:rPr>
              <w:t>Biên bản thí nghiệm xuất xưởng (routine test</w:t>
            </w:r>
            <w:r>
              <w:rPr>
                <w:rFonts w:asciiTheme="majorHAnsi" w:hAnsiTheme="majorHAnsi" w:cstheme="majorHAnsi"/>
                <w:bCs/>
                <w:szCs w:val="28"/>
                <w:lang w:val="sv-SE"/>
              </w:rPr>
              <w:t>),</w:t>
            </w:r>
            <w:r w:rsidRPr="00D72F6A">
              <w:rPr>
                <w:rFonts w:asciiTheme="majorHAnsi" w:hAnsiTheme="majorHAnsi" w:cstheme="majorHAnsi"/>
                <w:bCs/>
                <w:szCs w:val="28"/>
              </w:rPr>
              <w:t xml:space="preserve"> Thí nghiệm điển hình (Type test)</w:t>
            </w:r>
          </w:p>
        </w:tc>
        <w:tc>
          <w:tcPr>
            <w:tcW w:w="1134" w:type="dxa"/>
            <w:vAlign w:val="center"/>
          </w:tcPr>
          <w:p w14:paraId="19523C47" w14:textId="77777777" w:rsidR="00406FDB" w:rsidRPr="008C076A" w:rsidRDefault="00406FDB" w:rsidP="00406FDB">
            <w:pPr>
              <w:spacing w:before="100" w:after="100" w:line="360" w:lineRule="exact"/>
              <w:jc w:val="center"/>
              <w:rPr>
                <w:rFonts w:asciiTheme="majorHAnsi" w:hAnsiTheme="majorHAnsi" w:cstheme="majorHAnsi"/>
                <w:szCs w:val="28"/>
              </w:rPr>
            </w:pPr>
          </w:p>
        </w:tc>
        <w:tc>
          <w:tcPr>
            <w:tcW w:w="3124" w:type="dxa"/>
            <w:vAlign w:val="center"/>
          </w:tcPr>
          <w:p w14:paraId="02DF27B2" w14:textId="2F178AE3" w:rsidR="00406FDB" w:rsidRPr="008C076A" w:rsidRDefault="00406FDB" w:rsidP="00406FDB">
            <w:pPr>
              <w:spacing w:before="100" w:after="100" w:line="360" w:lineRule="exact"/>
              <w:jc w:val="center"/>
              <w:rPr>
                <w:rFonts w:asciiTheme="majorHAnsi" w:hAnsiTheme="majorHAnsi" w:cstheme="majorHAnsi"/>
                <w:bCs/>
                <w:szCs w:val="28"/>
              </w:rPr>
            </w:pPr>
            <w:r>
              <w:rPr>
                <w:rFonts w:asciiTheme="majorHAnsi" w:hAnsiTheme="majorHAnsi" w:cstheme="majorHAnsi"/>
                <w:bCs/>
                <w:szCs w:val="28"/>
                <w:lang w:val="en-US"/>
              </w:rPr>
              <w:t>Đáp ứng yêu cầu tại Mục 3.3</w:t>
            </w:r>
          </w:p>
        </w:tc>
        <w:tc>
          <w:tcPr>
            <w:tcW w:w="1701" w:type="dxa"/>
          </w:tcPr>
          <w:p w14:paraId="4602781C" w14:textId="77777777" w:rsidR="00406FDB" w:rsidRPr="008C076A" w:rsidRDefault="00406FDB" w:rsidP="00406FDB">
            <w:pPr>
              <w:spacing w:before="100" w:after="100" w:line="360" w:lineRule="exact"/>
              <w:jc w:val="center"/>
              <w:rPr>
                <w:rFonts w:asciiTheme="majorHAnsi" w:hAnsiTheme="majorHAnsi" w:cstheme="majorHAnsi"/>
                <w:bCs/>
                <w:szCs w:val="28"/>
              </w:rPr>
            </w:pPr>
          </w:p>
        </w:tc>
      </w:tr>
    </w:tbl>
    <w:p w14:paraId="0A6D018C" w14:textId="61DFEFCB" w:rsidR="00C26B7E" w:rsidRPr="00764BD2" w:rsidRDefault="008C076A" w:rsidP="009803DF">
      <w:pPr>
        <w:tabs>
          <w:tab w:val="left" w:pos="851"/>
        </w:tabs>
        <w:spacing w:before="120" w:after="120"/>
        <w:jc w:val="both"/>
        <w:rPr>
          <w:rFonts w:asciiTheme="majorHAnsi" w:hAnsiTheme="majorHAnsi" w:cstheme="majorHAnsi"/>
          <w:b/>
          <w:szCs w:val="28"/>
          <w:lang w:val="en-US"/>
        </w:rPr>
      </w:pPr>
      <w:r>
        <w:rPr>
          <w:rFonts w:asciiTheme="majorHAnsi" w:hAnsiTheme="majorHAnsi" w:cstheme="majorHAnsi"/>
          <w:b/>
          <w:szCs w:val="28"/>
          <w:lang w:val="en-US"/>
        </w:rPr>
        <w:t>5</w:t>
      </w:r>
      <w:r w:rsidR="00C26B7E" w:rsidRPr="00764BD2">
        <w:rPr>
          <w:rFonts w:asciiTheme="majorHAnsi" w:hAnsiTheme="majorHAnsi" w:cstheme="majorHAnsi"/>
          <w:b/>
          <w:szCs w:val="28"/>
        </w:rPr>
        <w:t xml:space="preserve">. </w:t>
      </w:r>
      <w:r w:rsidR="00C26B7E" w:rsidRPr="00764BD2">
        <w:rPr>
          <w:rFonts w:asciiTheme="majorHAnsi" w:hAnsiTheme="majorHAnsi" w:cstheme="majorHAnsi"/>
          <w:b/>
          <w:szCs w:val="28"/>
          <w:lang w:val="en-US"/>
        </w:rPr>
        <w:t>Các thông số kỹ thuật trên vỏ chống sét van</w:t>
      </w:r>
    </w:p>
    <w:p w14:paraId="12E1117B" w14:textId="77777777" w:rsidR="00C26B7E" w:rsidRPr="00764BD2" w:rsidRDefault="00C26B7E" w:rsidP="009803DF">
      <w:pPr>
        <w:tabs>
          <w:tab w:val="left" w:pos="851"/>
        </w:tabs>
        <w:jc w:val="both"/>
        <w:rPr>
          <w:rFonts w:asciiTheme="majorHAnsi" w:hAnsiTheme="majorHAnsi" w:cstheme="majorHAnsi"/>
          <w:szCs w:val="28"/>
          <w:lang w:val="en-US"/>
        </w:rPr>
      </w:pPr>
      <w:r w:rsidRPr="00764BD2">
        <w:rPr>
          <w:rFonts w:asciiTheme="majorHAnsi" w:hAnsiTheme="majorHAnsi" w:cstheme="majorHAnsi"/>
          <w:szCs w:val="28"/>
          <w:lang w:val="en-US"/>
        </w:rPr>
        <w:t>Các thông tin sau sẽ có trên mác của chống sét van:</w:t>
      </w:r>
    </w:p>
    <w:p w14:paraId="5F68694F" w14:textId="4CB7A979" w:rsidR="00C26B7E" w:rsidRPr="00764BD2" w:rsidRDefault="00C26B7E" w:rsidP="009803DF">
      <w:pPr>
        <w:tabs>
          <w:tab w:val="left" w:pos="851"/>
        </w:tabs>
        <w:jc w:val="both"/>
        <w:rPr>
          <w:rFonts w:asciiTheme="majorHAnsi" w:hAnsiTheme="majorHAnsi" w:cstheme="majorHAnsi"/>
          <w:szCs w:val="28"/>
          <w:lang w:val="en-US"/>
        </w:rPr>
      </w:pPr>
      <w:r w:rsidRPr="00764BD2">
        <w:rPr>
          <w:rFonts w:asciiTheme="majorHAnsi" w:hAnsiTheme="majorHAnsi" w:cstheme="majorHAnsi"/>
          <w:szCs w:val="28"/>
          <w:lang w:val="en-US"/>
        </w:rPr>
        <w:t>- Kiểu thiết kế chống sét van</w:t>
      </w:r>
      <w:r w:rsidR="00723B86" w:rsidRPr="00764BD2">
        <w:rPr>
          <w:rFonts w:asciiTheme="majorHAnsi" w:hAnsiTheme="majorHAnsi" w:cstheme="majorHAnsi"/>
          <w:szCs w:val="28"/>
          <w:lang w:val="en-US"/>
        </w:rPr>
        <w:t>.</w:t>
      </w:r>
    </w:p>
    <w:p w14:paraId="439CDC6F" w14:textId="3CED54A8" w:rsidR="00C26B7E" w:rsidRPr="00764BD2" w:rsidRDefault="00C26B7E" w:rsidP="009803DF">
      <w:pPr>
        <w:tabs>
          <w:tab w:val="left" w:pos="851"/>
        </w:tabs>
        <w:jc w:val="both"/>
        <w:rPr>
          <w:rFonts w:asciiTheme="majorHAnsi" w:hAnsiTheme="majorHAnsi" w:cstheme="majorHAnsi"/>
          <w:szCs w:val="28"/>
          <w:lang w:val="en-US"/>
        </w:rPr>
      </w:pPr>
      <w:r w:rsidRPr="00764BD2">
        <w:rPr>
          <w:rFonts w:asciiTheme="majorHAnsi" w:hAnsiTheme="majorHAnsi" w:cstheme="majorHAnsi"/>
          <w:szCs w:val="28"/>
          <w:lang w:val="en-US"/>
        </w:rPr>
        <w:t>- Điện áp Ucov</w:t>
      </w:r>
      <w:r w:rsidR="00723B86" w:rsidRPr="00764BD2">
        <w:rPr>
          <w:rFonts w:asciiTheme="majorHAnsi" w:hAnsiTheme="majorHAnsi" w:cstheme="majorHAnsi"/>
          <w:szCs w:val="28"/>
          <w:lang w:val="en-US"/>
        </w:rPr>
        <w:t>.</w:t>
      </w:r>
    </w:p>
    <w:p w14:paraId="73C154E7" w14:textId="77D598BB" w:rsidR="00C26B7E" w:rsidRPr="00764BD2" w:rsidRDefault="00C26B7E" w:rsidP="009803DF">
      <w:pPr>
        <w:tabs>
          <w:tab w:val="left" w:pos="851"/>
        </w:tabs>
        <w:jc w:val="both"/>
        <w:rPr>
          <w:rFonts w:asciiTheme="majorHAnsi" w:hAnsiTheme="majorHAnsi" w:cstheme="majorHAnsi"/>
          <w:szCs w:val="28"/>
          <w:lang w:val="en-US"/>
        </w:rPr>
      </w:pPr>
      <w:r w:rsidRPr="00764BD2">
        <w:rPr>
          <w:rFonts w:asciiTheme="majorHAnsi" w:hAnsiTheme="majorHAnsi" w:cstheme="majorHAnsi"/>
          <w:szCs w:val="28"/>
          <w:lang w:val="en-US"/>
        </w:rPr>
        <w:t>- Điện áp định mức Ur</w:t>
      </w:r>
      <w:r w:rsidR="00723B86" w:rsidRPr="00764BD2">
        <w:rPr>
          <w:rFonts w:asciiTheme="majorHAnsi" w:hAnsiTheme="majorHAnsi" w:cstheme="majorHAnsi"/>
          <w:szCs w:val="28"/>
          <w:lang w:val="en-US"/>
        </w:rPr>
        <w:t>.</w:t>
      </w:r>
    </w:p>
    <w:p w14:paraId="5AE3262A" w14:textId="585126C2" w:rsidR="00C26B7E" w:rsidRPr="00764BD2" w:rsidRDefault="00C26B7E" w:rsidP="009803DF">
      <w:pPr>
        <w:tabs>
          <w:tab w:val="left" w:pos="851"/>
        </w:tabs>
        <w:jc w:val="both"/>
        <w:rPr>
          <w:rFonts w:asciiTheme="majorHAnsi" w:hAnsiTheme="majorHAnsi" w:cstheme="majorHAnsi"/>
          <w:szCs w:val="28"/>
          <w:lang w:val="en-US"/>
        </w:rPr>
      </w:pPr>
      <w:r w:rsidRPr="00764BD2">
        <w:rPr>
          <w:rFonts w:asciiTheme="majorHAnsi" w:hAnsiTheme="majorHAnsi" w:cstheme="majorHAnsi"/>
          <w:szCs w:val="28"/>
          <w:lang w:val="en-US"/>
        </w:rPr>
        <w:t>- Tần số định mức</w:t>
      </w:r>
      <w:r w:rsidR="00723B86" w:rsidRPr="00764BD2">
        <w:rPr>
          <w:rFonts w:asciiTheme="majorHAnsi" w:hAnsiTheme="majorHAnsi" w:cstheme="majorHAnsi"/>
          <w:szCs w:val="28"/>
          <w:lang w:val="en-US"/>
        </w:rPr>
        <w:t>.</w:t>
      </w:r>
    </w:p>
    <w:p w14:paraId="573C0A06" w14:textId="3C48BED0" w:rsidR="00C26B7E" w:rsidRPr="00764BD2" w:rsidRDefault="00C26B7E" w:rsidP="009803DF">
      <w:pPr>
        <w:tabs>
          <w:tab w:val="left" w:pos="851"/>
        </w:tabs>
        <w:jc w:val="both"/>
        <w:rPr>
          <w:rFonts w:asciiTheme="majorHAnsi" w:hAnsiTheme="majorHAnsi" w:cstheme="majorHAnsi"/>
          <w:szCs w:val="28"/>
          <w:lang w:val="en-US"/>
        </w:rPr>
      </w:pPr>
      <w:r w:rsidRPr="00764BD2">
        <w:rPr>
          <w:rFonts w:asciiTheme="majorHAnsi" w:hAnsiTheme="majorHAnsi" w:cstheme="majorHAnsi"/>
          <w:szCs w:val="28"/>
          <w:lang w:val="en-US"/>
        </w:rPr>
        <w:t>- Dòng phóng định mức In</w:t>
      </w:r>
      <w:r w:rsidR="00723B86" w:rsidRPr="00764BD2">
        <w:rPr>
          <w:rFonts w:asciiTheme="majorHAnsi" w:hAnsiTheme="majorHAnsi" w:cstheme="majorHAnsi"/>
          <w:szCs w:val="28"/>
          <w:lang w:val="en-US"/>
        </w:rPr>
        <w:t>.</w:t>
      </w:r>
    </w:p>
    <w:p w14:paraId="3559702E" w14:textId="77777777" w:rsidR="00C26B7E" w:rsidRPr="00764BD2" w:rsidRDefault="00C26B7E" w:rsidP="009803DF">
      <w:pPr>
        <w:tabs>
          <w:tab w:val="left" w:pos="851"/>
        </w:tabs>
        <w:jc w:val="both"/>
        <w:rPr>
          <w:rFonts w:asciiTheme="majorHAnsi" w:hAnsiTheme="majorHAnsi" w:cstheme="majorHAnsi"/>
          <w:szCs w:val="28"/>
          <w:lang w:val="en-US"/>
        </w:rPr>
      </w:pPr>
      <w:r w:rsidRPr="00764BD2">
        <w:rPr>
          <w:rFonts w:asciiTheme="majorHAnsi" w:hAnsiTheme="majorHAnsi" w:cstheme="majorHAnsi"/>
          <w:szCs w:val="28"/>
          <w:lang w:val="en-US"/>
        </w:rPr>
        <w:t>- Tên nhà sản xuất.</w:t>
      </w:r>
    </w:p>
    <w:p w14:paraId="4331730C" w14:textId="77777777" w:rsidR="00C26B7E" w:rsidRPr="00764BD2" w:rsidRDefault="00C26B7E" w:rsidP="009803DF">
      <w:pPr>
        <w:tabs>
          <w:tab w:val="left" w:pos="851"/>
        </w:tabs>
        <w:jc w:val="both"/>
        <w:rPr>
          <w:rFonts w:asciiTheme="majorHAnsi" w:hAnsiTheme="majorHAnsi" w:cstheme="majorHAnsi"/>
          <w:szCs w:val="28"/>
          <w:lang w:val="en-US"/>
        </w:rPr>
      </w:pPr>
      <w:r w:rsidRPr="00764BD2">
        <w:rPr>
          <w:rFonts w:asciiTheme="majorHAnsi" w:hAnsiTheme="majorHAnsi" w:cstheme="majorHAnsi"/>
          <w:szCs w:val="28"/>
          <w:lang w:val="en-US"/>
        </w:rPr>
        <w:t>- Năm sản xuất.</w:t>
      </w:r>
    </w:p>
    <w:p w14:paraId="5B176122" w14:textId="77777777" w:rsidR="00C26B7E" w:rsidRPr="00764BD2" w:rsidRDefault="00C26B7E" w:rsidP="009803DF">
      <w:pPr>
        <w:tabs>
          <w:tab w:val="left" w:pos="851"/>
        </w:tabs>
        <w:jc w:val="both"/>
        <w:rPr>
          <w:rFonts w:asciiTheme="majorHAnsi" w:hAnsiTheme="majorHAnsi" w:cstheme="majorHAnsi"/>
          <w:szCs w:val="28"/>
          <w:lang w:val="en-US"/>
        </w:rPr>
      </w:pPr>
      <w:r w:rsidRPr="00764BD2">
        <w:rPr>
          <w:rFonts w:asciiTheme="majorHAnsi" w:hAnsiTheme="majorHAnsi" w:cstheme="majorHAnsi"/>
          <w:szCs w:val="28"/>
          <w:lang w:val="en-US"/>
        </w:rPr>
        <w:t>- Số chế tạo.</w:t>
      </w:r>
    </w:p>
    <w:p w14:paraId="2AF64406" w14:textId="77777777" w:rsidR="00C26B7E" w:rsidRPr="00764BD2" w:rsidRDefault="00C26B7E" w:rsidP="009803DF">
      <w:pPr>
        <w:tabs>
          <w:tab w:val="left" w:pos="851"/>
        </w:tabs>
        <w:jc w:val="both"/>
        <w:rPr>
          <w:rFonts w:asciiTheme="majorHAnsi" w:hAnsiTheme="majorHAnsi" w:cstheme="majorHAnsi"/>
          <w:szCs w:val="28"/>
          <w:lang w:val="en-US"/>
        </w:rPr>
      </w:pPr>
      <w:r w:rsidRPr="00764BD2">
        <w:rPr>
          <w:rFonts w:asciiTheme="majorHAnsi" w:hAnsiTheme="majorHAnsi" w:cstheme="majorHAnsi"/>
          <w:szCs w:val="28"/>
          <w:lang w:val="en-US"/>
        </w:rPr>
        <w:t xml:space="preserve">- Một số thông tin bổ sung (nếu có): </w:t>
      </w:r>
    </w:p>
    <w:p w14:paraId="449C5885" w14:textId="4DCCFF56" w:rsidR="00C26B7E" w:rsidRPr="00764BD2" w:rsidRDefault="00C26B7E" w:rsidP="009803DF">
      <w:pPr>
        <w:tabs>
          <w:tab w:val="left" w:pos="851"/>
        </w:tabs>
        <w:jc w:val="both"/>
        <w:rPr>
          <w:rFonts w:asciiTheme="majorHAnsi" w:hAnsiTheme="majorHAnsi" w:cstheme="majorHAnsi"/>
          <w:szCs w:val="28"/>
          <w:lang w:val="en-US"/>
        </w:rPr>
      </w:pPr>
      <w:r w:rsidRPr="00764BD2">
        <w:rPr>
          <w:rFonts w:asciiTheme="majorHAnsi" w:hAnsiTheme="majorHAnsi" w:cstheme="majorHAnsi"/>
          <w:szCs w:val="28"/>
          <w:lang w:val="en-US"/>
        </w:rPr>
        <w:t>+ Dòng ngắn mạch định mức (kA)</w:t>
      </w:r>
      <w:r w:rsidR="00723B86" w:rsidRPr="00764BD2">
        <w:rPr>
          <w:rFonts w:asciiTheme="majorHAnsi" w:hAnsiTheme="majorHAnsi" w:cstheme="majorHAnsi"/>
          <w:szCs w:val="28"/>
          <w:lang w:val="en-US"/>
        </w:rPr>
        <w:t>.</w:t>
      </w:r>
    </w:p>
    <w:p w14:paraId="3CFCC4F4" w14:textId="4C6C74E9" w:rsidR="00C26B7E" w:rsidRPr="00764BD2" w:rsidRDefault="00C26B7E" w:rsidP="009803DF">
      <w:pPr>
        <w:tabs>
          <w:tab w:val="left" w:pos="851"/>
        </w:tabs>
        <w:jc w:val="both"/>
        <w:rPr>
          <w:rFonts w:asciiTheme="majorHAnsi" w:hAnsiTheme="majorHAnsi" w:cstheme="majorHAnsi"/>
          <w:szCs w:val="28"/>
          <w:lang w:val="en-US"/>
        </w:rPr>
      </w:pPr>
      <w:r w:rsidRPr="00764BD2">
        <w:rPr>
          <w:rFonts w:asciiTheme="majorHAnsi" w:hAnsiTheme="majorHAnsi" w:cstheme="majorHAnsi"/>
          <w:szCs w:val="28"/>
          <w:lang w:val="en-US"/>
        </w:rPr>
        <w:t xml:space="preserve">+ </w:t>
      </w:r>
      <w:r w:rsidRPr="00764BD2">
        <w:rPr>
          <w:rFonts w:asciiTheme="majorHAnsi" w:hAnsiTheme="majorHAnsi" w:cstheme="majorHAnsi"/>
          <w:szCs w:val="28"/>
        </w:rPr>
        <w:t>Đánh giá khả năng phóng lặp lại – Qrs</w:t>
      </w:r>
      <w:r w:rsidR="00723B86" w:rsidRPr="00764BD2">
        <w:rPr>
          <w:rFonts w:asciiTheme="majorHAnsi" w:hAnsiTheme="majorHAnsi" w:cstheme="majorHAnsi"/>
          <w:szCs w:val="28"/>
          <w:lang w:val="en-US"/>
        </w:rPr>
        <w:t>.</w:t>
      </w:r>
    </w:p>
    <w:p w14:paraId="481C87ED" w14:textId="77777777" w:rsidR="00C26B7E" w:rsidRPr="00764BD2" w:rsidRDefault="00C26B7E" w:rsidP="009803DF">
      <w:pPr>
        <w:tabs>
          <w:tab w:val="left" w:pos="851"/>
        </w:tabs>
        <w:jc w:val="both"/>
        <w:rPr>
          <w:rFonts w:asciiTheme="majorHAnsi" w:hAnsiTheme="majorHAnsi" w:cstheme="majorHAnsi"/>
          <w:szCs w:val="28"/>
          <w:lang w:val="en-US"/>
        </w:rPr>
      </w:pPr>
      <w:r w:rsidRPr="00764BD2">
        <w:rPr>
          <w:rFonts w:asciiTheme="majorHAnsi" w:hAnsiTheme="majorHAnsi" w:cstheme="majorHAnsi"/>
          <w:szCs w:val="28"/>
          <w:lang w:val="en-US"/>
        </w:rPr>
        <w:t>+ Khả năng chịu đựng ô nhiễm.</w:t>
      </w:r>
    </w:p>
    <w:p w14:paraId="74907E9B" w14:textId="77777777" w:rsidR="0024111E" w:rsidRPr="00764BD2" w:rsidRDefault="0024111E" w:rsidP="000C0AE9">
      <w:pPr>
        <w:pStyle w:val="Heading1"/>
        <w:keepNext w:val="0"/>
        <w:numPr>
          <w:ilvl w:val="0"/>
          <w:numId w:val="0"/>
        </w:numPr>
        <w:spacing w:before="0" w:after="0"/>
        <w:ind w:left="360" w:hanging="360"/>
        <w:jc w:val="left"/>
        <w:rPr>
          <w:rFonts w:asciiTheme="majorHAnsi" w:hAnsiTheme="majorHAnsi" w:cstheme="majorHAnsi"/>
          <w:i w:val="0"/>
          <w:sz w:val="28"/>
          <w:szCs w:val="28"/>
          <w:lang w:val="en-US"/>
        </w:rPr>
      </w:pPr>
    </w:p>
    <w:sectPr w:rsidR="0024111E" w:rsidRPr="00764BD2" w:rsidSect="00E63FEF">
      <w:type w:val="continuous"/>
      <w:pgSz w:w="11907" w:h="16840" w:code="9"/>
      <w:pgMar w:top="426" w:right="1134" w:bottom="1134" w:left="1701" w:header="567" w:footer="144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5EC06" w14:textId="77777777" w:rsidR="0024554A" w:rsidRDefault="0024554A">
      <w:r>
        <w:separator/>
      </w:r>
    </w:p>
  </w:endnote>
  <w:endnote w:type="continuationSeparator" w:id="0">
    <w:p w14:paraId="132BE4E1" w14:textId="77777777" w:rsidR="0024554A" w:rsidRDefault="00245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VNI-Helv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ont484">
    <w:altName w:val="Tahoma"/>
    <w:panose1 w:val="00000000000000000000"/>
    <w:charset w:val="00"/>
    <w:family w:val="auto"/>
    <w:notTrueType/>
    <w:pitch w:val="default"/>
    <w:sig w:usb0="77E1596D" w:usb1="00000000" w:usb2="00000000" w:usb3="00000001" w:csb0="07633800" w:csb1="00740008"/>
  </w:font>
  <w:font w:name=".VnVogueH">
    <w:altName w:val="Calibri"/>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I-WIN Sample Font">
    <w:altName w:val="Calibri"/>
    <w:charset w:val="00"/>
    <w:family w:val="auto"/>
    <w:pitch w:val="variable"/>
    <w:sig w:usb0="00000005"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auto"/>
    <w:pitch w:val="variable"/>
    <w:sig w:usb0="E00002FF" w:usb1="5000205A" w:usb2="00000000" w:usb3="00000000" w:csb0="0000019F" w:csb1="00000000"/>
  </w:font>
  <w:font w:name="VNI-Helve-Condense">
    <w:charset w:val="00"/>
    <w:family w:val="auto"/>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Century Schoolbook">
    <w:altName w:val="Courier New"/>
    <w:charset w:val="00"/>
    <w:family w:val="swiss"/>
    <w:pitch w:val="variable"/>
    <w:sig w:usb0="00000003" w:usb1="00000000" w:usb2="00000000" w:usb3="00000000" w:csb0="00000001" w:csb1="00000000"/>
  </w:font>
  <w:font w:name="Times New RomanH">
    <w:altName w:val="Times New Roman"/>
    <w:panose1 w:val="00000000000000000000"/>
    <w:charset w:val="A3"/>
    <w:family w:val="swiss"/>
    <w:notTrueType/>
    <w:pitch w:val="variable"/>
    <w:sig w:usb0="20000001" w:usb1="00000000" w:usb2="00000000" w:usb3="00000000" w:csb0="000001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Ngeometric Slabserif">
    <w:charset w:val="00"/>
    <w:family w:val="roman"/>
    <w:pitch w:val="variable"/>
    <w:sig w:usb0="00000087" w:usb1="00000000" w:usb2="00000000" w:usb3="00000000" w:csb0="0000001B" w:csb1="00000000"/>
  </w:font>
  <w:font w:name="VNtimes new roman">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old">
    <w:altName w:val="Times New Roman"/>
    <w:panose1 w:val="00000000000000000000"/>
    <w:charset w:val="00"/>
    <w:family w:val="roman"/>
    <w:notTrueType/>
    <w:pitch w:val="default"/>
  </w:font>
  <w:font w:name="HelveticaNeueLTCom-LtIt">
    <w:altName w:val="Times New Roman"/>
    <w:panose1 w:val="00000000000000000000"/>
    <w:charset w:val="00"/>
    <w:family w:val="roman"/>
    <w:notTrueType/>
    <w:pitch w:val="default"/>
  </w:font>
  <w:font w:name="UnifontMedium">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D60F3" w14:textId="77777777" w:rsidR="0024554A" w:rsidRDefault="0024554A">
      <w:r>
        <w:separator/>
      </w:r>
    </w:p>
  </w:footnote>
  <w:footnote w:type="continuationSeparator" w:id="0">
    <w:p w14:paraId="3AAF85AE" w14:textId="77777777" w:rsidR="0024554A" w:rsidRDefault="002455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848CDC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FE"/>
    <w:multiLevelType w:val="singleLevel"/>
    <w:tmpl w:val="FFFFFFFF"/>
    <w:lvl w:ilvl="0">
      <w:numFmt w:val="decimal"/>
      <w:pStyle w:val="thut"/>
      <w:lvlText w:val="*"/>
      <w:lvlJc w:val="left"/>
    </w:lvl>
  </w:abstractNum>
  <w:abstractNum w:abstractNumId="2" w15:restartNumberingAfterBreak="0">
    <w:nsid w:val="00000002"/>
    <w:multiLevelType w:val="singleLevel"/>
    <w:tmpl w:val="00000002"/>
    <w:name w:val="WW8Num1"/>
    <w:lvl w:ilvl="0">
      <w:numFmt w:val="bullet"/>
      <w:lvlText w:val="+"/>
      <w:lvlJc w:val="left"/>
      <w:pPr>
        <w:tabs>
          <w:tab w:val="num" w:pos="360"/>
        </w:tabs>
        <w:ind w:left="360" w:hanging="360"/>
      </w:pPr>
      <w:rPr>
        <w:rFonts w:ascii="Times New Roman" w:hAnsi="Times New Roman"/>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4" w15:restartNumberingAfterBreak="0">
    <w:nsid w:val="00000009"/>
    <w:multiLevelType w:val="singleLevel"/>
    <w:tmpl w:val="00000009"/>
    <w:name w:val="WW8Num9"/>
    <w:lvl w:ilvl="0">
      <w:start w:val="1"/>
      <w:numFmt w:val="decimal"/>
      <w:lvlText w:val="(%1)"/>
      <w:lvlJc w:val="left"/>
      <w:pPr>
        <w:tabs>
          <w:tab w:val="num" w:pos="624"/>
        </w:tabs>
        <w:ind w:left="624" w:hanging="624"/>
      </w:pPr>
    </w:lvl>
  </w:abstractNum>
  <w:abstractNum w:abstractNumId="5" w15:restartNumberingAfterBreak="0">
    <w:nsid w:val="0000000A"/>
    <w:multiLevelType w:val="singleLevel"/>
    <w:tmpl w:val="0000000A"/>
    <w:name w:val="WW8Num10"/>
    <w:lvl w:ilvl="0">
      <w:start w:val="1"/>
      <w:numFmt w:val="lowerLetter"/>
      <w:lvlText w:val="%1)"/>
      <w:lvlJc w:val="left"/>
      <w:pPr>
        <w:tabs>
          <w:tab w:val="num" w:pos="360"/>
        </w:tabs>
        <w:ind w:left="360" w:hanging="360"/>
      </w:pPr>
    </w:lvl>
  </w:abstractNum>
  <w:abstractNum w:abstractNumId="6" w15:restartNumberingAfterBreak="0">
    <w:nsid w:val="0000000D"/>
    <w:multiLevelType w:val="singleLevel"/>
    <w:tmpl w:val="0000000D"/>
    <w:name w:val="WW8Num15"/>
    <w:lvl w:ilvl="0">
      <w:start w:val="1"/>
      <w:numFmt w:val="decimal"/>
      <w:lvlText w:val="(%1)"/>
      <w:lvlJc w:val="left"/>
      <w:pPr>
        <w:tabs>
          <w:tab w:val="num" w:pos="567"/>
        </w:tabs>
        <w:ind w:left="567" w:hanging="567"/>
      </w:pPr>
    </w:lvl>
  </w:abstractNum>
  <w:abstractNum w:abstractNumId="7" w15:restartNumberingAfterBreak="0">
    <w:nsid w:val="00000012"/>
    <w:multiLevelType w:val="singleLevel"/>
    <w:tmpl w:val="00000012"/>
    <w:name w:val="WW8Num20"/>
    <w:lvl w:ilvl="0">
      <w:start w:val="1"/>
      <w:numFmt w:val="decimal"/>
      <w:lvlText w:val="(%1)"/>
      <w:lvlJc w:val="left"/>
      <w:pPr>
        <w:tabs>
          <w:tab w:val="num" w:pos="624"/>
        </w:tabs>
        <w:ind w:left="624" w:hanging="624"/>
      </w:pPr>
    </w:lvl>
  </w:abstractNum>
  <w:abstractNum w:abstractNumId="8" w15:restartNumberingAfterBreak="0">
    <w:nsid w:val="00000013"/>
    <w:multiLevelType w:val="singleLevel"/>
    <w:tmpl w:val="00000013"/>
    <w:name w:val="WW8Num21"/>
    <w:lvl w:ilvl="0">
      <w:start w:val="1"/>
      <w:numFmt w:val="bullet"/>
      <w:lvlText w:val=""/>
      <w:lvlJc w:val="left"/>
      <w:pPr>
        <w:tabs>
          <w:tab w:val="num" w:pos="360"/>
        </w:tabs>
        <w:ind w:left="360" w:hanging="360"/>
      </w:pPr>
      <w:rPr>
        <w:rFonts w:ascii="Wingdings" w:hAnsi="Wingdings"/>
        <w:sz w:val="16"/>
      </w:rPr>
    </w:lvl>
  </w:abstractNum>
  <w:abstractNum w:abstractNumId="9" w15:restartNumberingAfterBreak="0">
    <w:nsid w:val="00000015"/>
    <w:multiLevelType w:val="singleLevel"/>
    <w:tmpl w:val="00000015"/>
    <w:name w:val="WW8Num23"/>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16"/>
    <w:multiLevelType w:val="singleLevel"/>
    <w:tmpl w:val="00000016"/>
    <w:name w:val="WW8Num24"/>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17"/>
    <w:multiLevelType w:val="singleLevel"/>
    <w:tmpl w:val="00000017"/>
    <w:name w:val="WW8Num25"/>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1F"/>
    <w:multiLevelType w:val="singleLevel"/>
    <w:tmpl w:val="0000001F"/>
    <w:name w:val="WW8Num33"/>
    <w:lvl w:ilvl="0">
      <w:start w:val="1"/>
      <w:numFmt w:val="lowerLetter"/>
      <w:lvlText w:val="%1)"/>
      <w:lvlJc w:val="left"/>
      <w:pPr>
        <w:tabs>
          <w:tab w:val="num" w:pos="360"/>
        </w:tabs>
        <w:ind w:left="360" w:hanging="360"/>
      </w:pPr>
    </w:lvl>
  </w:abstractNum>
  <w:abstractNum w:abstractNumId="13" w15:restartNumberingAfterBreak="0">
    <w:nsid w:val="00000020"/>
    <w:multiLevelType w:val="singleLevel"/>
    <w:tmpl w:val="00000020"/>
    <w:name w:val="WW8Num35"/>
    <w:lvl w:ilvl="0">
      <w:start w:val="1"/>
      <w:numFmt w:val="bullet"/>
      <w:lvlText w:val=""/>
      <w:lvlJc w:val="left"/>
      <w:pPr>
        <w:tabs>
          <w:tab w:val="num" w:pos="360"/>
        </w:tabs>
        <w:ind w:left="360" w:hanging="360"/>
      </w:pPr>
      <w:rPr>
        <w:rFonts w:ascii="Wingdings" w:hAnsi="Wingdings"/>
        <w:sz w:val="16"/>
      </w:rPr>
    </w:lvl>
  </w:abstractNum>
  <w:abstractNum w:abstractNumId="14" w15:restartNumberingAfterBreak="0">
    <w:nsid w:val="0000002E"/>
    <w:multiLevelType w:val="singleLevel"/>
    <w:tmpl w:val="0000002E"/>
    <w:name w:val="WW8Num50"/>
    <w:lvl w:ilvl="0">
      <w:start w:val="1"/>
      <w:numFmt w:val="lowerLetter"/>
      <w:lvlText w:val="%1)"/>
      <w:lvlJc w:val="left"/>
      <w:pPr>
        <w:tabs>
          <w:tab w:val="num" w:pos="360"/>
        </w:tabs>
        <w:ind w:left="360" w:hanging="360"/>
      </w:pPr>
    </w:lvl>
  </w:abstractNum>
  <w:abstractNum w:abstractNumId="15" w15:restartNumberingAfterBreak="0">
    <w:nsid w:val="0000002F"/>
    <w:multiLevelType w:val="singleLevel"/>
    <w:tmpl w:val="0000002F"/>
    <w:name w:val="WW8Num51"/>
    <w:lvl w:ilvl="0">
      <w:start w:val="1"/>
      <w:numFmt w:val="bullet"/>
      <w:lvlText w:val=""/>
      <w:lvlJc w:val="left"/>
      <w:pPr>
        <w:tabs>
          <w:tab w:val="num" w:pos="360"/>
        </w:tabs>
        <w:ind w:left="360" w:hanging="360"/>
      </w:pPr>
      <w:rPr>
        <w:rFonts w:ascii="Symbol" w:hAnsi="Symbol"/>
      </w:rPr>
    </w:lvl>
  </w:abstractNum>
  <w:abstractNum w:abstractNumId="16"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17"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EAB5F5E"/>
    <w:multiLevelType w:val="hybridMultilevel"/>
    <w:tmpl w:val="041289E4"/>
    <w:lvl w:ilvl="0" w:tplc="0409000F">
      <w:start w:val="1"/>
      <w:numFmt w:val="decimal"/>
      <w:pStyle w:val="Part"/>
      <w:lvlText w:val="%1."/>
      <w:lvlJc w:val="left"/>
      <w:pPr>
        <w:tabs>
          <w:tab w:val="num" w:pos="360"/>
        </w:tabs>
        <w:ind w:left="360" w:hanging="360"/>
      </w:pPr>
      <w:rPr>
        <w:rFonts w:hint="default"/>
      </w:rPr>
    </w:lvl>
    <w:lvl w:ilvl="1" w:tplc="59348F1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21"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4"/>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BC22360"/>
    <w:multiLevelType w:val="hybridMultilevel"/>
    <w:tmpl w:val="8ABA78DE"/>
    <w:lvl w:ilvl="0" w:tplc="2B107C10">
      <w:start w:val="1"/>
      <w:numFmt w:val="decimal"/>
      <w:lvlText w:val="%1."/>
      <w:lvlJc w:val="left"/>
      <w:pPr>
        <w:ind w:left="1287" w:hanging="360"/>
      </w:pPr>
      <w:rPr>
        <w:rFonts w:hint="default"/>
        <w:caps w:val="0"/>
        <w:strike w:val="0"/>
        <w:dstrike w:val="0"/>
        <w:vanish w:val="0"/>
        <w:sz w:val="28"/>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28"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4BF6C12"/>
    <w:multiLevelType w:val="singleLevel"/>
    <w:tmpl w:val="C32AC396"/>
    <w:lvl w:ilvl="0">
      <w:start w:val="1"/>
      <w:numFmt w:val="decimal"/>
      <w:pStyle w:val="Index1"/>
      <w:lvlText w:val="(%1)"/>
      <w:lvlJc w:val="left"/>
      <w:pPr>
        <w:tabs>
          <w:tab w:val="num" w:pos="1701"/>
        </w:tabs>
        <w:ind w:left="1701" w:hanging="567"/>
      </w:pPr>
      <w:rPr>
        <w:rFonts w:ascii="VNI-Times" w:hAnsi="VNI-Times" w:hint="default"/>
        <w:b w:val="0"/>
        <w:i w:val="0"/>
        <w:sz w:val="22"/>
      </w:rPr>
    </w:lvl>
  </w:abstractNum>
  <w:abstractNum w:abstractNumId="30"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31"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32"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33"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35"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40"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E1D21BF"/>
    <w:multiLevelType w:val="hybridMultilevel"/>
    <w:tmpl w:val="93D6E6E2"/>
    <w:lvl w:ilvl="0" w:tplc="89CA6D8C">
      <w:start w:val="1"/>
      <w:numFmt w:val="decimal"/>
      <w:lvlText w:val="%1."/>
      <w:lvlJc w:val="left"/>
      <w:pPr>
        <w:tabs>
          <w:tab w:val="num" w:pos="1135"/>
        </w:tabs>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start w:val="1"/>
      <w:numFmt w:val="decimal"/>
      <w:lvlText w:val="%4."/>
      <w:lvlJc w:val="left"/>
      <w:pPr>
        <w:tabs>
          <w:tab w:val="num" w:pos="2313"/>
        </w:tabs>
        <w:ind w:left="2313" w:hanging="360"/>
      </w:pPr>
    </w:lvl>
    <w:lvl w:ilvl="4" w:tplc="04090019">
      <w:start w:val="1"/>
      <w:numFmt w:val="lowerLetter"/>
      <w:lvlText w:val="%5."/>
      <w:lvlJc w:val="left"/>
      <w:pPr>
        <w:tabs>
          <w:tab w:val="num" w:pos="3033"/>
        </w:tabs>
        <w:ind w:left="3033" w:hanging="360"/>
      </w:pPr>
    </w:lvl>
    <w:lvl w:ilvl="5" w:tplc="0409001B">
      <w:start w:val="1"/>
      <w:numFmt w:val="lowerRoman"/>
      <w:lvlText w:val="%6."/>
      <w:lvlJc w:val="right"/>
      <w:pPr>
        <w:tabs>
          <w:tab w:val="num" w:pos="3753"/>
        </w:tabs>
        <w:ind w:left="3753" w:hanging="180"/>
      </w:pPr>
    </w:lvl>
    <w:lvl w:ilvl="6" w:tplc="0409000F">
      <w:start w:val="1"/>
      <w:numFmt w:val="decimal"/>
      <w:lvlText w:val="%7."/>
      <w:lvlJc w:val="left"/>
      <w:pPr>
        <w:tabs>
          <w:tab w:val="num" w:pos="4473"/>
        </w:tabs>
        <w:ind w:left="4473" w:hanging="360"/>
      </w:pPr>
    </w:lvl>
    <w:lvl w:ilvl="7" w:tplc="04090019">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42" w15:restartNumberingAfterBreak="0">
    <w:nsid w:val="40140938"/>
    <w:multiLevelType w:val="hybridMultilevel"/>
    <w:tmpl w:val="A5448DDC"/>
    <w:lvl w:ilvl="0" w:tplc="D7E64828">
      <w:start w:val="1"/>
      <w:numFmt w:val="lowerLetter"/>
      <w:lvlText w:val="%1."/>
      <w:lvlJc w:val="left"/>
      <w:pPr>
        <w:ind w:left="1287" w:hanging="360"/>
      </w:pPr>
      <w:rPr>
        <w:sz w:val="24"/>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15:restartNumberingAfterBreak="0">
    <w:nsid w:val="415A57AD"/>
    <w:multiLevelType w:val="hybridMultilevel"/>
    <w:tmpl w:val="A2BEF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45" w15:restartNumberingAfterBreak="0">
    <w:nsid w:val="42A91B7B"/>
    <w:multiLevelType w:val="multilevel"/>
    <w:tmpl w:val="E9948B5E"/>
    <w:lvl w:ilvl="0">
      <w:start w:val="1"/>
      <w:numFmt w:val="upperRoman"/>
      <w:lvlText w:val="CHƯƠNG %1"/>
      <w:lvlJc w:val="center"/>
      <w:pPr>
        <w:tabs>
          <w:tab w:val="num" w:pos="0"/>
        </w:tabs>
        <w:ind w:left="360" w:hanging="72"/>
      </w:pPr>
      <w:rPr>
        <w:rFonts w:hint="default"/>
      </w:rPr>
    </w:lvl>
    <w:lvl w:ilvl="1">
      <w:start w:val="13"/>
      <w:numFmt w:val="decimal"/>
      <w:suff w:val="space"/>
      <w:lvlText w:val="Điều %2."/>
      <w:lvlJc w:val="left"/>
      <w:pPr>
        <w:ind w:left="0" w:firstLine="0"/>
      </w:pPr>
      <w:rPr>
        <w:rFonts w:hint="default"/>
        <w:b/>
        <w:i w:val="0"/>
        <w:caps w:val="0"/>
        <w:strike w:val="0"/>
        <w:dstrike w:val="0"/>
        <w:vanish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47C35415"/>
    <w:multiLevelType w:val="hybridMultilevel"/>
    <w:tmpl w:val="C12A0B86"/>
    <w:lvl w:ilvl="0" w:tplc="EFECE704">
      <w:start w:val="1"/>
      <w:numFmt w:val="lowerLetter"/>
      <w:lvlText w:val="%1)"/>
      <w:lvlJc w:val="left"/>
      <w:pPr>
        <w:tabs>
          <w:tab w:val="num" w:pos="680"/>
        </w:tabs>
        <w:ind w:left="0" w:firstLine="567"/>
      </w:pPr>
      <w:rPr>
        <w:rFonts w:hint="default"/>
      </w:rPr>
    </w:lvl>
    <w:lvl w:ilvl="1" w:tplc="992E0F42">
      <w:start w:val="1"/>
      <w:numFmt w:val="bullet"/>
      <w:pStyle w:val="Style6"/>
      <w:lvlText w:val="-"/>
      <w:lvlJc w:val="left"/>
      <w:pPr>
        <w:tabs>
          <w:tab w:val="num" w:pos="4395"/>
        </w:tabs>
        <w:ind w:left="3544" w:firstLine="851"/>
      </w:pPr>
      <w:rPr>
        <w:rFonts w:ascii="Times New Roman" w:eastAsia="Times New Roman" w:hAnsi="Times New Roman" w:cs="Times New Roman" w:hint="default"/>
        <w:vertAlign w:val="baseline"/>
      </w:rPr>
    </w:lvl>
    <w:lvl w:ilvl="2" w:tplc="2F54F54C">
      <w:numFmt w:val="bullet"/>
      <w:lvlText w:val=""/>
      <w:lvlJc w:val="left"/>
      <w:pPr>
        <w:tabs>
          <w:tab w:val="num" w:pos="1134"/>
        </w:tabs>
        <w:ind w:left="0" w:firstLine="1134"/>
      </w:pPr>
      <w:rPr>
        <w:rFonts w:ascii="Symbol" w:hAnsi="Symbol" w:hint="default"/>
        <w:vertAlign w:val="baseline"/>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F1525B1"/>
    <w:multiLevelType w:val="hybridMultilevel"/>
    <w:tmpl w:val="9B4C2258"/>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1" w15:restartNumberingAfterBreak="0">
    <w:nsid w:val="50D662E1"/>
    <w:multiLevelType w:val="hybridMultilevel"/>
    <w:tmpl w:val="2126222A"/>
    <w:lvl w:ilvl="0" w:tplc="0409000F">
      <w:start w:val="1"/>
      <w:numFmt w:val="decimal"/>
      <w:pStyle w:val="Style3"/>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5466103E"/>
    <w:multiLevelType w:val="hybridMultilevel"/>
    <w:tmpl w:val="B9B2773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4" w15:restartNumberingAfterBreak="0">
    <w:nsid w:val="580B59C3"/>
    <w:multiLevelType w:val="hybridMultilevel"/>
    <w:tmpl w:val="97807CDA"/>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pStyle w:val="HOATHI"/>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85C1578"/>
    <w:multiLevelType w:val="hybridMultilevel"/>
    <w:tmpl w:val="7D743E58"/>
    <w:lvl w:ilvl="0" w:tplc="042A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6" w15:restartNumberingAfterBreak="0">
    <w:nsid w:val="5C2A04A9"/>
    <w:multiLevelType w:val="multilevel"/>
    <w:tmpl w:val="CCC8A81A"/>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7"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14F6605"/>
    <w:multiLevelType w:val="singleLevel"/>
    <w:tmpl w:val="7618195E"/>
    <w:lvl w:ilvl="0">
      <w:start w:val="1"/>
      <w:numFmt w:val="decimal"/>
      <w:pStyle w:val="Index10"/>
      <w:lvlText w:val="(%1)"/>
      <w:lvlJc w:val="left"/>
      <w:pPr>
        <w:tabs>
          <w:tab w:val="num" w:pos="1701"/>
        </w:tabs>
        <w:ind w:left="1701" w:hanging="567"/>
      </w:pPr>
      <w:rPr>
        <w:rFonts w:ascii="Times New Roman" w:hAnsi="Times New Roman" w:hint="default"/>
        <w:sz w:val="22"/>
      </w:rPr>
    </w:lvl>
  </w:abstractNum>
  <w:abstractNum w:abstractNumId="59" w15:restartNumberingAfterBreak="0">
    <w:nsid w:val="68541ABA"/>
    <w:multiLevelType w:val="singleLevel"/>
    <w:tmpl w:val="8A905564"/>
    <w:lvl w:ilvl="0">
      <w:start w:val="1"/>
      <w:numFmt w:val="bullet"/>
      <w:pStyle w:val="ListBullet2"/>
      <w:lvlText w:val=""/>
      <w:lvlJc w:val="left"/>
      <w:pPr>
        <w:tabs>
          <w:tab w:val="num" w:pos="720"/>
        </w:tabs>
        <w:ind w:left="720" w:hanging="363"/>
      </w:pPr>
      <w:rPr>
        <w:rFonts w:ascii="Symbol" w:hAnsi="Symbol" w:hint="default"/>
        <w:sz w:val="16"/>
      </w:rPr>
    </w:lvl>
  </w:abstractNum>
  <w:abstractNum w:abstractNumId="60" w15:restartNumberingAfterBreak="0">
    <w:nsid w:val="6B643C4C"/>
    <w:multiLevelType w:val="hybridMultilevel"/>
    <w:tmpl w:val="C212B09A"/>
    <w:lvl w:ilvl="0" w:tplc="042A0019">
      <w:start w:val="1"/>
      <w:numFmt w:val="lowerLetter"/>
      <w:lvlText w:val="%1."/>
      <w:lvlJc w:val="left"/>
      <w:pPr>
        <w:tabs>
          <w:tab w:val="num" w:pos="900"/>
        </w:tabs>
        <w:ind w:left="900" w:hanging="360"/>
      </w:pPr>
      <w:rPr>
        <w:rFonts w:hint="default"/>
      </w:rPr>
    </w:lvl>
    <w:lvl w:ilvl="1" w:tplc="12828AA8">
      <w:start w:val="1"/>
      <w:numFmt w:val="lowerLetter"/>
      <w:lvlText w:val="%2."/>
      <w:lvlJc w:val="left"/>
      <w:pPr>
        <w:ind w:left="2265" w:hanging="1005"/>
      </w:pPr>
      <w:rPr>
        <w:rFonts w:cs="Times New Roman" w:hint="default"/>
      </w:rPr>
    </w:lvl>
    <w:lvl w:ilvl="2" w:tplc="CD4677FA" w:tentative="1">
      <w:start w:val="1"/>
      <w:numFmt w:val="lowerRoman"/>
      <w:lvlText w:val="%3."/>
      <w:lvlJc w:val="right"/>
      <w:pPr>
        <w:tabs>
          <w:tab w:val="num" w:pos="2340"/>
        </w:tabs>
        <w:ind w:left="2340" w:hanging="180"/>
      </w:pPr>
      <w:rPr>
        <w:rFonts w:cs="Times New Roman"/>
      </w:rPr>
    </w:lvl>
    <w:lvl w:ilvl="3" w:tplc="5726B69A" w:tentative="1">
      <w:start w:val="1"/>
      <w:numFmt w:val="decimal"/>
      <w:lvlText w:val="%4."/>
      <w:lvlJc w:val="left"/>
      <w:pPr>
        <w:tabs>
          <w:tab w:val="num" w:pos="3060"/>
        </w:tabs>
        <w:ind w:left="3060" w:hanging="360"/>
      </w:pPr>
      <w:rPr>
        <w:rFonts w:cs="Times New Roman"/>
      </w:rPr>
    </w:lvl>
    <w:lvl w:ilvl="4" w:tplc="E138B57E" w:tentative="1">
      <w:start w:val="1"/>
      <w:numFmt w:val="lowerLetter"/>
      <w:lvlText w:val="%5."/>
      <w:lvlJc w:val="left"/>
      <w:pPr>
        <w:tabs>
          <w:tab w:val="num" w:pos="3780"/>
        </w:tabs>
        <w:ind w:left="3780" w:hanging="360"/>
      </w:pPr>
      <w:rPr>
        <w:rFonts w:cs="Times New Roman"/>
      </w:rPr>
    </w:lvl>
    <w:lvl w:ilvl="5" w:tplc="33C46BD8" w:tentative="1">
      <w:start w:val="1"/>
      <w:numFmt w:val="lowerRoman"/>
      <w:lvlText w:val="%6."/>
      <w:lvlJc w:val="right"/>
      <w:pPr>
        <w:tabs>
          <w:tab w:val="num" w:pos="4500"/>
        </w:tabs>
        <w:ind w:left="4500" w:hanging="180"/>
      </w:pPr>
      <w:rPr>
        <w:rFonts w:cs="Times New Roman"/>
      </w:rPr>
    </w:lvl>
    <w:lvl w:ilvl="6" w:tplc="C77ED54C" w:tentative="1">
      <w:start w:val="1"/>
      <w:numFmt w:val="decimal"/>
      <w:lvlText w:val="%7."/>
      <w:lvlJc w:val="left"/>
      <w:pPr>
        <w:tabs>
          <w:tab w:val="num" w:pos="5220"/>
        </w:tabs>
        <w:ind w:left="5220" w:hanging="360"/>
      </w:pPr>
      <w:rPr>
        <w:rFonts w:cs="Times New Roman"/>
      </w:rPr>
    </w:lvl>
    <w:lvl w:ilvl="7" w:tplc="791214B8" w:tentative="1">
      <w:start w:val="1"/>
      <w:numFmt w:val="lowerLetter"/>
      <w:lvlText w:val="%8."/>
      <w:lvlJc w:val="left"/>
      <w:pPr>
        <w:tabs>
          <w:tab w:val="num" w:pos="5940"/>
        </w:tabs>
        <w:ind w:left="5940" w:hanging="360"/>
      </w:pPr>
      <w:rPr>
        <w:rFonts w:cs="Times New Roman"/>
      </w:rPr>
    </w:lvl>
    <w:lvl w:ilvl="8" w:tplc="16949BB8" w:tentative="1">
      <w:start w:val="1"/>
      <w:numFmt w:val="lowerRoman"/>
      <w:lvlText w:val="%9."/>
      <w:lvlJc w:val="right"/>
      <w:pPr>
        <w:tabs>
          <w:tab w:val="num" w:pos="6660"/>
        </w:tabs>
        <w:ind w:left="6660" w:hanging="180"/>
      </w:pPr>
      <w:rPr>
        <w:rFonts w:cs="Times New Roman"/>
      </w:rPr>
    </w:lvl>
  </w:abstractNum>
  <w:abstractNum w:abstractNumId="61"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66" w15:restartNumberingAfterBreak="0">
    <w:nsid w:val="7724780D"/>
    <w:multiLevelType w:val="hybridMultilevel"/>
    <w:tmpl w:val="BA166AB0"/>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7"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8" w15:restartNumberingAfterBreak="0">
    <w:nsid w:val="7898226B"/>
    <w:multiLevelType w:val="singleLevel"/>
    <w:tmpl w:val="20CA459A"/>
    <w:lvl w:ilvl="0">
      <w:numFmt w:val="bullet"/>
      <w:pStyle w:val="HOATHI1"/>
      <w:lvlText w:val="-"/>
      <w:lvlJc w:val="left"/>
      <w:pPr>
        <w:tabs>
          <w:tab w:val="num" w:pos="1080"/>
        </w:tabs>
        <w:ind w:left="1080" w:hanging="360"/>
      </w:pPr>
      <w:rPr>
        <w:rFonts w:hint="default"/>
      </w:rPr>
    </w:lvl>
  </w:abstractNum>
  <w:abstractNum w:abstractNumId="69"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70" w15:restartNumberingAfterBreak="0">
    <w:nsid w:val="7C39654F"/>
    <w:multiLevelType w:val="hybridMultilevel"/>
    <w:tmpl w:val="B078921A"/>
    <w:lvl w:ilvl="0" w:tplc="5388EB36">
      <w:start w:val="1"/>
      <w:numFmt w:val="decimal"/>
      <w:pStyle w:val="ListBullet"/>
      <w:lvlText w:val="%1."/>
      <w:lvlJc w:val="left"/>
      <w:pPr>
        <w:ind w:left="720" w:hanging="360"/>
      </w:pPr>
      <w:rPr>
        <w:rFonts w:hint="default"/>
        <w:spacing w:val="20"/>
        <w:position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FC21C31"/>
    <w:multiLevelType w:val="multilevel"/>
    <w:tmpl w:val="297E1504"/>
    <w:lvl w:ilvl="0">
      <w:start w:val="1"/>
      <w:numFmt w:val="decimal"/>
      <w:pStyle w:val="Heading1"/>
      <w:lvlText w:val="CHƯƠNG %1."/>
      <w:lvlJc w:val="left"/>
      <w:pPr>
        <w:ind w:left="360" w:hanging="360"/>
      </w:pPr>
      <w:rPr>
        <w:rFonts w:hint="default"/>
      </w:rPr>
    </w:lvl>
    <w:lvl w:ilvl="1">
      <w:start w:val="1"/>
      <w:numFmt w:val="decimal"/>
      <w:lvlRestart w:val="0"/>
      <w:pStyle w:val="Heading2"/>
      <w:lvlText w:val="Điều %2: "/>
      <w:lvlJc w:val="left"/>
      <w:pPr>
        <w:tabs>
          <w:tab w:val="num" w:pos="4776"/>
        </w:tabs>
        <w:ind w:left="4776" w:hanging="576"/>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2.%3.%4"/>
      <w:lvlJc w:val="left"/>
      <w:pPr>
        <w:tabs>
          <w:tab w:val="num" w:pos="864"/>
        </w:tabs>
        <w:ind w:left="864" w:hanging="864"/>
      </w:pPr>
      <w:rPr>
        <w:rFonts w:hint="default"/>
      </w:rPr>
    </w:lvl>
    <w:lvl w:ilvl="4">
      <w:start w:val="1"/>
      <w:numFmt w:val="decimal"/>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529754071">
    <w:abstractNumId w:val="45"/>
  </w:num>
  <w:num w:numId="2" w16cid:durableId="222058031">
    <w:abstractNumId w:val="71"/>
  </w:num>
  <w:num w:numId="3" w16cid:durableId="1262840120">
    <w:abstractNumId w:val="67"/>
  </w:num>
  <w:num w:numId="4" w16cid:durableId="847259541">
    <w:abstractNumId w:val="52"/>
  </w:num>
  <w:num w:numId="5" w16cid:durableId="324356020">
    <w:abstractNumId w:val="69"/>
  </w:num>
  <w:num w:numId="6" w16cid:durableId="539905651">
    <w:abstractNumId w:val="36"/>
  </w:num>
  <w:num w:numId="7" w16cid:durableId="1300694607">
    <w:abstractNumId w:val="70"/>
  </w:num>
  <w:num w:numId="8" w16cid:durableId="1157038502">
    <w:abstractNumId w:val="65"/>
  </w:num>
  <w:num w:numId="9" w16cid:durableId="1098871230">
    <w:abstractNumId w:val="38"/>
  </w:num>
  <w:num w:numId="10" w16cid:durableId="790781615">
    <w:abstractNumId w:val="28"/>
  </w:num>
  <w:num w:numId="11" w16cid:durableId="797114553">
    <w:abstractNumId w:val="18"/>
  </w:num>
  <w:num w:numId="12" w16cid:durableId="616108309">
    <w:abstractNumId w:val="62"/>
  </w:num>
  <w:num w:numId="13" w16cid:durableId="1515150778">
    <w:abstractNumId w:val="33"/>
  </w:num>
  <w:num w:numId="14" w16cid:durableId="1570581321">
    <w:abstractNumId w:val="49"/>
  </w:num>
  <w:num w:numId="15" w16cid:durableId="303390475">
    <w:abstractNumId w:val="51"/>
  </w:num>
  <w:num w:numId="16" w16cid:durableId="144051202">
    <w:abstractNumId w:val="16"/>
  </w:num>
  <w:num w:numId="17" w16cid:durableId="1235044205">
    <w:abstractNumId w:val="59"/>
  </w:num>
  <w:num w:numId="18" w16cid:durableId="1436170486">
    <w:abstractNumId w:val="0"/>
  </w:num>
  <w:num w:numId="19" w16cid:durableId="1144587392">
    <w:abstractNumId w:val="39"/>
  </w:num>
  <w:num w:numId="20" w16cid:durableId="148250846">
    <w:abstractNumId w:val="20"/>
  </w:num>
  <w:num w:numId="21" w16cid:durableId="633632705">
    <w:abstractNumId w:val="31"/>
  </w:num>
  <w:num w:numId="22" w16cid:durableId="514685564">
    <w:abstractNumId w:val="68"/>
  </w:num>
  <w:num w:numId="23" w16cid:durableId="85463732">
    <w:abstractNumId w:val="35"/>
  </w:num>
  <w:num w:numId="24" w16cid:durableId="1413622389">
    <w:abstractNumId w:val="48"/>
  </w:num>
  <w:num w:numId="25" w16cid:durableId="1926183687">
    <w:abstractNumId w:val="57"/>
  </w:num>
  <w:num w:numId="26" w16cid:durableId="760877250">
    <w:abstractNumId w:val="61"/>
  </w:num>
  <w:num w:numId="27" w16cid:durableId="1932884949">
    <w:abstractNumId w:val="19"/>
  </w:num>
  <w:num w:numId="28" w16cid:durableId="1038431031">
    <w:abstractNumId w:val="64"/>
  </w:num>
  <w:num w:numId="29" w16cid:durableId="649797845">
    <w:abstractNumId w:val="25"/>
  </w:num>
  <w:num w:numId="30" w16cid:durableId="1934779684">
    <w:abstractNumId w:val="26"/>
  </w:num>
  <w:num w:numId="31" w16cid:durableId="1097555748">
    <w:abstractNumId w:val="37"/>
  </w:num>
  <w:num w:numId="32" w16cid:durableId="1263686684">
    <w:abstractNumId w:val="63"/>
  </w:num>
  <w:num w:numId="33" w16cid:durableId="620304384">
    <w:abstractNumId w:val="34"/>
  </w:num>
  <w:num w:numId="34" w16cid:durableId="962420888">
    <w:abstractNumId w:val="29"/>
  </w:num>
  <w:num w:numId="35" w16cid:durableId="227155820">
    <w:abstractNumId w:val="21"/>
  </w:num>
  <w:num w:numId="36" w16cid:durableId="1779985782">
    <w:abstractNumId w:val="40"/>
  </w:num>
  <w:num w:numId="37" w16cid:durableId="787816327">
    <w:abstractNumId w:val="17"/>
  </w:num>
  <w:num w:numId="38" w16cid:durableId="789325970">
    <w:abstractNumId w:val="58"/>
  </w:num>
  <w:num w:numId="39" w16cid:durableId="174998059">
    <w:abstractNumId w:val="30"/>
  </w:num>
  <w:num w:numId="40" w16cid:durableId="1642299254">
    <w:abstractNumId w:val="54"/>
  </w:num>
  <w:num w:numId="41" w16cid:durableId="1232037745">
    <w:abstractNumId w:val="24"/>
  </w:num>
  <w:num w:numId="42" w16cid:durableId="1536695644">
    <w:abstractNumId w:val="32"/>
  </w:num>
  <w:num w:numId="43" w16cid:durableId="1391224143">
    <w:abstractNumId w:val="44"/>
  </w:num>
  <w:num w:numId="44" w16cid:durableId="1973975475">
    <w:abstractNumId w:val="46"/>
  </w:num>
  <w:num w:numId="45" w16cid:durableId="1591620184">
    <w:abstractNumId w:val="56"/>
  </w:num>
  <w:num w:numId="46" w16cid:durableId="21827285">
    <w:abstractNumId w:val="1"/>
    <w:lvlOverride w:ilvl="0">
      <w:lvl w:ilvl="0">
        <w:start w:val="1"/>
        <w:numFmt w:val="bullet"/>
        <w:pStyle w:val="thut"/>
        <w:lvlText w:val=""/>
        <w:legacy w:legacy="1" w:legacySpace="0" w:legacyIndent="360"/>
        <w:lvlJc w:val="left"/>
        <w:pPr>
          <w:ind w:left="1080" w:hanging="360"/>
        </w:pPr>
        <w:rPr>
          <w:rFonts w:ascii="Symbol" w:hAnsi="Symbol" w:hint="default"/>
        </w:rPr>
      </w:lvl>
    </w:lvlOverride>
  </w:num>
  <w:num w:numId="47" w16cid:durableId="1122115480">
    <w:abstractNumId w:val="27"/>
  </w:num>
  <w:num w:numId="48" w16cid:durableId="1895895462">
    <w:abstractNumId w:val="22"/>
  </w:num>
  <w:num w:numId="49" w16cid:durableId="4680853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31910399">
    <w:abstractNumId w:val="43"/>
  </w:num>
  <w:num w:numId="51" w16cid:durableId="1272082337">
    <w:abstractNumId w:val="60"/>
  </w:num>
  <w:num w:numId="52" w16cid:durableId="1736507779">
    <w:abstractNumId w:val="55"/>
  </w:num>
  <w:num w:numId="53" w16cid:durableId="506795350">
    <w:abstractNumId w:val="50"/>
  </w:num>
  <w:num w:numId="54" w16cid:durableId="642659574">
    <w:abstractNumId w:val="66"/>
  </w:num>
  <w:num w:numId="55" w16cid:durableId="342636357">
    <w:abstractNumId w:val="47"/>
  </w:num>
  <w:num w:numId="56" w16cid:durableId="942152200">
    <w:abstractNumId w:val="42"/>
  </w:num>
  <w:num w:numId="57" w16cid:durableId="321853994">
    <w:abstractNumId w:val="53"/>
  </w:num>
  <w:num w:numId="58" w16cid:durableId="1233394543">
    <w:abstractNumId w:val="2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53D"/>
    <w:rsid w:val="00000693"/>
    <w:rsid w:val="00001748"/>
    <w:rsid w:val="000137B2"/>
    <w:rsid w:val="00014BEA"/>
    <w:rsid w:val="00014FBC"/>
    <w:rsid w:val="0001694C"/>
    <w:rsid w:val="00021596"/>
    <w:rsid w:val="000224E0"/>
    <w:rsid w:val="00025694"/>
    <w:rsid w:val="00026DE6"/>
    <w:rsid w:val="00030513"/>
    <w:rsid w:val="00030FF3"/>
    <w:rsid w:val="00032701"/>
    <w:rsid w:val="0003393E"/>
    <w:rsid w:val="000358EF"/>
    <w:rsid w:val="00036A68"/>
    <w:rsid w:val="00040B69"/>
    <w:rsid w:val="00040E6C"/>
    <w:rsid w:val="00043CA4"/>
    <w:rsid w:val="00045D8D"/>
    <w:rsid w:val="00045EB3"/>
    <w:rsid w:val="00051456"/>
    <w:rsid w:val="000519CA"/>
    <w:rsid w:val="00051F13"/>
    <w:rsid w:val="00051F67"/>
    <w:rsid w:val="000530A6"/>
    <w:rsid w:val="00054A33"/>
    <w:rsid w:val="00055686"/>
    <w:rsid w:val="00055BC9"/>
    <w:rsid w:val="00055EA6"/>
    <w:rsid w:val="000576B9"/>
    <w:rsid w:val="00062514"/>
    <w:rsid w:val="0006253C"/>
    <w:rsid w:val="000638B1"/>
    <w:rsid w:val="0006480B"/>
    <w:rsid w:val="00065E75"/>
    <w:rsid w:val="00066056"/>
    <w:rsid w:val="000729D2"/>
    <w:rsid w:val="00073054"/>
    <w:rsid w:val="00073388"/>
    <w:rsid w:val="0007354E"/>
    <w:rsid w:val="000746B4"/>
    <w:rsid w:val="00080B7D"/>
    <w:rsid w:val="000812E9"/>
    <w:rsid w:val="000813FF"/>
    <w:rsid w:val="00084D61"/>
    <w:rsid w:val="000871A3"/>
    <w:rsid w:val="000908EA"/>
    <w:rsid w:val="00090C4F"/>
    <w:rsid w:val="00096CCD"/>
    <w:rsid w:val="000A008C"/>
    <w:rsid w:val="000A3575"/>
    <w:rsid w:val="000A36B3"/>
    <w:rsid w:val="000A4092"/>
    <w:rsid w:val="000A4A15"/>
    <w:rsid w:val="000A5E75"/>
    <w:rsid w:val="000A706B"/>
    <w:rsid w:val="000A78D7"/>
    <w:rsid w:val="000B03EC"/>
    <w:rsid w:val="000B0BC9"/>
    <w:rsid w:val="000B370D"/>
    <w:rsid w:val="000B43A0"/>
    <w:rsid w:val="000B530D"/>
    <w:rsid w:val="000B7694"/>
    <w:rsid w:val="000C00C5"/>
    <w:rsid w:val="000C0AE9"/>
    <w:rsid w:val="000C1BDA"/>
    <w:rsid w:val="000C31C6"/>
    <w:rsid w:val="000C3913"/>
    <w:rsid w:val="000C6320"/>
    <w:rsid w:val="000C6326"/>
    <w:rsid w:val="000C79B4"/>
    <w:rsid w:val="000D2CA8"/>
    <w:rsid w:val="000D490D"/>
    <w:rsid w:val="000D5C60"/>
    <w:rsid w:val="000D6799"/>
    <w:rsid w:val="000D7792"/>
    <w:rsid w:val="000E019C"/>
    <w:rsid w:val="000E1626"/>
    <w:rsid w:val="000E19AB"/>
    <w:rsid w:val="000E1EF9"/>
    <w:rsid w:val="000E2B7F"/>
    <w:rsid w:val="000E411A"/>
    <w:rsid w:val="000E4A55"/>
    <w:rsid w:val="000E540A"/>
    <w:rsid w:val="000E5B96"/>
    <w:rsid w:val="000F0A6B"/>
    <w:rsid w:val="000F2582"/>
    <w:rsid w:val="000F3658"/>
    <w:rsid w:val="000F398E"/>
    <w:rsid w:val="000F4844"/>
    <w:rsid w:val="000F6AB1"/>
    <w:rsid w:val="00102538"/>
    <w:rsid w:val="00102CD9"/>
    <w:rsid w:val="00103689"/>
    <w:rsid w:val="00106171"/>
    <w:rsid w:val="00107BC8"/>
    <w:rsid w:val="001145A9"/>
    <w:rsid w:val="00115ABF"/>
    <w:rsid w:val="001167A3"/>
    <w:rsid w:val="00116D21"/>
    <w:rsid w:val="00117839"/>
    <w:rsid w:val="00117ED4"/>
    <w:rsid w:val="001231D4"/>
    <w:rsid w:val="001233B6"/>
    <w:rsid w:val="0012574C"/>
    <w:rsid w:val="001306F2"/>
    <w:rsid w:val="00131D8F"/>
    <w:rsid w:val="00134A8B"/>
    <w:rsid w:val="00136AEF"/>
    <w:rsid w:val="00137202"/>
    <w:rsid w:val="001410A3"/>
    <w:rsid w:val="0014419D"/>
    <w:rsid w:val="001506D3"/>
    <w:rsid w:val="00152465"/>
    <w:rsid w:val="00157273"/>
    <w:rsid w:val="001574F7"/>
    <w:rsid w:val="00161FEE"/>
    <w:rsid w:val="001621D5"/>
    <w:rsid w:val="00162345"/>
    <w:rsid w:val="00164CD8"/>
    <w:rsid w:val="001667D2"/>
    <w:rsid w:val="00167597"/>
    <w:rsid w:val="001716B3"/>
    <w:rsid w:val="00171FE2"/>
    <w:rsid w:val="001747F1"/>
    <w:rsid w:val="00174C09"/>
    <w:rsid w:val="00180398"/>
    <w:rsid w:val="00180807"/>
    <w:rsid w:val="001808E1"/>
    <w:rsid w:val="00180C99"/>
    <w:rsid w:val="00183CDB"/>
    <w:rsid w:val="00190342"/>
    <w:rsid w:val="00191746"/>
    <w:rsid w:val="00194E14"/>
    <w:rsid w:val="00196902"/>
    <w:rsid w:val="00197A79"/>
    <w:rsid w:val="001A0101"/>
    <w:rsid w:val="001A0846"/>
    <w:rsid w:val="001A317D"/>
    <w:rsid w:val="001A5003"/>
    <w:rsid w:val="001A6106"/>
    <w:rsid w:val="001A7710"/>
    <w:rsid w:val="001B0FB2"/>
    <w:rsid w:val="001B1689"/>
    <w:rsid w:val="001B3239"/>
    <w:rsid w:val="001B4418"/>
    <w:rsid w:val="001B5101"/>
    <w:rsid w:val="001B615A"/>
    <w:rsid w:val="001B6226"/>
    <w:rsid w:val="001B7C74"/>
    <w:rsid w:val="001C0F42"/>
    <w:rsid w:val="001C1454"/>
    <w:rsid w:val="001D425F"/>
    <w:rsid w:val="001D45EA"/>
    <w:rsid w:val="001D4A82"/>
    <w:rsid w:val="001D540E"/>
    <w:rsid w:val="001D6448"/>
    <w:rsid w:val="001D67A3"/>
    <w:rsid w:val="001D6A5C"/>
    <w:rsid w:val="001D7030"/>
    <w:rsid w:val="001E18D6"/>
    <w:rsid w:val="001E21D5"/>
    <w:rsid w:val="001E3E07"/>
    <w:rsid w:val="001E6FB3"/>
    <w:rsid w:val="001F1EF4"/>
    <w:rsid w:val="001F39A4"/>
    <w:rsid w:val="001F3E19"/>
    <w:rsid w:val="001F3E20"/>
    <w:rsid w:val="001F566C"/>
    <w:rsid w:val="001F6775"/>
    <w:rsid w:val="00201964"/>
    <w:rsid w:val="00210908"/>
    <w:rsid w:val="0021111A"/>
    <w:rsid w:val="002142FA"/>
    <w:rsid w:val="00214FF7"/>
    <w:rsid w:val="00217325"/>
    <w:rsid w:val="002207B7"/>
    <w:rsid w:val="00221BBB"/>
    <w:rsid w:val="00221F2C"/>
    <w:rsid w:val="00223564"/>
    <w:rsid w:val="00225109"/>
    <w:rsid w:val="00227934"/>
    <w:rsid w:val="00231D05"/>
    <w:rsid w:val="00232370"/>
    <w:rsid w:val="00233750"/>
    <w:rsid w:val="00234982"/>
    <w:rsid w:val="0024111E"/>
    <w:rsid w:val="00242123"/>
    <w:rsid w:val="00242255"/>
    <w:rsid w:val="002434F8"/>
    <w:rsid w:val="0024554A"/>
    <w:rsid w:val="002471F7"/>
    <w:rsid w:val="00247981"/>
    <w:rsid w:val="00250985"/>
    <w:rsid w:val="00251C18"/>
    <w:rsid w:val="00254122"/>
    <w:rsid w:val="00256FFD"/>
    <w:rsid w:val="002571DC"/>
    <w:rsid w:val="00257BD4"/>
    <w:rsid w:val="002601EE"/>
    <w:rsid w:val="002628EF"/>
    <w:rsid w:val="00264AFE"/>
    <w:rsid w:val="0026679D"/>
    <w:rsid w:val="00270F31"/>
    <w:rsid w:val="002729D9"/>
    <w:rsid w:val="0027310D"/>
    <w:rsid w:val="00276E0D"/>
    <w:rsid w:val="00277545"/>
    <w:rsid w:val="002779D2"/>
    <w:rsid w:val="00283F2E"/>
    <w:rsid w:val="002845F8"/>
    <w:rsid w:val="002847AE"/>
    <w:rsid w:val="00291AB1"/>
    <w:rsid w:val="0029453A"/>
    <w:rsid w:val="002966EC"/>
    <w:rsid w:val="002A04F7"/>
    <w:rsid w:val="002A2110"/>
    <w:rsid w:val="002A2AF1"/>
    <w:rsid w:val="002A2FF5"/>
    <w:rsid w:val="002B0334"/>
    <w:rsid w:val="002B25CB"/>
    <w:rsid w:val="002B2A22"/>
    <w:rsid w:val="002B37CD"/>
    <w:rsid w:val="002B4A32"/>
    <w:rsid w:val="002B7063"/>
    <w:rsid w:val="002B73A3"/>
    <w:rsid w:val="002C08C5"/>
    <w:rsid w:val="002C1A76"/>
    <w:rsid w:val="002C2612"/>
    <w:rsid w:val="002C2D0A"/>
    <w:rsid w:val="002C3C6E"/>
    <w:rsid w:val="002C42BC"/>
    <w:rsid w:val="002C664C"/>
    <w:rsid w:val="002C7A72"/>
    <w:rsid w:val="002D0283"/>
    <w:rsid w:val="002D277A"/>
    <w:rsid w:val="002D311A"/>
    <w:rsid w:val="002D4A86"/>
    <w:rsid w:val="002D528B"/>
    <w:rsid w:val="002D6AEC"/>
    <w:rsid w:val="002D72D0"/>
    <w:rsid w:val="002E0433"/>
    <w:rsid w:val="002E1564"/>
    <w:rsid w:val="002E42BC"/>
    <w:rsid w:val="002E563B"/>
    <w:rsid w:val="002F0B22"/>
    <w:rsid w:val="002F1831"/>
    <w:rsid w:val="002F1FD3"/>
    <w:rsid w:val="002F47B1"/>
    <w:rsid w:val="002F4E37"/>
    <w:rsid w:val="002F585E"/>
    <w:rsid w:val="002F60EE"/>
    <w:rsid w:val="002F64AC"/>
    <w:rsid w:val="002F73FC"/>
    <w:rsid w:val="002F79DE"/>
    <w:rsid w:val="002F7DFE"/>
    <w:rsid w:val="00300F52"/>
    <w:rsid w:val="0030117A"/>
    <w:rsid w:val="003034F1"/>
    <w:rsid w:val="003047CF"/>
    <w:rsid w:val="00307A65"/>
    <w:rsid w:val="00311366"/>
    <w:rsid w:val="003129F2"/>
    <w:rsid w:val="003141E1"/>
    <w:rsid w:val="00316896"/>
    <w:rsid w:val="003172C1"/>
    <w:rsid w:val="003208CE"/>
    <w:rsid w:val="00323B8C"/>
    <w:rsid w:val="003256BF"/>
    <w:rsid w:val="00326AD4"/>
    <w:rsid w:val="003323EC"/>
    <w:rsid w:val="00332AC1"/>
    <w:rsid w:val="003330A2"/>
    <w:rsid w:val="00333AD2"/>
    <w:rsid w:val="003342AC"/>
    <w:rsid w:val="003344FD"/>
    <w:rsid w:val="00334A1C"/>
    <w:rsid w:val="003352F0"/>
    <w:rsid w:val="00335FFF"/>
    <w:rsid w:val="00336536"/>
    <w:rsid w:val="00336AA3"/>
    <w:rsid w:val="00336FE4"/>
    <w:rsid w:val="00337CC9"/>
    <w:rsid w:val="0034348F"/>
    <w:rsid w:val="003443D9"/>
    <w:rsid w:val="003457F1"/>
    <w:rsid w:val="00346448"/>
    <w:rsid w:val="00351A3B"/>
    <w:rsid w:val="00353B04"/>
    <w:rsid w:val="00356A34"/>
    <w:rsid w:val="0036066A"/>
    <w:rsid w:val="00361791"/>
    <w:rsid w:val="00362391"/>
    <w:rsid w:val="00364675"/>
    <w:rsid w:val="00364C4D"/>
    <w:rsid w:val="00370FF4"/>
    <w:rsid w:val="003710B4"/>
    <w:rsid w:val="00372283"/>
    <w:rsid w:val="0037293C"/>
    <w:rsid w:val="003730D3"/>
    <w:rsid w:val="003733FE"/>
    <w:rsid w:val="003746AA"/>
    <w:rsid w:val="003816BA"/>
    <w:rsid w:val="0038224D"/>
    <w:rsid w:val="00382CC9"/>
    <w:rsid w:val="00385B49"/>
    <w:rsid w:val="00386DE5"/>
    <w:rsid w:val="00393C11"/>
    <w:rsid w:val="0039484F"/>
    <w:rsid w:val="003A190B"/>
    <w:rsid w:val="003A25C1"/>
    <w:rsid w:val="003A401F"/>
    <w:rsid w:val="003A60A4"/>
    <w:rsid w:val="003A688D"/>
    <w:rsid w:val="003A7609"/>
    <w:rsid w:val="003B1187"/>
    <w:rsid w:val="003B6622"/>
    <w:rsid w:val="003C0A45"/>
    <w:rsid w:val="003C0AB2"/>
    <w:rsid w:val="003C1E9D"/>
    <w:rsid w:val="003C407E"/>
    <w:rsid w:val="003C4D86"/>
    <w:rsid w:val="003C5DC3"/>
    <w:rsid w:val="003C6134"/>
    <w:rsid w:val="003C7B2C"/>
    <w:rsid w:val="003C7CF7"/>
    <w:rsid w:val="003D066A"/>
    <w:rsid w:val="003D0D64"/>
    <w:rsid w:val="003D1640"/>
    <w:rsid w:val="003D2353"/>
    <w:rsid w:val="003D2AB8"/>
    <w:rsid w:val="003D2C87"/>
    <w:rsid w:val="003D5271"/>
    <w:rsid w:val="003D6A28"/>
    <w:rsid w:val="003E00FD"/>
    <w:rsid w:val="003E0F66"/>
    <w:rsid w:val="003E2B9F"/>
    <w:rsid w:val="003E41F9"/>
    <w:rsid w:val="003E7FB7"/>
    <w:rsid w:val="003F0E77"/>
    <w:rsid w:val="003F193C"/>
    <w:rsid w:val="003F2BDB"/>
    <w:rsid w:val="003F3E1D"/>
    <w:rsid w:val="003F5544"/>
    <w:rsid w:val="003F6BEF"/>
    <w:rsid w:val="003F79F1"/>
    <w:rsid w:val="00400E95"/>
    <w:rsid w:val="00401055"/>
    <w:rsid w:val="0040249A"/>
    <w:rsid w:val="00403086"/>
    <w:rsid w:val="00406498"/>
    <w:rsid w:val="004065C6"/>
    <w:rsid w:val="00406FDB"/>
    <w:rsid w:val="00407319"/>
    <w:rsid w:val="00410300"/>
    <w:rsid w:val="004133B3"/>
    <w:rsid w:val="00414905"/>
    <w:rsid w:val="00414DD4"/>
    <w:rsid w:val="004157D5"/>
    <w:rsid w:val="004164EE"/>
    <w:rsid w:val="00416ED8"/>
    <w:rsid w:val="00423C7C"/>
    <w:rsid w:val="00424889"/>
    <w:rsid w:val="00424FF6"/>
    <w:rsid w:val="00434E00"/>
    <w:rsid w:val="00434E90"/>
    <w:rsid w:val="00435A9B"/>
    <w:rsid w:val="00435CD9"/>
    <w:rsid w:val="00436729"/>
    <w:rsid w:val="004367E6"/>
    <w:rsid w:val="00437595"/>
    <w:rsid w:val="00437914"/>
    <w:rsid w:val="00437FD7"/>
    <w:rsid w:val="00440DB5"/>
    <w:rsid w:val="00440E56"/>
    <w:rsid w:val="0044344D"/>
    <w:rsid w:val="00443A40"/>
    <w:rsid w:val="00444348"/>
    <w:rsid w:val="00446172"/>
    <w:rsid w:val="004472C0"/>
    <w:rsid w:val="00457818"/>
    <w:rsid w:val="0046062F"/>
    <w:rsid w:val="00461ABE"/>
    <w:rsid w:val="0046253E"/>
    <w:rsid w:val="0046278C"/>
    <w:rsid w:val="00462A6B"/>
    <w:rsid w:val="00462C66"/>
    <w:rsid w:val="00465FEF"/>
    <w:rsid w:val="0046758C"/>
    <w:rsid w:val="00467822"/>
    <w:rsid w:val="00471104"/>
    <w:rsid w:val="00473A54"/>
    <w:rsid w:val="00473C6B"/>
    <w:rsid w:val="00474736"/>
    <w:rsid w:val="00475727"/>
    <w:rsid w:val="00476120"/>
    <w:rsid w:val="00477630"/>
    <w:rsid w:val="00480989"/>
    <w:rsid w:val="00480A21"/>
    <w:rsid w:val="00480CEA"/>
    <w:rsid w:val="0048108C"/>
    <w:rsid w:val="0048507D"/>
    <w:rsid w:val="00490977"/>
    <w:rsid w:val="00490C85"/>
    <w:rsid w:val="00491472"/>
    <w:rsid w:val="00491E27"/>
    <w:rsid w:val="004920B4"/>
    <w:rsid w:val="00493B1A"/>
    <w:rsid w:val="00494A81"/>
    <w:rsid w:val="00496CF7"/>
    <w:rsid w:val="004A013F"/>
    <w:rsid w:val="004A0504"/>
    <w:rsid w:val="004A2529"/>
    <w:rsid w:val="004A4F28"/>
    <w:rsid w:val="004B1CDD"/>
    <w:rsid w:val="004B1E6D"/>
    <w:rsid w:val="004B37C4"/>
    <w:rsid w:val="004B44D2"/>
    <w:rsid w:val="004B7D8C"/>
    <w:rsid w:val="004C1B0B"/>
    <w:rsid w:val="004C5142"/>
    <w:rsid w:val="004C5B1E"/>
    <w:rsid w:val="004C6C98"/>
    <w:rsid w:val="004D16D3"/>
    <w:rsid w:val="004D654D"/>
    <w:rsid w:val="004E0E88"/>
    <w:rsid w:val="004E30B1"/>
    <w:rsid w:val="004E416E"/>
    <w:rsid w:val="004E65F2"/>
    <w:rsid w:val="004E6FA4"/>
    <w:rsid w:val="004E740C"/>
    <w:rsid w:val="004E78A3"/>
    <w:rsid w:val="004F070F"/>
    <w:rsid w:val="004F1299"/>
    <w:rsid w:val="004F49AE"/>
    <w:rsid w:val="004F6E2B"/>
    <w:rsid w:val="00502C6C"/>
    <w:rsid w:val="00504725"/>
    <w:rsid w:val="0050517D"/>
    <w:rsid w:val="00513664"/>
    <w:rsid w:val="005155E6"/>
    <w:rsid w:val="00515846"/>
    <w:rsid w:val="00517D60"/>
    <w:rsid w:val="005236D9"/>
    <w:rsid w:val="00524486"/>
    <w:rsid w:val="00525C3A"/>
    <w:rsid w:val="0053185E"/>
    <w:rsid w:val="00531B88"/>
    <w:rsid w:val="005336F1"/>
    <w:rsid w:val="005354E7"/>
    <w:rsid w:val="0053742F"/>
    <w:rsid w:val="0054063C"/>
    <w:rsid w:val="00540A96"/>
    <w:rsid w:val="00544FB8"/>
    <w:rsid w:val="00550692"/>
    <w:rsid w:val="00551A5B"/>
    <w:rsid w:val="00553039"/>
    <w:rsid w:val="00553920"/>
    <w:rsid w:val="00553C0B"/>
    <w:rsid w:val="00554268"/>
    <w:rsid w:val="00554AD9"/>
    <w:rsid w:val="0055546C"/>
    <w:rsid w:val="0055667A"/>
    <w:rsid w:val="00556CC9"/>
    <w:rsid w:val="00560BDC"/>
    <w:rsid w:val="00561F7E"/>
    <w:rsid w:val="00562CDF"/>
    <w:rsid w:val="0056508E"/>
    <w:rsid w:val="0057013E"/>
    <w:rsid w:val="00575718"/>
    <w:rsid w:val="00575C44"/>
    <w:rsid w:val="00576BB3"/>
    <w:rsid w:val="00577B43"/>
    <w:rsid w:val="00580803"/>
    <w:rsid w:val="005822C3"/>
    <w:rsid w:val="00582807"/>
    <w:rsid w:val="00587E97"/>
    <w:rsid w:val="00591ADE"/>
    <w:rsid w:val="00592215"/>
    <w:rsid w:val="005934C7"/>
    <w:rsid w:val="00593ED1"/>
    <w:rsid w:val="0059791C"/>
    <w:rsid w:val="005A19D3"/>
    <w:rsid w:val="005A6787"/>
    <w:rsid w:val="005A73E1"/>
    <w:rsid w:val="005B06A0"/>
    <w:rsid w:val="005B29A4"/>
    <w:rsid w:val="005B29D4"/>
    <w:rsid w:val="005B3A2C"/>
    <w:rsid w:val="005B52C3"/>
    <w:rsid w:val="005B547B"/>
    <w:rsid w:val="005B636F"/>
    <w:rsid w:val="005C0F4E"/>
    <w:rsid w:val="005C443B"/>
    <w:rsid w:val="005C4D18"/>
    <w:rsid w:val="005C5403"/>
    <w:rsid w:val="005C7399"/>
    <w:rsid w:val="005C7575"/>
    <w:rsid w:val="005D096D"/>
    <w:rsid w:val="005D23C9"/>
    <w:rsid w:val="005D406C"/>
    <w:rsid w:val="005D6881"/>
    <w:rsid w:val="005D6F42"/>
    <w:rsid w:val="005D7501"/>
    <w:rsid w:val="005E49C3"/>
    <w:rsid w:val="005E76D4"/>
    <w:rsid w:val="005F5051"/>
    <w:rsid w:val="005F5973"/>
    <w:rsid w:val="005F6069"/>
    <w:rsid w:val="005F65D3"/>
    <w:rsid w:val="005F70E1"/>
    <w:rsid w:val="005F72A4"/>
    <w:rsid w:val="005F7904"/>
    <w:rsid w:val="00600868"/>
    <w:rsid w:val="0060123F"/>
    <w:rsid w:val="00602028"/>
    <w:rsid w:val="00602685"/>
    <w:rsid w:val="006033F8"/>
    <w:rsid w:val="00604C11"/>
    <w:rsid w:val="006067B3"/>
    <w:rsid w:val="006069A0"/>
    <w:rsid w:val="00610D09"/>
    <w:rsid w:val="006143A2"/>
    <w:rsid w:val="00617922"/>
    <w:rsid w:val="0062184A"/>
    <w:rsid w:val="0062189F"/>
    <w:rsid w:val="00621B9C"/>
    <w:rsid w:val="00622269"/>
    <w:rsid w:val="0062411C"/>
    <w:rsid w:val="0062713C"/>
    <w:rsid w:val="00630392"/>
    <w:rsid w:val="006332BD"/>
    <w:rsid w:val="0063429C"/>
    <w:rsid w:val="00636CEF"/>
    <w:rsid w:val="00637026"/>
    <w:rsid w:val="00640EE5"/>
    <w:rsid w:val="00641B65"/>
    <w:rsid w:val="006423B2"/>
    <w:rsid w:val="0064374D"/>
    <w:rsid w:val="00644260"/>
    <w:rsid w:val="0064765F"/>
    <w:rsid w:val="006529F3"/>
    <w:rsid w:val="00655409"/>
    <w:rsid w:val="00655B85"/>
    <w:rsid w:val="00660F62"/>
    <w:rsid w:val="006619A3"/>
    <w:rsid w:val="0066494D"/>
    <w:rsid w:val="0066509B"/>
    <w:rsid w:val="006651BC"/>
    <w:rsid w:val="0066521C"/>
    <w:rsid w:val="006701FC"/>
    <w:rsid w:val="00670C97"/>
    <w:rsid w:val="0067142E"/>
    <w:rsid w:val="0067472C"/>
    <w:rsid w:val="00676488"/>
    <w:rsid w:val="0068116D"/>
    <w:rsid w:val="006823DA"/>
    <w:rsid w:val="00682698"/>
    <w:rsid w:val="006856D0"/>
    <w:rsid w:val="006857BA"/>
    <w:rsid w:val="00695630"/>
    <w:rsid w:val="006959C0"/>
    <w:rsid w:val="006964C6"/>
    <w:rsid w:val="006965A7"/>
    <w:rsid w:val="00697D03"/>
    <w:rsid w:val="006A0346"/>
    <w:rsid w:val="006A1FC2"/>
    <w:rsid w:val="006A244E"/>
    <w:rsid w:val="006A2CCD"/>
    <w:rsid w:val="006A34A6"/>
    <w:rsid w:val="006A7E2F"/>
    <w:rsid w:val="006B523B"/>
    <w:rsid w:val="006C2548"/>
    <w:rsid w:val="006C559B"/>
    <w:rsid w:val="006C7FCC"/>
    <w:rsid w:val="006D1A59"/>
    <w:rsid w:val="006D4E93"/>
    <w:rsid w:val="006D5F8E"/>
    <w:rsid w:val="006D653F"/>
    <w:rsid w:val="006D6EBC"/>
    <w:rsid w:val="006E0316"/>
    <w:rsid w:val="006E310E"/>
    <w:rsid w:val="006E3CC3"/>
    <w:rsid w:val="006E57F8"/>
    <w:rsid w:val="006F02A2"/>
    <w:rsid w:val="006F7BFA"/>
    <w:rsid w:val="006F7F7B"/>
    <w:rsid w:val="0070006B"/>
    <w:rsid w:val="00702E53"/>
    <w:rsid w:val="007058BA"/>
    <w:rsid w:val="00707B68"/>
    <w:rsid w:val="0071204D"/>
    <w:rsid w:val="007138E6"/>
    <w:rsid w:val="00717F9C"/>
    <w:rsid w:val="00722CE9"/>
    <w:rsid w:val="0072342A"/>
    <w:rsid w:val="00723B86"/>
    <w:rsid w:val="007251AE"/>
    <w:rsid w:val="007264B1"/>
    <w:rsid w:val="00731028"/>
    <w:rsid w:val="007331A8"/>
    <w:rsid w:val="00736DAF"/>
    <w:rsid w:val="00740E48"/>
    <w:rsid w:val="00741102"/>
    <w:rsid w:val="00741C6C"/>
    <w:rsid w:val="007468A4"/>
    <w:rsid w:val="00747454"/>
    <w:rsid w:val="00753210"/>
    <w:rsid w:val="0076288C"/>
    <w:rsid w:val="00763055"/>
    <w:rsid w:val="00764BD2"/>
    <w:rsid w:val="00767C48"/>
    <w:rsid w:val="00774CC2"/>
    <w:rsid w:val="00774CCE"/>
    <w:rsid w:val="00775CCD"/>
    <w:rsid w:val="00775E80"/>
    <w:rsid w:val="00776E60"/>
    <w:rsid w:val="007774A0"/>
    <w:rsid w:val="0077772B"/>
    <w:rsid w:val="0078398B"/>
    <w:rsid w:val="00785A55"/>
    <w:rsid w:val="00792006"/>
    <w:rsid w:val="007923CA"/>
    <w:rsid w:val="007927EF"/>
    <w:rsid w:val="00795B71"/>
    <w:rsid w:val="007A0CB6"/>
    <w:rsid w:val="007A62E1"/>
    <w:rsid w:val="007A726A"/>
    <w:rsid w:val="007B05A3"/>
    <w:rsid w:val="007B0A95"/>
    <w:rsid w:val="007B10DF"/>
    <w:rsid w:val="007B3E36"/>
    <w:rsid w:val="007B43AC"/>
    <w:rsid w:val="007B486B"/>
    <w:rsid w:val="007B5264"/>
    <w:rsid w:val="007B6093"/>
    <w:rsid w:val="007B6B2D"/>
    <w:rsid w:val="007B7548"/>
    <w:rsid w:val="007C08A4"/>
    <w:rsid w:val="007C2CAF"/>
    <w:rsid w:val="007C3E06"/>
    <w:rsid w:val="007C4A32"/>
    <w:rsid w:val="007C6D40"/>
    <w:rsid w:val="007D053D"/>
    <w:rsid w:val="007D332A"/>
    <w:rsid w:val="007D4107"/>
    <w:rsid w:val="007D4564"/>
    <w:rsid w:val="007D5673"/>
    <w:rsid w:val="007E0155"/>
    <w:rsid w:val="007E2358"/>
    <w:rsid w:val="007E2AC3"/>
    <w:rsid w:val="007F0CDB"/>
    <w:rsid w:val="007F1D91"/>
    <w:rsid w:val="007F235C"/>
    <w:rsid w:val="007F249D"/>
    <w:rsid w:val="007F304E"/>
    <w:rsid w:val="007F36A1"/>
    <w:rsid w:val="007F5F8A"/>
    <w:rsid w:val="00802677"/>
    <w:rsid w:val="00803491"/>
    <w:rsid w:val="00803AD8"/>
    <w:rsid w:val="00803CEB"/>
    <w:rsid w:val="00803EDD"/>
    <w:rsid w:val="008045EC"/>
    <w:rsid w:val="00807550"/>
    <w:rsid w:val="008076FC"/>
    <w:rsid w:val="00807AA8"/>
    <w:rsid w:val="00807EC9"/>
    <w:rsid w:val="008128EC"/>
    <w:rsid w:val="008131D1"/>
    <w:rsid w:val="00813FCF"/>
    <w:rsid w:val="00820074"/>
    <w:rsid w:val="008205A2"/>
    <w:rsid w:val="0082270C"/>
    <w:rsid w:val="00825C46"/>
    <w:rsid w:val="00831686"/>
    <w:rsid w:val="00831F68"/>
    <w:rsid w:val="00832C06"/>
    <w:rsid w:val="00834A25"/>
    <w:rsid w:val="00834B08"/>
    <w:rsid w:val="00835734"/>
    <w:rsid w:val="00842F2C"/>
    <w:rsid w:val="00845A3F"/>
    <w:rsid w:val="00847847"/>
    <w:rsid w:val="008502ED"/>
    <w:rsid w:val="00850733"/>
    <w:rsid w:val="008527A7"/>
    <w:rsid w:val="00854632"/>
    <w:rsid w:val="00855383"/>
    <w:rsid w:val="00855E20"/>
    <w:rsid w:val="00857C3D"/>
    <w:rsid w:val="0086220B"/>
    <w:rsid w:val="00867F56"/>
    <w:rsid w:val="008719D7"/>
    <w:rsid w:val="008748EC"/>
    <w:rsid w:val="00874ACD"/>
    <w:rsid w:val="00877CE8"/>
    <w:rsid w:val="008813BC"/>
    <w:rsid w:val="0088208B"/>
    <w:rsid w:val="00883D01"/>
    <w:rsid w:val="0088410B"/>
    <w:rsid w:val="008864AF"/>
    <w:rsid w:val="00886EA1"/>
    <w:rsid w:val="0089001C"/>
    <w:rsid w:val="0089005C"/>
    <w:rsid w:val="00890327"/>
    <w:rsid w:val="00890843"/>
    <w:rsid w:val="008924C5"/>
    <w:rsid w:val="00892867"/>
    <w:rsid w:val="0089374F"/>
    <w:rsid w:val="0089459A"/>
    <w:rsid w:val="008A15AC"/>
    <w:rsid w:val="008A30E8"/>
    <w:rsid w:val="008A3CDA"/>
    <w:rsid w:val="008A4992"/>
    <w:rsid w:val="008A4E15"/>
    <w:rsid w:val="008A53B1"/>
    <w:rsid w:val="008A5C1C"/>
    <w:rsid w:val="008A7284"/>
    <w:rsid w:val="008B232F"/>
    <w:rsid w:val="008B297C"/>
    <w:rsid w:val="008B3705"/>
    <w:rsid w:val="008B380D"/>
    <w:rsid w:val="008B3D3F"/>
    <w:rsid w:val="008C076A"/>
    <w:rsid w:val="008C2B73"/>
    <w:rsid w:val="008C3CCA"/>
    <w:rsid w:val="008C41BC"/>
    <w:rsid w:val="008C7B20"/>
    <w:rsid w:val="008D001D"/>
    <w:rsid w:val="008D46C9"/>
    <w:rsid w:val="008D4FC3"/>
    <w:rsid w:val="008E1381"/>
    <w:rsid w:val="008E2EA4"/>
    <w:rsid w:val="008E3E23"/>
    <w:rsid w:val="008E7BBC"/>
    <w:rsid w:val="008F6402"/>
    <w:rsid w:val="00903304"/>
    <w:rsid w:val="00905ECB"/>
    <w:rsid w:val="0091084D"/>
    <w:rsid w:val="00911477"/>
    <w:rsid w:val="0091263C"/>
    <w:rsid w:val="0091308E"/>
    <w:rsid w:val="00913382"/>
    <w:rsid w:val="00913EFA"/>
    <w:rsid w:val="0091543E"/>
    <w:rsid w:val="00915F30"/>
    <w:rsid w:val="00921387"/>
    <w:rsid w:val="00925030"/>
    <w:rsid w:val="00925A5F"/>
    <w:rsid w:val="009271D2"/>
    <w:rsid w:val="0093105F"/>
    <w:rsid w:val="00933DB2"/>
    <w:rsid w:val="009354A5"/>
    <w:rsid w:val="00935DF2"/>
    <w:rsid w:val="00936E96"/>
    <w:rsid w:val="00936FD2"/>
    <w:rsid w:val="009407EA"/>
    <w:rsid w:val="00940EBB"/>
    <w:rsid w:val="00942133"/>
    <w:rsid w:val="00942F7C"/>
    <w:rsid w:val="00943A3A"/>
    <w:rsid w:val="00944A57"/>
    <w:rsid w:val="00945136"/>
    <w:rsid w:val="00945316"/>
    <w:rsid w:val="00945A20"/>
    <w:rsid w:val="00945AA6"/>
    <w:rsid w:val="00945D38"/>
    <w:rsid w:val="009470AF"/>
    <w:rsid w:val="00951C6C"/>
    <w:rsid w:val="0095298B"/>
    <w:rsid w:val="009559FF"/>
    <w:rsid w:val="00956B68"/>
    <w:rsid w:val="00964210"/>
    <w:rsid w:val="00964DF5"/>
    <w:rsid w:val="009666EA"/>
    <w:rsid w:val="00970DC8"/>
    <w:rsid w:val="00972CE7"/>
    <w:rsid w:val="00976507"/>
    <w:rsid w:val="00976EBC"/>
    <w:rsid w:val="009803DF"/>
    <w:rsid w:val="009828A4"/>
    <w:rsid w:val="00982FB2"/>
    <w:rsid w:val="00983560"/>
    <w:rsid w:val="0098424F"/>
    <w:rsid w:val="009852A1"/>
    <w:rsid w:val="00986252"/>
    <w:rsid w:val="00991394"/>
    <w:rsid w:val="009932F0"/>
    <w:rsid w:val="009945A0"/>
    <w:rsid w:val="0099612C"/>
    <w:rsid w:val="00996668"/>
    <w:rsid w:val="009A208E"/>
    <w:rsid w:val="009A3B4D"/>
    <w:rsid w:val="009A6E40"/>
    <w:rsid w:val="009A73BA"/>
    <w:rsid w:val="009A7B78"/>
    <w:rsid w:val="009B16CC"/>
    <w:rsid w:val="009B179D"/>
    <w:rsid w:val="009B6AD8"/>
    <w:rsid w:val="009C0754"/>
    <w:rsid w:val="009C0F37"/>
    <w:rsid w:val="009C1AA4"/>
    <w:rsid w:val="009C313D"/>
    <w:rsid w:val="009C55D8"/>
    <w:rsid w:val="009C5A11"/>
    <w:rsid w:val="009C5B3C"/>
    <w:rsid w:val="009D01EA"/>
    <w:rsid w:val="009D0734"/>
    <w:rsid w:val="009D402B"/>
    <w:rsid w:val="009D4256"/>
    <w:rsid w:val="009D4776"/>
    <w:rsid w:val="009D5EEB"/>
    <w:rsid w:val="009D7D9F"/>
    <w:rsid w:val="009E0E98"/>
    <w:rsid w:val="009E5C04"/>
    <w:rsid w:val="009F2DAA"/>
    <w:rsid w:val="009F3903"/>
    <w:rsid w:val="009F597A"/>
    <w:rsid w:val="009F5A78"/>
    <w:rsid w:val="009F7A61"/>
    <w:rsid w:val="00A001A7"/>
    <w:rsid w:val="00A00AE8"/>
    <w:rsid w:val="00A00DD9"/>
    <w:rsid w:val="00A0222C"/>
    <w:rsid w:val="00A03059"/>
    <w:rsid w:val="00A104D2"/>
    <w:rsid w:val="00A10CF7"/>
    <w:rsid w:val="00A1267C"/>
    <w:rsid w:val="00A143F3"/>
    <w:rsid w:val="00A14423"/>
    <w:rsid w:val="00A1529C"/>
    <w:rsid w:val="00A1543C"/>
    <w:rsid w:val="00A15DE2"/>
    <w:rsid w:val="00A17BE1"/>
    <w:rsid w:val="00A21004"/>
    <w:rsid w:val="00A2158F"/>
    <w:rsid w:val="00A21629"/>
    <w:rsid w:val="00A21C0E"/>
    <w:rsid w:val="00A24BF6"/>
    <w:rsid w:val="00A253BF"/>
    <w:rsid w:val="00A26B26"/>
    <w:rsid w:val="00A26CA6"/>
    <w:rsid w:val="00A31A8F"/>
    <w:rsid w:val="00A36BC7"/>
    <w:rsid w:val="00A40549"/>
    <w:rsid w:val="00A42EBE"/>
    <w:rsid w:val="00A4497A"/>
    <w:rsid w:val="00A452F1"/>
    <w:rsid w:val="00A46695"/>
    <w:rsid w:val="00A471B7"/>
    <w:rsid w:val="00A5021C"/>
    <w:rsid w:val="00A535B3"/>
    <w:rsid w:val="00A55025"/>
    <w:rsid w:val="00A55ABE"/>
    <w:rsid w:val="00A57DD0"/>
    <w:rsid w:val="00A6219C"/>
    <w:rsid w:val="00A64371"/>
    <w:rsid w:val="00A64FE6"/>
    <w:rsid w:val="00A653AE"/>
    <w:rsid w:val="00A6602F"/>
    <w:rsid w:val="00A6797E"/>
    <w:rsid w:val="00A714C3"/>
    <w:rsid w:val="00A717D9"/>
    <w:rsid w:val="00A71D02"/>
    <w:rsid w:val="00A7201D"/>
    <w:rsid w:val="00A72586"/>
    <w:rsid w:val="00A74069"/>
    <w:rsid w:val="00A804EB"/>
    <w:rsid w:val="00A819A3"/>
    <w:rsid w:val="00A835E3"/>
    <w:rsid w:val="00A84335"/>
    <w:rsid w:val="00A848AF"/>
    <w:rsid w:val="00A87794"/>
    <w:rsid w:val="00A90B8C"/>
    <w:rsid w:val="00A95466"/>
    <w:rsid w:val="00A9615E"/>
    <w:rsid w:val="00A96883"/>
    <w:rsid w:val="00A9718F"/>
    <w:rsid w:val="00AA1217"/>
    <w:rsid w:val="00AA1443"/>
    <w:rsid w:val="00AA1BA1"/>
    <w:rsid w:val="00AA24C9"/>
    <w:rsid w:val="00AA3A6C"/>
    <w:rsid w:val="00AA4F9C"/>
    <w:rsid w:val="00AA61CF"/>
    <w:rsid w:val="00AB11CC"/>
    <w:rsid w:val="00AB3046"/>
    <w:rsid w:val="00AB3F57"/>
    <w:rsid w:val="00AB4036"/>
    <w:rsid w:val="00AB5756"/>
    <w:rsid w:val="00AC2B4B"/>
    <w:rsid w:val="00AC2D62"/>
    <w:rsid w:val="00AC3F55"/>
    <w:rsid w:val="00AC552C"/>
    <w:rsid w:val="00AC6583"/>
    <w:rsid w:val="00AC79C8"/>
    <w:rsid w:val="00AD2FD4"/>
    <w:rsid w:val="00AD3387"/>
    <w:rsid w:val="00AD7BC2"/>
    <w:rsid w:val="00AE1573"/>
    <w:rsid w:val="00AE2C07"/>
    <w:rsid w:val="00AE3AFA"/>
    <w:rsid w:val="00AE5262"/>
    <w:rsid w:val="00AF2A85"/>
    <w:rsid w:val="00AF3BA7"/>
    <w:rsid w:val="00AF4BF0"/>
    <w:rsid w:val="00AF7F74"/>
    <w:rsid w:val="00B02244"/>
    <w:rsid w:val="00B027EF"/>
    <w:rsid w:val="00B02F3D"/>
    <w:rsid w:val="00B07D5E"/>
    <w:rsid w:val="00B07F22"/>
    <w:rsid w:val="00B10DB6"/>
    <w:rsid w:val="00B143B6"/>
    <w:rsid w:val="00B21E7B"/>
    <w:rsid w:val="00B2375F"/>
    <w:rsid w:val="00B250F0"/>
    <w:rsid w:val="00B27887"/>
    <w:rsid w:val="00B27D0C"/>
    <w:rsid w:val="00B30C14"/>
    <w:rsid w:val="00B30CA3"/>
    <w:rsid w:val="00B313BC"/>
    <w:rsid w:val="00B319C0"/>
    <w:rsid w:val="00B32A76"/>
    <w:rsid w:val="00B3363C"/>
    <w:rsid w:val="00B34F07"/>
    <w:rsid w:val="00B35062"/>
    <w:rsid w:val="00B35240"/>
    <w:rsid w:val="00B3784F"/>
    <w:rsid w:val="00B37AE3"/>
    <w:rsid w:val="00B425EC"/>
    <w:rsid w:val="00B42E25"/>
    <w:rsid w:val="00B444A1"/>
    <w:rsid w:val="00B45502"/>
    <w:rsid w:val="00B46F93"/>
    <w:rsid w:val="00B47166"/>
    <w:rsid w:val="00B476AF"/>
    <w:rsid w:val="00B51608"/>
    <w:rsid w:val="00B52151"/>
    <w:rsid w:val="00B5225C"/>
    <w:rsid w:val="00B5386A"/>
    <w:rsid w:val="00B53BC1"/>
    <w:rsid w:val="00B5626B"/>
    <w:rsid w:val="00B570B4"/>
    <w:rsid w:val="00B576F5"/>
    <w:rsid w:val="00B6231B"/>
    <w:rsid w:val="00B635E6"/>
    <w:rsid w:val="00B6432D"/>
    <w:rsid w:val="00B651CF"/>
    <w:rsid w:val="00B65205"/>
    <w:rsid w:val="00B67851"/>
    <w:rsid w:val="00B70022"/>
    <w:rsid w:val="00B72544"/>
    <w:rsid w:val="00B739B9"/>
    <w:rsid w:val="00B73B3B"/>
    <w:rsid w:val="00B76F44"/>
    <w:rsid w:val="00B7742B"/>
    <w:rsid w:val="00B8014C"/>
    <w:rsid w:val="00B80692"/>
    <w:rsid w:val="00B83FB2"/>
    <w:rsid w:val="00B84291"/>
    <w:rsid w:val="00B853AA"/>
    <w:rsid w:val="00B8739E"/>
    <w:rsid w:val="00B875F2"/>
    <w:rsid w:val="00B87E82"/>
    <w:rsid w:val="00B90634"/>
    <w:rsid w:val="00B93BE3"/>
    <w:rsid w:val="00B94BC9"/>
    <w:rsid w:val="00B9764D"/>
    <w:rsid w:val="00BA15EA"/>
    <w:rsid w:val="00BA1DFA"/>
    <w:rsid w:val="00BA2D07"/>
    <w:rsid w:val="00BA3602"/>
    <w:rsid w:val="00BB0425"/>
    <w:rsid w:val="00BB0A81"/>
    <w:rsid w:val="00BB0F31"/>
    <w:rsid w:val="00BB4553"/>
    <w:rsid w:val="00BB45BA"/>
    <w:rsid w:val="00BB545F"/>
    <w:rsid w:val="00BB57CF"/>
    <w:rsid w:val="00BC00C0"/>
    <w:rsid w:val="00BC12B3"/>
    <w:rsid w:val="00BC28B0"/>
    <w:rsid w:val="00BC2C5B"/>
    <w:rsid w:val="00BC372E"/>
    <w:rsid w:val="00BC5BCA"/>
    <w:rsid w:val="00BC5F65"/>
    <w:rsid w:val="00BC7377"/>
    <w:rsid w:val="00BD0449"/>
    <w:rsid w:val="00BD6CEF"/>
    <w:rsid w:val="00BE051C"/>
    <w:rsid w:val="00BE0A8A"/>
    <w:rsid w:val="00BE1B98"/>
    <w:rsid w:val="00BE36C3"/>
    <w:rsid w:val="00BE3C99"/>
    <w:rsid w:val="00BE3F9D"/>
    <w:rsid w:val="00BE7313"/>
    <w:rsid w:val="00BF0ABE"/>
    <w:rsid w:val="00BF690B"/>
    <w:rsid w:val="00C07C6B"/>
    <w:rsid w:val="00C1009A"/>
    <w:rsid w:val="00C116DA"/>
    <w:rsid w:val="00C11F04"/>
    <w:rsid w:val="00C13333"/>
    <w:rsid w:val="00C155C6"/>
    <w:rsid w:val="00C159AC"/>
    <w:rsid w:val="00C16352"/>
    <w:rsid w:val="00C2248C"/>
    <w:rsid w:val="00C24DF5"/>
    <w:rsid w:val="00C26B7E"/>
    <w:rsid w:val="00C27200"/>
    <w:rsid w:val="00C305CE"/>
    <w:rsid w:val="00C336AA"/>
    <w:rsid w:val="00C34352"/>
    <w:rsid w:val="00C34621"/>
    <w:rsid w:val="00C373BD"/>
    <w:rsid w:val="00C410F1"/>
    <w:rsid w:val="00C41555"/>
    <w:rsid w:val="00C415BB"/>
    <w:rsid w:val="00C4166A"/>
    <w:rsid w:val="00C419AC"/>
    <w:rsid w:val="00C43769"/>
    <w:rsid w:val="00C47E5F"/>
    <w:rsid w:val="00C52242"/>
    <w:rsid w:val="00C526E7"/>
    <w:rsid w:val="00C608CB"/>
    <w:rsid w:val="00C60A54"/>
    <w:rsid w:val="00C625CA"/>
    <w:rsid w:val="00C64328"/>
    <w:rsid w:val="00C70F38"/>
    <w:rsid w:val="00C7114F"/>
    <w:rsid w:val="00C7151F"/>
    <w:rsid w:val="00C73AEF"/>
    <w:rsid w:val="00C745F8"/>
    <w:rsid w:val="00C74CD8"/>
    <w:rsid w:val="00C760F2"/>
    <w:rsid w:val="00C76735"/>
    <w:rsid w:val="00C7677E"/>
    <w:rsid w:val="00C77809"/>
    <w:rsid w:val="00C8041D"/>
    <w:rsid w:val="00C838C8"/>
    <w:rsid w:val="00C84B8B"/>
    <w:rsid w:val="00C92078"/>
    <w:rsid w:val="00C92640"/>
    <w:rsid w:val="00C92CB6"/>
    <w:rsid w:val="00C94BDF"/>
    <w:rsid w:val="00C95796"/>
    <w:rsid w:val="00C97E4A"/>
    <w:rsid w:val="00CA19CC"/>
    <w:rsid w:val="00CA24E3"/>
    <w:rsid w:val="00CA401F"/>
    <w:rsid w:val="00CA5F5B"/>
    <w:rsid w:val="00CA68F2"/>
    <w:rsid w:val="00CA7A3D"/>
    <w:rsid w:val="00CB41BE"/>
    <w:rsid w:val="00CB68E9"/>
    <w:rsid w:val="00CB74E0"/>
    <w:rsid w:val="00CB7BAA"/>
    <w:rsid w:val="00CC2BAE"/>
    <w:rsid w:val="00CC35F4"/>
    <w:rsid w:val="00CC36F4"/>
    <w:rsid w:val="00CC45BC"/>
    <w:rsid w:val="00CC7BA7"/>
    <w:rsid w:val="00CD19EC"/>
    <w:rsid w:val="00CD2D40"/>
    <w:rsid w:val="00CD4662"/>
    <w:rsid w:val="00CD7A1B"/>
    <w:rsid w:val="00CE0C56"/>
    <w:rsid w:val="00CE116F"/>
    <w:rsid w:val="00CE2C0B"/>
    <w:rsid w:val="00CE647C"/>
    <w:rsid w:val="00CE654E"/>
    <w:rsid w:val="00CF2389"/>
    <w:rsid w:val="00CF42CE"/>
    <w:rsid w:val="00CF69D9"/>
    <w:rsid w:val="00CF7177"/>
    <w:rsid w:val="00D01839"/>
    <w:rsid w:val="00D1098B"/>
    <w:rsid w:val="00D109D9"/>
    <w:rsid w:val="00D10D14"/>
    <w:rsid w:val="00D115E6"/>
    <w:rsid w:val="00D12C2D"/>
    <w:rsid w:val="00D12D4D"/>
    <w:rsid w:val="00D15140"/>
    <w:rsid w:val="00D207D9"/>
    <w:rsid w:val="00D22FC5"/>
    <w:rsid w:val="00D2306A"/>
    <w:rsid w:val="00D2354D"/>
    <w:rsid w:val="00D26FDE"/>
    <w:rsid w:val="00D27E34"/>
    <w:rsid w:val="00D32498"/>
    <w:rsid w:val="00D33248"/>
    <w:rsid w:val="00D41679"/>
    <w:rsid w:val="00D41BB2"/>
    <w:rsid w:val="00D428A1"/>
    <w:rsid w:val="00D43511"/>
    <w:rsid w:val="00D45B7A"/>
    <w:rsid w:val="00D50769"/>
    <w:rsid w:val="00D5126D"/>
    <w:rsid w:val="00D51816"/>
    <w:rsid w:val="00D52066"/>
    <w:rsid w:val="00D5230B"/>
    <w:rsid w:val="00D53FD9"/>
    <w:rsid w:val="00D54BA4"/>
    <w:rsid w:val="00D5683E"/>
    <w:rsid w:val="00D574A4"/>
    <w:rsid w:val="00D60E5F"/>
    <w:rsid w:val="00D61C3A"/>
    <w:rsid w:val="00D64A4C"/>
    <w:rsid w:val="00D700CE"/>
    <w:rsid w:val="00D70CB6"/>
    <w:rsid w:val="00D71127"/>
    <w:rsid w:val="00D71619"/>
    <w:rsid w:val="00D72F6A"/>
    <w:rsid w:val="00D72FF0"/>
    <w:rsid w:val="00D7547F"/>
    <w:rsid w:val="00D764D8"/>
    <w:rsid w:val="00D76D3D"/>
    <w:rsid w:val="00D76E50"/>
    <w:rsid w:val="00D815A3"/>
    <w:rsid w:val="00D81D5F"/>
    <w:rsid w:val="00D828B2"/>
    <w:rsid w:val="00D8439F"/>
    <w:rsid w:val="00D85890"/>
    <w:rsid w:val="00D91534"/>
    <w:rsid w:val="00D927B9"/>
    <w:rsid w:val="00D92DC3"/>
    <w:rsid w:val="00D971B6"/>
    <w:rsid w:val="00DA1B41"/>
    <w:rsid w:val="00DA24C8"/>
    <w:rsid w:val="00DA3A38"/>
    <w:rsid w:val="00DA4AEE"/>
    <w:rsid w:val="00DA5944"/>
    <w:rsid w:val="00DA7367"/>
    <w:rsid w:val="00DA76F8"/>
    <w:rsid w:val="00DB117B"/>
    <w:rsid w:val="00DB183A"/>
    <w:rsid w:val="00DB2744"/>
    <w:rsid w:val="00DC026A"/>
    <w:rsid w:val="00DC0CE1"/>
    <w:rsid w:val="00DC1914"/>
    <w:rsid w:val="00DC3327"/>
    <w:rsid w:val="00DC353A"/>
    <w:rsid w:val="00DD029F"/>
    <w:rsid w:val="00DD0A0B"/>
    <w:rsid w:val="00DD37FA"/>
    <w:rsid w:val="00DD70DB"/>
    <w:rsid w:val="00DE0082"/>
    <w:rsid w:val="00DE22D4"/>
    <w:rsid w:val="00DE2A6C"/>
    <w:rsid w:val="00DE4BF1"/>
    <w:rsid w:val="00DE5D06"/>
    <w:rsid w:val="00DE61AA"/>
    <w:rsid w:val="00DE6A1A"/>
    <w:rsid w:val="00DE79BF"/>
    <w:rsid w:val="00DF0F0D"/>
    <w:rsid w:val="00DF1194"/>
    <w:rsid w:val="00DF1B16"/>
    <w:rsid w:val="00DF5ADA"/>
    <w:rsid w:val="00E000D5"/>
    <w:rsid w:val="00E01D9D"/>
    <w:rsid w:val="00E03956"/>
    <w:rsid w:val="00E03C16"/>
    <w:rsid w:val="00E03D6B"/>
    <w:rsid w:val="00E04341"/>
    <w:rsid w:val="00E06997"/>
    <w:rsid w:val="00E10B21"/>
    <w:rsid w:val="00E11A91"/>
    <w:rsid w:val="00E11CA8"/>
    <w:rsid w:val="00E12880"/>
    <w:rsid w:val="00E15693"/>
    <w:rsid w:val="00E16CE0"/>
    <w:rsid w:val="00E203D0"/>
    <w:rsid w:val="00E21074"/>
    <w:rsid w:val="00E231CF"/>
    <w:rsid w:val="00E23217"/>
    <w:rsid w:val="00E26E0C"/>
    <w:rsid w:val="00E325EC"/>
    <w:rsid w:val="00E34A91"/>
    <w:rsid w:val="00E351BE"/>
    <w:rsid w:val="00E376D6"/>
    <w:rsid w:val="00E41D94"/>
    <w:rsid w:val="00E426E3"/>
    <w:rsid w:val="00E50184"/>
    <w:rsid w:val="00E54452"/>
    <w:rsid w:val="00E54E6D"/>
    <w:rsid w:val="00E55F20"/>
    <w:rsid w:val="00E612DC"/>
    <w:rsid w:val="00E62020"/>
    <w:rsid w:val="00E63FEF"/>
    <w:rsid w:val="00E66B03"/>
    <w:rsid w:val="00E6729B"/>
    <w:rsid w:val="00E70A15"/>
    <w:rsid w:val="00E71850"/>
    <w:rsid w:val="00E73AAE"/>
    <w:rsid w:val="00E74E2C"/>
    <w:rsid w:val="00E7510C"/>
    <w:rsid w:val="00E75C4B"/>
    <w:rsid w:val="00E765AD"/>
    <w:rsid w:val="00E808CF"/>
    <w:rsid w:val="00E80AED"/>
    <w:rsid w:val="00E8599A"/>
    <w:rsid w:val="00E8697E"/>
    <w:rsid w:val="00E86EBB"/>
    <w:rsid w:val="00E92A52"/>
    <w:rsid w:val="00E953B2"/>
    <w:rsid w:val="00E958EA"/>
    <w:rsid w:val="00E97719"/>
    <w:rsid w:val="00EA11FE"/>
    <w:rsid w:val="00EA1F3B"/>
    <w:rsid w:val="00EA4246"/>
    <w:rsid w:val="00EA4761"/>
    <w:rsid w:val="00EA51C3"/>
    <w:rsid w:val="00EA752F"/>
    <w:rsid w:val="00EB1466"/>
    <w:rsid w:val="00EB1B6E"/>
    <w:rsid w:val="00EB1EDA"/>
    <w:rsid w:val="00EB2667"/>
    <w:rsid w:val="00EB312A"/>
    <w:rsid w:val="00EB342B"/>
    <w:rsid w:val="00EB67FF"/>
    <w:rsid w:val="00EC0AE4"/>
    <w:rsid w:val="00EC154A"/>
    <w:rsid w:val="00EC359F"/>
    <w:rsid w:val="00EC4008"/>
    <w:rsid w:val="00EC48EA"/>
    <w:rsid w:val="00EC49E0"/>
    <w:rsid w:val="00EC518D"/>
    <w:rsid w:val="00ED192A"/>
    <w:rsid w:val="00ED2EAF"/>
    <w:rsid w:val="00ED4DB9"/>
    <w:rsid w:val="00ED50A2"/>
    <w:rsid w:val="00EE0306"/>
    <w:rsid w:val="00EE1B9F"/>
    <w:rsid w:val="00EE36ED"/>
    <w:rsid w:val="00EE4A72"/>
    <w:rsid w:val="00EE5528"/>
    <w:rsid w:val="00EE68C6"/>
    <w:rsid w:val="00EE7DAE"/>
    <w:rsid w:val="00EF227A"/>
    <w:rsid w:val="00EF23BC"/>
    <w:rsid w:val="00EF446A"/>
    <w:rsid w:val="00EF5349"/>
    <w:rsid w:val="00EF5B92"/>
    <w:rsid w:val="00EF6064"/>
    <w:rsid w:val="00EF6623"/>
    <w:rsid w:val="00EF7FDF"/>
    <w:rsid w:val="00F015A8"/>
    <w:rsid w:val="00F028D0"/>
    <w:rsid w:val="00F03C2E"/>
    <w:rsid w:val="00F04895"/>
    <w:rsid w:val="00F063D0"/>
    <w:rsid w:val="00F0641B"/>
    <w:rsid w:val="00F06760"/>
    <w:rsid w:val="00F07F9A"/>
    <w:rsid w:val="00F110E1"/>
    <w:rsid w:val="00F11AEB"/>
    <w:rsid w:val="00F124E2"/>
    <w:rsid w:val="00F12E0B"/>
    <w:rsid w:val="00F13D54"/>
    <w:rsid w:val="00F14297"/>
    <w:rsid w:val="00F14A85"/>
    <w:rsid w:val="00F15A0E"/>
    <w:rsid w:val="00F17C5F"/>
    <w:rsid w:val="00F27192"/>
    <w:rsid w:val="00F31186"/>
    <w:rsid w:val="00F339AD"/>
    <w:rsid w:val="00F3583C"/>
    <w:rsid w:val="00F36CA2"/>
    <w:rsid w:val="00F40EE9"/>
    <w:rsid w:val="00F443BE"/>
    <w:rsid w:val="00F44891"/>
    <w:rsid w:val="00F46266"/>
    <w:rsid w:val="00F54C52"/>
    <w:rsid w:val="00F55C3F"/>
    <w:rsid w:val="00F567C0"/>
    <w:rsid w:val="00F57CC7"/>
    <w:rsid w:val="00F60B82"/>
    <w:rsid w:val="00F61AE8"/>
    <w:rsid w:val="00F6517B"/>
    <w:rsid w:val="00F66590"/>
    <w:rsid w:val="00F676A1"/>
    <w:rsid w:val="00F67914"/>
    <w:rsid w:val="00F70272"/>
    <w:rsid w:val="00F7066A"/>
    <w:rsid w:val="00F712B0"/>
    <w:rsid w:val="00F71939"/>
    <w:rsid w:val="00F7532A"/>
    <w:rsid w:val="00F760A1"/>
    <w:rsid w:val="00F7689A"/>
    <w:rsid w:val="00F8050D"/>
    <w:rsid w:val="00F80DE8"/>
    <w:rsid w:val="00F85D94"/>
    <w:rsid w:val="00F871BD"/>
    <w:rsid w:val="00F907F0"/>
    <w:rsid w:val="00F93171"/>
    <w:rsid w:val="00F9373D"/>
    <w:rsid w:val="00F95680"/>
    <w:rsid w:val="00F95EE0"/>
    <w:rsid w:val="00F96A6F"/>
    <w:rsid w:val="00F97FC8"/>
    <w:rsid w:val="00FA1530"/>
    <w:rsid w:val="00FA27B9"/>
    <w:rsid w:val="00FA4246"/>
    <w:rsid w:val="00FA4E39"/>
    <w:rsid w:val="00FA6FFF"/>
    <w:rsid w:val="00FA75F4"/>
    <w:rsid w:val="00FB09DC"/>
    <w:rsid w:val="00FB16C8"/>
    <w:rsid w:val="00FB3C3A"/>
    <w:rsid w:val="00FC3206"/>
    <w:rsid w:val="00FC3467"/>
    <w:rsid w:val="00FC48C5"/>
    <w:rsid w:val="00FC67F3"/>
    <w:rsid w:val="00FD0578"/>
    <w:rsid w:val="00FD1639"/>
    <w:rsid w:val="00FD1BBC"/>
    <w:rsid w:val="00FD6C38"/>
    <w:rsid w:val="00FD7217"/>
    <w:rsid w:val="00FE19E6"/>
    <w:rsid w:val="00FE2BDC"/>
    <w:rsid w:val="00FE2C14"/>
    <w:rsid w:val="00FE45A1"/>
    <w:rsid w:val="00FE6099"/>
    <w:rsid w:val="00FE6373"/>
    <w:rsid w:val="00FE7065"/>
    <w:rsid w:val="00FF2CA0"/>
    <w:rsid w:val="00FF5145"/>
    <w:rsid w:val="00FF67D9"/>
    <w:rsid w:val="00FF7E36"/>
    <w:rsid w:val="00FF7F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41C32E"/>
  <w15:docId w15:val="{630E4E8E-C386-4079-99AC-3A1C0C193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F6A"/>
  </w:style>
  <w:style w:type="paragraph" w:styleId="Heading1">
    <w:name w:val="heading 1"/>
    <w:basedOn w:val="Normal"/>
    <w:next w:val="Normal"/>
    <w:link w:val="Heading1Char"/>
    <w:qFormat/>
    <w:rsid w:val="007D053D"/>
    <w:pPr>
      <w:keepNext/>
      <w:numPr>
        <w:numId w:val="2"/>
      </w:numPr>
      <w:spacing w:before="240" w:after="60"/>
      <w:jc w:val="center"/>
      <w:outlineLvl w:val="0"/>
    </w:pPr>
    <w:rPr>
      <w:rFonts w:ascii=".VnVogueH" w:eastAsia="Times New Roman" w:hAnsi=".VnVogueH" w:cs="Arial"/>
      <w:b/>
      <w:bCs/>
      <w:i/>
      <w:kern w:val="32"/>
      <w:sz w:val="32"/>
      <w:szCs w:val="32"/>
      <w:lang w:val="en-AU"/>
    </w:rPr>
  </w:style>
  <w:style w:type="paragraph" w:styleId="Heading2">
    <w:name w:val="heading 2"/>
    <w:aliases w:val="BVI2,Heading 2-BVI,RepHead2,Title Header2,Heading 2 Char Char,Section-Title,dau muc,(suindext)"/>
    <w:basedOn w:val="Normal"/>
    <w:next w:val="Normal"/>
    <w:link w:val="Heading2Char"/>
    <w:qFormat/>
    <w:rsid w:val="007D053D"/>
    <w:pPr>
      <w:keepNext/>
      <w:numPr>
        <w:ilvl w:val="1"/>
        <w:numId w:val="2"/>
      </w:numPr>
      <w:spacing w:before="240" w:after="60"/>
      <w:outlineLvl w:val="1"/>
    </w:pPr>
    <w:rPr>
      <w:rFonts w:ascii=".VnTimeH" w:eastAsia="Times New Roman" w:hAnsi=".VnTimeH" w:cs="Times New Roman"/>
      <w:b/>
      <w:bCs/>
      <w:iCs/>
      <w:szCs w:val="28"/>
      <w:lang w:val="en-AU" w:eastAsia="x-none"/>
    </w:rPr>
  </w:style>
  <w:style w:type="paragraph" w:styleId="Heading3">
    <w:name w:val="heading 3"/>
    <w:aliases w:val="Section Header3,Sub-Clause Paragraph Char"/>
    <w:basedOn w:val="Normal"/>
    <w:next w:val="Normal"/>
    <w:link w:val="Heading3Char"/>
    <w:uiPriority w:val="9"/>
    <w:qFormat/>
    <w:rsid w:val="007D053D"/>
    <w:pPr>
      <w:keepNext/>
      <w:numPr>
        <w:ilvl w:val="2"/>
        <w:numId w:val="2"/>
      </w:numPr>
      <w:spacing w:before="240" w:after="60"/>
      <w:outlineLvl w:val="2"/>
    </w:pPr>
    <w:rPr>
      <w:rFonts w:ascii="Arial" w:eastAsia="Times New Roman" w:hAnsi="Arial" w:cs="Times New Roman"/>
      <w:b/>
      <w:bCs/>
      <w:sz w:val="26"/>
      <w:szCs w:val="26"/>
      <w:lang w:val="en-AU" w:eastAsia="x-none"/>
    </w:rPr>
  </w:style>
  <w:style w:type="paragraph" w:styleId="Heading4">
    <w:name w:val="heading 4"/>
    <w:aliases w:val="Sub-Clause Sub-paragraph,Char6 Char,Char6,h4,H4, Sub-Clause Sub-paragraph,ClauseSubSub_No&amp;Name,so 4,H4 Char Char,Level 2 - a,Level 2 - a1,Level 2 - a2,Level 2 - a11,Level 2 - a3,Level 2 - a4,Level 2 - a5,Level 2 - a6,Level 2 - a12"/>
    <w:basedOn w:val="Normal"/>
    <w:next w:val="Normal"/>
    <w:link w:val="Heading4Char"/>
    <w:uiPriority w:val="9"/>
    <w:qFormat/>
    <w:rsid w:val="007D053D"/>
    <w:pPr>
      <w:keepNext/>
      <w:numPr>
        <w:ilvl w:val="3"/>
        <w:numId w:val="2"/>
      </w:numPr>
      <w:spacing w:before="240" w:after="60"/>
      <w:outlineLvl w:val="3"/>
    </w:pPr>
    <w:rPr>
      <w:rFonts w:eastAsia="Times New Roman" w:cs="Times New Roman"/>
      <w:b/>
      <w:bCs/>
      <w:szCs w:val="28"/>
      <w:lang w:val="en-AU" w:eastAsia="x-none"/>
    </w:rPr>
  </w:style>
  <w:style w:type="paragraph" w:styleId="Heading5">
    <w:name w:val="heading 5"/>
    <w:basedOn w:val="Normal"/>
    <w:next w:val="Normal"/>
    <w:link w:val="Heading5Char"/>
    <w:uiPriority w:val="9"/>
    <w:qFormat/>
    <w:rsid w:val="007D053D"/>
    <w:pPr>
      <w:numPr>
        <w:ilvl w:val="4"/>
        <w:numId w:val="1"/>
      </w:numPr>
      <w:spacing w:before="240" w:after="60"/>
      <w:outlineLvl w:val="4"/>
    </w:pPr>
    <w:rPr>
      <w:rFonts w:ascii=".VnTime" w:eastAsia="Times New Roman" w:hAnsi=".VnTime" w:cs="Times New Roman"/>
      <w:b/>
      <w:bCs/>
      <w:i/>
      <w:iCs/>
      <w:sz w:val="26"/>
      <w:szCs w:val="26"/>
      <w:lang w:val="en-AU"/>
    </w:rPr>
  </w:style>
  <w:style w:type="paragraph" w:styleId="Heading6">
    <w:name w:val="heading 6"/>
    <w:basedOn w:val="Normal"/>
    <w:next w:val="Normal"/>
    <w:link w:val="Heading6Char"/>
    <w:qFormat/>
    <w:rsid w:val="007D053D"/>
    <w:pPr>
      <w:numPr>
        <w:ilvl w:val="5"/>
        <w:numId w:val="2"/>
      </w:numPr>
      <w:spacing w:before="240" w:after="60"/>
      <w:outlineLvl w:val="5"/>
    </w:pPr>
    <w:rPr>
      <w:rFonts w:eastAsia="Times New Roman" w:cs="Times New Roman"/>
      <w:b/>
      <w:bCs/>
      <w:sz w:val="22"/>
      <w:lang w:val="en-AU"/>
    </w:rPr>
  </w:style>
  <w:style w:type="paragraph" w:styleId="Heading7">
    <w:name w:val="heading 7"/>
    <w:basedOn w:val="Normal"/>
    <w:next w:val="Normal"/>
    <w:link w:val="Heading7Char"/>
    <w:qFormat/>
    <w:rsid w:val="007D053D"/>
    <w:pPr>
      <w:numPr>
        <w:ilvl w:val="6"/>
        <w:numId w:val="2"/>
      </w:numPr>
      <w:spacing w:before="240" w:after="60"/>
      <w:outlineLvl w:val="6"/>
    </w:pPr>
    <w:rPr>
      <w:rFonts w:eastAsia="Times New Roman" w:cs="Times New Roman"/>
      <w:sz w:val="24"/>
      <w:szCs w:val="24"/>
      <w:lang w:val="en-AU"/>
    </w:rPr>
  </w:style>
  <w:style w:type="paragraph" w:styleId="Heading8">
    <w:name w:val="heading 8"/>
    <w:basedOn w:val="Normal"/>
    <w:next w:val="Normal"/>
    <w:link w:val="Heading8Char"/>
    <w:qFormat/>
    <w:rsid w:val="007D053D"/>
    <w:pPr>
      <w:numPr>
        <w:ilvl w:val="7"/>
        <w:numId w:val="2"/>
      </w:numPr>
      <w:spacing w:before="240" w:after="60"/>
      <w:outlineLvl w:val="7"/>
    </w:pPr>
    <w:rPr>
      <w:rFonts w:eastAsia="Times New Roman" w:cs="Times New Roman"/>
      <w:i/>
      <w:iCs/>
      <w:sz w:val="24"/>
      <w:szCs w:val="24"/>
      <w:lang w:val="en-AU"/>
    </w:rPr>
  </w:style>
  <w:style w:type="paragraph" w:styleId="Heading9">
    <w:name w:val="heading 9"/>
    <w:basedOn w:val="Normal"/>
    <w:next w:val="Normal"/>
    <w:link w:val="Heading9Char"/>
    <w:qFormat/>
    <w:rsid w:val="007D053D"/>
    <w:pPr>
      <w:numPr>
        <w:ilvl w:val="8"/>
        <w:numId w:val="2"/>
      </w:numPr>
      <w:spacing w:before="240" w:after="60"/>
      <w:outlineLvl w:val="8"/>
    </w:pPr>
    <w:rPr>
      <w:rFonts w:ascii="Arial" w:eastAsia="Times New Roman" w:hAnsi="Arial" w:cs="Times New Roman"/>
      <w:sz w:val="22"/>
      <w:lang w:val="en-A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053D"/>
    <w:rPr>
      <w:rFonts w:ascii=".VnVogueH" w:eastAsia="Times New Roman" w:hAnsi=".VnVogueH" w:cs="Arial"/>
      <w:b/>
      <w:bCs/>
      <w:i/>
      <w:kern w:val="32"/>
      <w:sz w:val="32"/>
      <w:szCs w:val="32"/>
      <w:lang w:val="en-AU"/>
    </w:rPr>
  </w:style>
  <w:style w:type="character" w:customStyle="1" w:styleId="Heading2Char">
    <w:name w:val="Heading 2 Char"/>
    <w:aliases w:val="BVI2 Char,Heading 2-BVI Char,RepHead2 Char,Title Header2 Char,Heading 2 Char Char Char,Section-Title Char,dau muc Char,(suindext) Char"/>
    <w:basedOn w:val="DefaultParagraphFont"/>
    <w:link w:val="Heading2"/>
    <w:rsid w:val="007D053D"/>
    <w:rPr>
      <w:rFonts w:ascii=".VnTimeH" w:eastAsia="Times New Roman" w:hAnsi=".VnTimeH" w:cs="Times New Roman"/>
      <w:b/>
      <w:bCs/>
      <w:iCs/>
      <w:szCs w:val="28"/>
      <w:lang w:val="en-AU" w:eastAsia="x-none"/>
    </w:rPr>
  </w:style>
  <w:style w:type="character" w:customStyle="1" w:styleId="Heading3Char">
    <w:name w:val="Heading 3 Char"/>
    <w:aliases w:val="Section Header3 Char,Sub-Clause Paragraph Char Char"/>
    <w:basedOn w:val="DefaultParagraphFont"/>
    <w:link w:val="Heading3"/>
    <w:uiPriority w:val="9"/>
    <w:rsid w:val="007D053D"/>
    <w:rPr>
      <w:rFonts w:ascii="Arial" w:eastAsia="Times New Roman" w:hAnsi="Arial" w:cs="Times New Roman"/>
      <w:b/>
      <w:bCs/>
      <w:sz w:val="26"/>
      <w:szCs w:val="26"/>
      <w:lang w:val="en-AU" w:eastAsia="x-none"/>
    </w:rPr>
  </w:style>
  <w:style w:type="character" w:customStyle="1" w:styleId="Heading4Char">
    <w:name w:val="Heading 4 Char"/>
    <w:aliases w:val="Sub-Clause Sub-paragraph Char,Char6 Char Char,Char6 Char1,h4 Char,H4 Char, Sub-Clause Sub-paragraph Char,ClauseSubSub_No&amp;Name Char,so 4 Char,H4 Char Char Char,Level 2 - a Char,Level 2 - a1 Char,Level 2 - a2 Char,Level 2 - a11 Char"/>
    <w:basedOn w:val="DefaultParagraphFont"/>
    <w:link w:val="Heading4"/>
    <w:uiPriority w:val="9"/>
    <w:rsid w:val="007D053D"/>
    <w:rPr>
      <w:rFonts w:eastAsia="Times New Roman" w:cs="Times New Roman"/>
      <w:b/>
      <w:bCs/>
      <w:szCs w:val="28"/>
      <w:lang w:val="en-AU" w:eastAsia="x-none"/>
    </w:rPr>
  </w:style>
  <w:style w:type="character" w:customStyle="1" w:styleId="Heading5Char">
    <w:name w:val="Heading 5 Char"/>
    <w:basedOn w:val="DefaultParagraphFont"/>
    <w:link w:val="Heading5"/>
    <w:uiPriority w:val="9"/>
    <w:rsid w:val="007D053D"/>
    <w:rPr>
      <w:rFonts w:ascii=".VnTime" w:eastAsia="Times New Roman" w:hAnsi=".VnTime" w:cs="Times New Roman"/>
      <w:b/>
      <w:bCs/>
      <w:i/>
      <w:iCs/>
      <w:sz w:val="26"/>
      <w:szCs w:val="26"/>
      <w:lang w:val="en-AU"/>
    </w:rPr>
  </w:style>
  <w:style w:type="character" w:customStyle="1" w:styleId="Heading6Char">
    <w:name w:val="Heading 6 Char"/>
    <w:basedOn w:val="DefaultParagraphFont"/>
    <w:link w:val="Heading6"/>
    <w:rsid w:val="007D053D"/>
    <w:rPr>
      <w:rFonts w:eastAsia="Times New Roman" w:cs="Times New Roman"/>
      <w:b/>
      <w:bCs/>
      <w:sz w:val="22"/>
      <w:lang w:val="en-AU"/>
    </w:rPr>
  </w:style>
  <w:style w:type="character" w:customStyle="1" w:styleId="Heading7Char">
    <w:name w:val="Heading 7 Char"/>
    <w:basedOn w:val="DefaultParagraphFont"/>
    <w:link w:val="Heading7"/>
    <w:rsid w:val="007D053D"/>
    <w:rPr>
      <w:rFonts w:eastAsia="Times New Roman" w:cs="Times New Roman"/>
      <w:sz w:val="24"/>
      <w:szCs w:val="24"/>
      <w:lang w:val="en-AU"/>
    </w:rPr>
  </w:style>
  <w:style w:type="character" w:customStyle="1" w:styleId="Heading8Char">
    <w:name w:val="Heading 8 Char"/>
    <w:basedOn w:val="DefaultParagraphFont"/>
    <w:link w:val="Heading8"/>
    <w:rsid w:val="007D053D"/>
    <w:rPr>
      <w:rFonts w:eastAsia="Times New Roman" w:cs="Times New Roman"/>
      <w:i/>
      <w:iCs/>
      <w:sz w:val="24"/>
      <w:szCs w:val="24"/>
      <w:lang w:val="en-AU"/>
    </w:rPr>
  </w:style>
  <w:style w:type="character" w:customStyle="1" w:styleId="Heading9Char">
    <w:name w:val="Heading 9 Char"/>
    <w:basedOn w:val="DefaultParagraphFont"/>
    <w:link w:val="Heading9"/>
    <w:rsid w:val="007D053D"/>
    <w:rPr>
      <w:rFonts w:ascii="Arial" w:eastAsia="Times New Roman" w:hAnsi="Arial" w:cs="Times New Roman"/>
      <w:sz w:val="22"/>
      <w:lang w:val="en-AU" w:eastAsia="x-none"/>
    </w:rPr>
  </w:style>
  <w:style w:type="paragraph" w:styleId="BodyText">
    <w:name w:val="Body Text"/>
    <w:aliases w:val=" ändrad,EHPT,Body Text2,Body3,ändrad,AvtalBrödtext,Bodytext,Body Text ,Body Text level 1,Response,à¹×éÍàÃ×èÍ§,B-text1.5,Body Text Char1 Char Char Char,Body Text Char1 Char Char,Body Text1"/>
    <w:basedOn w:val="Normal"/>
    <w:link w:val="BodyTextChar1"/>
    <w:rsid w:val="007D053D"/>
    <w:pPr>
      <w:jc w:val="both"/>
    </w:pPr>
    <w:rPr>
      <w:rFonts w:ascii=".VnTime" w:eastAsia="Times New Roman" w:hAnsi=".VnTime" w:cs="Times New Roman"/>
      <w:sz w:val="26"/>
      <w:szCs w:val="20"/>
      <w:lang w:val="x-none" w:eastAsia="en-AU"/>
    </w:rPr>
  </w:style>
  <w:style w:type="character" w:customStyle="1" w:styleId="BodyTextChar">
    <w:name w:val="Body Text Char"/>
    <w:basedOn w:val="DefaultParagraphFont"/>
    <w:rsid w:val="007D053D"/>
  </w:style>
  <w:style w:type="paragraph" w:styleId="BodyText2">
    <w:name w:val="Body Text 2"/>
    <w:basedOn w:val="Normal"/>
    <w:link w:val="BodyText2Char"/>
    <w:rsid w:val="007D053D"/>
    <w:pPr>
      <w:spacing w:after="120" w:line="480" w:lineRule="auto"/>
    </w:pPr>
    <w:rPr>
      <w:rFonts w:ascii=".VnTime" w:eastAsia="Times New Roman" w:hAnsi=".VnTime" w:cs="Times New Roman"/>
      <w:sz w:val="24"/>
      <w:szCs w:val="24"/>
      <w:lang w:val="en-AU"/>
    </w:rPr>
  </w:style>
  <w:style w:type="character" w:customStyle="1" w:styleId="BodyText2Char">
    <w:name w:val="Body Text 2 Char"/>
    <w:basedOn w:val="DefaultParagraphFont"/>
    <w:link w:val="BodyText2"/>
    <w:rsid w:val="007D053D"/>
    <w:rPr>
      <w:rFonts w:ascii=".VnTime" w:eastAsia="Times New Roman" w:hAnsi=".VnTime" w:cs="Times New Roman"/>
      <w:sz w:val="24"/>
      <w:szCs w:val="24"/>
      <w:lang w:val="en-AU"/>
    </w:rPr>
  </w:style>
  <w:style w:type="paragraph" w:styleId="Footer">
    <w:name w:val="footer"/>
    <w:basedOn w:val="Normal"/>
    <w:link w:val="FooterChar"/>
    <w:uiPriority w:val="99"/>
    <w:rsid w:val="007D053D"/>
    <w:pPr>
      <w:tabs>
        <w:tab w:val="center" w:pos="4153"/>
        <w:tab w:val="right" w:pos="8306"/>
      </w:tabs>
    </w:pPr>
    <w:rPr>
      <w:rFonts w:ascii=".VnTime" w:eastAsia="Times New Roman" w:hAnsi=".VnTime" w:cs="Times New Roman"/>
      <w:sz w:val="24"/>
      <w:szCs w:val="24"/>
      <w:lang w:val="en-AU" w:eastAsia="x-none"/>
    </w:rPr>
  </w:style>
  <w:style w:type="character" w:customStyle="1" w:styleId="FooterChar">
    <w:name w:val="Footer Char"/>
    <w:basedOn w:val="DefaultParagraphFont"/>
    <w:link w:val="Footer"/>
    <w:uiPriority w:val="99"/>
    <w:rsid w:val="007D053D"/>
    <w:rPr>
      <w:rFonts w:ascii=".VnTime" w:eastAsia="Times New Roman" w:hAnsi=".VnTime" w:cs="Times New Roman"/>
      <w:sz w:val="24"/>
      <w:szCs w:val="24"/>
      <w:lang w:val="en-AU" w:eastAsia="x-none"/>
    </w:rPr>
  </w:style>
  <w:style w:type="character" w:styleId="PageNumber">
    <w:name w:val="page number"/>
    <w:basedOn w:val="DefaultParagraphFont"/>
    <w:rsid w:val="007D053D"/>
  </w:style>
  <w:style w:type="paragraph" w:styleId="Header">
    <w:name w:val="header"/>
    <w:aliases w:val=" Char Char, Char,S-title"/>
    <w:basedOn w:val="Normal"/>
    <w:link w:val="HeaderChar1"/>
    <w:uiPriority w:val="99"/>
    <w:rsid w:val="007D053D"/>
    <w:pPr>
      <w:tabs>
        <w:tab w:val="center" w:pos="4153"/>
        <w:tab w:val="right" w:pos="8306"/>
      </w:tabs>
    </w:pPr>
    <w:rPr>
      <w:rFonts w:ascii=".VnTime" w:eastAsia="Times New Roman" w:hAnsi=".VnTime" w:cs="Times New Roman"/>
      <w:sz w:val="24"/>
      <w:szCs w:val="24"/>
      <w:lang w:val="en-AU"/>
    </w:rPr>
  </w:style>
  <w:style w:type="character" w:customStyle="1" w:styleId="HeaderChar">
    <w:name w:val="Header Char"/>
    <w:aliases w:val="S-title Char"/>
    <w:basedOn w:val="DefaultParagraphFont"/>
    <w:uiPriority w:val="99"/>
    <w:rsid w:val="007D053D"/>
  </w:style>
  <w:style w:type="character" w:customStyle="1" w:styleId="HeaderChar1">
    <w:name w:val="Header Char1"/>
    <w:aliases w:val=" Char Char Char, Char Char1,S-title Char1"/>
    <w:link w:val="Header"/>
    <w:rsid w:val="007D053D"/>
    <w:rPr>
      <w:rFonts w:ascii=".VnTime" w:eastAsia="Times New Roman" w:hAnsi=".VnTime" w:cs="Times New Roman"/>
      <w:sz w:val="24"/>
      <w:szCs w:val="24"/>
      <w:lang w:val="en-AU"/>
    </w:rPr>
  </w:style>
  <w:style w:type="table" w:styleId="TableGrid">
    <w:name w:val="Table Grid"/>
    <w:basedOn w:val="TableNormal"/>
    <w:rsid w:val="007D053D"/>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D053D"/>
    <w:pPr>
      <w:ind w:left="1440" w:right="-44"/>
      <w:jc w:val="center"/>
    </w:pPr>
    <w:rPr>
      <w:rFonts w:ascii=".VnTimeH" w:eastAsia="Times New Roman" w:hAnsi=".VnTimeH" w:cs="Times New Roman"/>
      <w:sz w:val="32"/>
      <w:szCs w:val="24"/>
      <w:lang w:val="en-US"/>
    </w:rPr>
  </w:style>
  <w:style w:type="paragraph" w:styleId="BodyText3">
    <w:name w:val="Body Text 3"/>
    <w:basedOn w:val="Normal"/>
    <w:link w:val="BodyText3Char"/>
    <w:rsid w:val="007D053D"/>
    <w:rPr>
      <w:rFonts w:ascii=".VnTimeH" w:eastAsia="Times New Roman" w:hAnsi=".VnTimeH" w:cs="Times New Roman"/>
      <w:sz w:val="24"/>
      <w:szCs w:val="20"/>
      <w:lang w:val="en-US"/>
    </w:rPr>
  </w:style>
  <w:style w:type="character" w:customStyle="1" w:styleId="BodyText3Char">
    <w:name w:val="Body Text 3 Char"/>
    <w:basedOn w:val="DefaultParagraphFont"/>
    <w:link w:val="BodyText3"/>
    <w:rsid w:val="007D053D"/>
    <w:rPr>
      <w:rFonts w:ascii=".VnTimeH" w:eastAsia="Times New Roman" w:hAnsi=".VnTimeH" w:cs="Times New Roman"/>
      <w:sz w:val="24"/>
      <w:szCs w:val="20"/>
      <w:lang w:val="en-US"/>
    </w:rPr>
  </w:style>
  <w:style w:type="paragraph" w:styleId="DocumentMap">
    <w:name w:val="Document Map"/>
    <w:basedOn w:val="Normal"/>
    <w:link w:val="DocumentMapChar"/>
    <w:semiHidden/>
    <w:rsid w:val="007D053D"/>
    <w:pPr>
      <w:shd w:val="clear" w:color="auto" w:fill="000080"/>
    </w:pPr>
    <w:rPr>
      <w:rFonts w:ascii="Tahoma" w:eastAsia="Times New Roman" w:hAnsi="Tahoma" w:cs="Tahoma"/>
      <w:sz w:val="26"/>
      <w:szCs w:val="26"/>
      <w:lang w:val="en-US"/>
    </w:rPr>
  </w:style>
  <w:style w:type="character" w:customStyle="1" w:styleId="DocumentMapChar">
    <w:name w:val="Document Map Char"/>
    <w:basedOn w:val="DefaultParagraphFont"/>
    <w:link w:val="DocumentMap"/>
    <w:rsid w:val="007D053D"/>
    <w:rPr>
      <w:rFonts w:ascii="Tahoma" w:eastAsia="Times New Roman" w:hAnsi="Tahoma" w:cs="Tahoma"/>
      <w:sz w:val="26"/>
      <w:szCs w:val="26"/>
      <w:shd w:val="clear" w:color="auto" w:fill="000080"/>
      <w:lang w:val="en-US"/>
    </w:rPr>
  </w:style>
  <w:style w:type="paragraph" w:styleId="BalloonText">
    <w:name w:val="Balloon Text"/>
    <w:basedOn w:val="Normal"/>
    <w:link w:val="BalloonTextChar"/>
    <w:semiHidden/>
    <w:rsid w:val="007D053D"/>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7D053D"/>
    <w:rPr>
      <w:rFonts w:ascii="Tahoma" w:eastAsia="Times New Roman" w:hAnsi="Tahoma" w:cs="Tahoma"/>
      <w:sz w:val="16"/>
      <w:szCs w:val="16"/>
      <w:lang w:val="en-US"/>
    </w:rPr>
  </w:style>
  <w:style w:type="character" w:styleId="LineNumber">
    <w:name w:val="line number"/>
    <w:basedOn w:val="DefaultParagraphFont"/>
    <w:rsid w:val="007D053D"/>
  </w:style>
  <w:style w:type="paragraph" w:styleId="BodyTextIndent">
    <w:name w:val="Body Text Indent"/>
    <w:aliases w:val="Body Text Indent Char Char,Body Text Indent Char Char Char Char Char Char,Body Text Indent Char Char Char"/>
    <w:basedOn w:val="Normal"/>
    <w:link w:val="BodyTextIndentChar"/>
    <w:rsid w:val="007D053D"/>
    <w:pPr>
      <w:overflowPunct w:val="0"/>
      <w:autoSpaceDE w:val="0"/>
      <w:autoSpaceDN w:val="0"/>
      <w:adjustRightInd w:val="0"/>
      <w:ind w:firstLine="567"/>
      <w:jc w:val="both"/>
      <w:textAlignment w:val="baseline"/>
    </w:pPr>
    <w:rPr>
      <w:rFonts w:ascii=".VnTime" w:eastAsia="Times New Roman" w:hAnsi=".VnTime" w:cs="Times New Roman"/>
      <w:szCs w:val="20"/>
      <w:lang w:val="en-US"/>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7D053D"/>
    <w:rPr>
      <w:rFonts w:ascii=".VnTime" w:eastAsia="Times New Roman" w:hAnsi=".VnTime" w:cs="Times New Roman"/>
      <w:szCs w:val="20"/>
      <w:lang w:val="en-US"/>
    </w:rPr>
  </w:style>
  <w:style w:type="paragraph" w:styleId="BodyTextIndent2">
    <w:name w:val="Body Text Indent 2"/>
    <w:basedOn w:val="Normal"/>
    <w:link w:val="BodyTextIndent2Char"/>
    <w:rsid w:val="007D053D"/>
    <w:pPr>
      <w:overflowPunct w:val="0"/>
      <w:autoSpaceDE w:val="0"/>
      <w:autoSpaceDN w:val="0"/>
      <w:adjustRightInd w:val="0"/>
      <w:ind w:firstLine="567"/>
      <w:jc w:val="both"/>
      <w:textAlignment w:val="baseline"/>
    </w:pPr>
    <w:rPr>
      <w:rFonts w:ascii=".VnTime" w:eastAsia="Times New Roman" w:hAnsi=".VnTime" w:cs="Times New Roman"/>
      <w:b/>
      <w:sz w:val="26"/>
      <w:szCs w:val="20"/>
      <w:lang w:val="en-US"/>
    </w:rPr>
  </w:style>
  <w:style w:type="character" w:customStyle="1" w:styleId="BodyTextIndent2Char">
    <w:name w:val="Body Text Indent 2 Char"/>
    <w:basedOn w:val="DefaultParagraphFont"/>
    <w:link w:val="BodyTextIndent2"/>
    <w:rsid w:val="007D053D"/>
    <w:rPr>
      <w:rFonts w:ascii=".VnTime" w:eastAsia="Times New Roman" w:hAnsi=".VnTime" w:cs="Times New Roman"/>
      <w:b/>
      <w:sz w:val="26"/>
      <w:szCs w:val="20"/>
      <w:lang w:val="en-US"/>
    </w:rPr>
  </w:style>
  <w:style w:type="paragraph" w:styleId="BodyTextIndent3">
    <w:name w:val="Body Text Indent 3"/>
    <w:basedOn w:val="Normal"/>
    <w:link w:val="BodyTextIndent3Char"/>
    <w:rsid w:val="007D053D"/>
    <w:pPr>
      <w:overflowPunct w:val="0"/>
      <w:autoSpaceDE w:val="0"/>
      <w:autoSpaceDN w:val="0"/>
      <w:adjustRightInd w:val="0"/>
      <w:ind w:firstLine="567"/>
      <w:jc w:val="both"/>
      <w:textAlignment w:val="baseline"/>
    </w:pPr>
    <w:rPr>
      <w:rFonts w:ascii=".VnTime" w:eastAsia="Times New Roman" w:hAnsi=".VnTime" w:cs="Times New Roman"/>
      <w:sz w:val="26"/>
      <w:szCs w:val="20"/>
      <w:lang w:val="en-US"/>
    </w:rPr>
  </w:style>
  <w:style w:type="character" w:customStyle="1" w:styleId="BodyTextIndent3Char">
    <w:name w:val="Body Text Indent 3 Char"/>
    <w:basedOn w:val="DefaultParagraphFont"/>
    <w:link w:val="BodyTextIndent3"/>
    <w:rsid w:val="007D053D"/>
    <w:rPr>
      <w:rFonts w:ascii=".VnTime" w:eastAsia="Times New Roman" w:hAnsi=".VnTime" w:cs="Times New Roman"/>
      <w:sz w:val="26"/>
      <w:szCs w:val="20"/>
      <w:lang w:val="en-US"/>
    </w:rPr>
  </w:style>
  <w:style w:type="paragraph" w:styleId="TOC1">
    <w:name w:val="toc 1"/>
    <w:aliases w:val="tuan 1"/>
    <w:basedOn w:val="Normal"/>
    <w:next w:val="Normal"/>
    <w:autoRedefine/>
    <w:uiPriority w:val="39"/>
    <w:rsid w:val="007D053D"/>
    <w:pPr>
      <w:tabs>
        <w:tab w:val="left" w:pos="1440"/>
        <w:tab w:val="right" w:leader="dot" w:pos="9000"/>
      </w:tabs>
      <w:spacing w:before="120" w:line="288" w:lineRule="auto"/>
      <w:ind w:left="170"/>
    </w:pPr>
    <w:rPr>
      <w:rFonts w:eastAsia="Times New Roman" w:cs="Times New Roman"/>
      <w:b/>
      <w:sz w:val="20"/>
      <w:szCs w:val="24"/>
      <w:lang w:val="en-US"/>
    </w:rPr>
  </w:style>
  <w:style w:type="paragraph" w:styleId="TOC2">
    <w:name w:val="toc 2"/>
    <w:basedOn w:val="Normal"/>
    <w:next w:val="Normal"/>
    <w:autoRedefine/>
    <w:uiPriority w:val="39"/>
    <w:rsid w:val="007D053D"/>
    <w:pPr>
      <w:tabs>
        <w:tab w:val="left" w:pos="1200"/>
        <w:tab w:val="right" w:leader="dot" w:pos="9000"/>
      </w:tabs>
      <w:spacing w:before="120"/>
      <w:ind w:left="170" w:right="170"/>
      <w:jc w:val="both"/>
    </w:pPr>
    <w:rPr>
      <w:rFonts w:ascii="Tahoma" w:eastAsia="Times New Roman" w:hAnsi="Tahoma" w:cs="Times New Roman"/>
      <w:sz w:val="20"/>
      <w:szCs w:val="24"/>
      <w:lang w:val="en-US"/>
    </w:rPr>
  </w:style>
  <w:style w:type="character" w:styleId="Hyperlink">
    <w:name w:val="Hyperlink"/>
    <w:rsid w:val="007D053D"/>
    <w:rPr>
      <w:color w:val="0000FF"/>
      <w:u w:val="single"/>
    </w:rPr>
  </w:style>
  <w:style w:type="paragraph" w:customStyle="1" w:styleId="ndieund">
    <w:name w:val="ndieund"/>
    <w:basedOn w:val="Normal"/>
    <w:rsid w:val="007D053D"/>
    <w:pPr>
      <w:spacing w:after="120"/>
      <w:ind w:firstLine="720"/>
      <w:jc w:val="both"/>
    </w:pPr>
    <w:rPr>
      <w:rFonts w:ascii=".VnTime" w:eastAsia="Times New Roman" w:hAnsi=".VnTime" w:cs="Times New Roman"/>
      <w:szCs w:val="24"/>
      <w:lang w:val="en-US"/>
    </w:rPr>
  </w:style>
  <w:style w:type="paragraph" w:customStyle="1" w:styleId="abc">
    <w:name w:val="abc"/>
    <w:basedOn w:val="Normal"/>
    <w:rsid w:val="007D053D"/>
    <w:pPr>
      <w:autoSpaceDE w:val="0"/>
      <w:autoSpaceDN w:val="0"/>
    </w:pPr>
    <w:rPr>
      <w:rFonts w:ascii=".VnTime" w:eastAsia="Times New Roman" w:hAnsi=".VnTime" w:cs=".VnTime"/>
      <w:sz w:val="24"/>
      <w:szCs w:val="24"/>
      <w:lang w:val="en-US"/>
    </w:rPr>
  </w:style>
  <w:style w:type="paragraph" w:customStyle="1" w:styleId="daude11">
    <w:name w:val="daude1.1"/>
    <w:basedOn w:val="Normal"/>
    <w:rsid w:val="007D053D"/>
    <w:pPr>
      <w:keepNext/>
      <w:autoSpaceDE w:val="0"/>
      <w:autoSpaceDN w:val="0"/>
      <w:spacing w:before="120" w:after="60" w:line="240" w:lineRule="exact"/>
    </w:pPr>
    <w:rPr>
      <w:rFonts w:ascii=".VnArial" w:eastAsia="Times New Roman" w:hAnsi=".VnArial" w:cs=".VnArial"/>
      <w:b/>
      <w:bCs/>
      <w:kern w:val="28"/>
      <w:sz w:val="26"/>
      <w:szCs w:val="26"/>
      <w:lang w:val="en-US"/>
    </w:rPr>
  </w:style>
  <w:style w:type="paragraph" w:customStyle="1" w:styleId="Style1">
    <w:name w:val="Style1"/>
    <w:basedOn w:val="BodyText"/>
    <w:link w:val="Style1Char"/>
    <w:qFormat/>
    <w:rsid w:val="007D053D"/>
    <w:pPr>
      <w:tabs>
        <w:tab w:val="left" w:pos="567"/>
      </w:tabs>
      <w:spacing w:line="288" w:lineRule="auto"/>
    </w:pPr>
    <w:rPr>
      <w:rFonts w:ascii="Times New Roman" w:hAnsi="Times New Roman"/>
      <w:kern w:val="28"/>
      <w:sz w:val="28"/>
      <w:szCs w:val="32"/>
      <w:lang w:val="en-AU"/>
    </w:rPr>
  </w:style>
  <w:style w:type="character" w:customStyle="1" w:styleId="Style1Char">
    <w:name w:val="Style1 Char"/>
    <w:link w:val="Style1"/>
    <w:rsid w:val="007D053D"/>
    <w:rPr>
      <w:rFonts w:eastAsia="Times New Roman" w:cs="Times New Roman"/>
      <w:kern w:val="28"/>
      <w:szCs w:val="32"/>
      <w:lang w:val="en-AU" w:eastAsia="en-AU"/>
    </w:rPr>
  </w:style>
  <w:style w:type="numbering" w:styleId="111111">
    <w:name w:val="Outline List 2"/>
    <w:basedOn w:val="NoList"/>
    <w:rsid w:val="007D053D"/>
    <w:pPr>
      <w:numPr>
        <w:numId w:val="4"/>
      </w:numPr>
    </w:pPr>
  </w:style>
  <w:style w:type="paragraph" w:styleId="ListBullet">
    <w:name w:val="List Bullet"/>
    <w:basedOn w:val="Normal"/>
    <w:autoRedefine/>
    <w:rsid w:val="00D428A1"/>
    <w:pPr>
      <w:numPr>
        <w:numId w:val="7"/>
      </w:numPr>
      <w:tabs>
        <w:tab w:val="left" w:pos="851"/>
      </w:tabs>
      <w:snapToGrid w:val="0"/>
      <w:spacing w:before="120" w:line="340" w:lineRule="exact"/>
      <w:ind w:left="0" w:firstLine="567"/>
      <w:jc w:val="both"/>
    </w:pPr>
    <w:rPr>
      <w:rFonts w:eastAsia="Times New Roman" w:cs="Times New Roman"/>
      <w:snapToGrid w:val="0"/>
      <w:spacing w:val="4"/>
      <w:szCs w:val="28"/>
    </w:rPr>
  </w:style>
  <w:style w:type="paragraph" w:customStyle="1" w:styleId="Outline4">
    <w:name w:val="Outline4"/>
    <w:basedOn w:val="Normal"/>
    <w:rsid w:val="007D053D"/>
    <w:pPr>
      <w:numPr>
        <w:numId w:val="5"/>
      </w:numPr>
      <w:tabs>
        <w:tab w:val="clear" w:pos="360"/>
        <w:tab w:val="num" w:pos="1872"/>
      </w:tabs>
      <w:spacing w:before="240"/>
      <w:ind w:left="1872" w:hanging="504"/>
    </w:pPr>
    <w:rPr>
      <w:rFonts w:eastAsia="Times New Roman" w:cs="Times New Roman"/>
      <w:kern w:val="28"/>
      <w:sz w:val="24"/>
      <w:szCs w:val="20"/>
      <w:lang w:val="en-US"/>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Body Text1 Char"/>
    <w:link w:val="BodyText"/>
    <w:rsid w:val="007D053D"/>
    <w:rPr>
      <w:rFonts w:ascii=".VnTime" w:eastAsia="Times New Roman" w:hAnsi=".VnTime" w:cs="Times New Roman"/>
      <w:sz w:val="26"/>
      <w:szCs w:val="20"/>
      <w:lang w:val="x-none" w:eastAsia="en-AU"/>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7D053D"/>
    <w:pPr>
      <w:ind w:left="720"/>
    </w:pPr>
    <w:rPr>
      <w:rFonts w:ascii=".VnTime" w:eastAsia="Times New Roman" w:hAnsi=".VnTime" w:cs="Times New Roman"/>
      <w:sz w:val="24"/>
      <w:szCs w:val="20"/>
      <w:lang w:val="en-US"/>
    </w:rPr>
  </w:style>
  <w:style w:type="paragraph" w:customStyle="1" w:styleId="00">
    <w:name w:val="0.0"/>
    <w:basedOn w:val="Heading6"/>
    <w:qFormat/>
    <w:rsid w:val="007D053D"/>
    <w:pPr>
      <w:keepNext/>
      <w:numPr>
        <w:ilvl w:val="1"/>
        <w:numId w:val="6"/>
      </w:numPr>
      <w:spacing w:before="0" w:after="0"/>
      <w:jc w:val="center"/>
    </w:pPr>
    <w:rPr>
      <w:bCs w:val="0"/>
      <w:color w:val="000000"/>
      <w:sz w:val="28"/>
      <w:szCs w:val="20"/>
      <w:lang w:val="en-US"/>
    </w:rPr>
  </w:style>
  <w:style w:type="paragraph" w:customStyle="1" w:styleId="011">
    <w:name w:val="0.1.1"/>
    <w:basedOn w:val="Normal"/>
    <w:link w:val="011Char"/>
    <w:qFormat/>
    <w:rsid w:val="007D053D"/>
    <w:pPr>
      <w:numPr>
        <w:ilvl w:val="2"/>
        <w:numId w:val="6"/>
      </w:numPr>
      <w:spacing w:before="120" w:after="120" w:line="312" w:lineRule="auto"/>
    </w:pPr>
    <w:rPr>
      <w:rFonts w:eastAsia="Times New Roman" w:cs="Times New Roman"/>
      <w:b/>
      <w:color w:val="000000"/>
      <w:sz w:val="26"/>
      <w:szCs w:val="26"/>
      <w:lang w:val="x-none" w:eastAsia="x-none"/>
    </w:rPr>
  </w:style>
  <w:style w:type="paragraph" w:customStyle="1" w:styleId="0111">
    <w:name w:val="0.1.1.1"/>
    <w:basedOn w:val="Normal"/>
    <w:link w:val="0111Char"/>
    <w:qFormat/>
    <w:rsid w:val="007D053D"/>
    <w:pPr>
      <w:numPr>
        <w:ilvl w:val="3"/>
        <w:numId w:val="6"/>
      </w:numPr>
      <w:spacing w:before="120" w:after="120" w:line="312" w:lineRule="auto"/>
    </w:pPr>
    <w:rPr>
      <w:rFonts w:eastAsia="Times New Roman" w:cs="Times New Roman"/>
      <w:b/>
      <w:color w:val="000000"/>
      <w:sz w:val="26"/>
      <w:szCs w:val="26"/>
      <w:lang w:val="x-none" w:eastAsia="x-none"/>
    </w:rPr>
  </w:style>
  <w:style w:type="character" w:customStyle="1" w:styleId="0111Char">
    <w:name w:val="0.1.1.1 Char"/>
    <w:link w:val="0111"/>
    <w:rsid w:val="007D053D"/>
    <w:rPr>
      <w:rFonts w:eastAsia="Times New Roman" w:cs="Times New Roman"/>
      <w:b/>
      <w:color w:val="000000"/>
      <w:sz w:val="26"/>
      <w:szCs w:val="26"/>
      <w:lang w:val="x-none" w:eastAsia="x-none"/>
    </w:rPr>
  </w:style>
  <w:style w:type="paragraph" w:customStyle="1" w:styleId="0">
    <w:name w:val="0."/>
    <w:basedOn w:val="Normal"/>
    <w:qFormat/>
    <w:rsid w:val="007D053D"/>
    <w:pPr>
      <w:numPr>
        <w:numId w:val="6"/>
      </w:numPr>
      <w:jc w:val="center"/>
    </w:pPr>
    <w:rPr>
      <w:rFonts w:eastAsia="Times New Roman" w:cs="Times New Roman"/>
      <w:b/>
      <w:szCs w:val="20"/>
      <w:lang w:val="en-US"/>
    </w:rPr>
  </w:style>
  <w:style w:type="character" w:customStyle="1" w:styleId="011Char">
    <w:name w:val="0.1.1 Char"/>
    <w:link w:val="011"/>
    <w:rsid w:val="007D053D"/>
    <w:rPr>
      <w:rFonts w:eastAsia="Times New Roman" w:cs="Times New Roman"/>
      <w:b/>
      <w:color w:val="000000"/>
      <w:sz w:val="26"/>
      <w:szCs w:val="26"/>
      <w:lang w:val="x-none" w:eastAsia="x-none"/>
    </w:rPr>
  </w:style>
  <w:style w:type="paragraph" w:customStyle="1" w:styleId="01111">
    <w:name w:val="0.1.1.1.1"/>
    <w:basedOn w:val="0111"/>
    <w:link w:val="01111Char"/>
    <w:qFormat/>
    <w:rsid w:val="007D053D"/>
    <w:pPr>
      <w:numPr>
        <w:numId w:val="3"/>
      </w:numPr>
    </w:pPr>
  </w:style>
  <w:style w:type="character" w:customStyle="1" w:styleId="01111Char">
    <w:name w:val="0.1.1.1.1 Char"/>
    <w:basedOn w:val="0111Char"/>
    <w:link w:val="01111"/>
    <w:rsid w:val="007D053D"/>
    <w:rPr>
      <w:rFonts w:eastAsia="Times New Roman" w:cs="Times New Roman"/>
      <w:b/>
      <w:color w:val="000000"/>
      <w:sz w:val="26"/>
      <w:szCs w:val="26"/>
      <w:lang w:val="x-none" w:eastAsia="x-none"/>
    </w:rPr>
  </w:style>
  <w:style w:type="character" w:styleId="CommentReference">
    <w:name w:val="annotation reference"/>
    <w:rsid w:val="007D053D"/>
    <w:rPr>
      <w:sz w:val="16"/>
      <w:szCs w:val="16"/>
    </w:rPr>
  </w:style>
  <w:style w:type="paragraph" w:styleId="CommentText">
    <w:name w:val="annotation text"/>
    <w:basedOn w:val="Normal"/>
    <w:link w:val="CommentTextChar"/>
    <w:rsid w:val="007D053D"/>
    <w:rPr>
      <w:rFonts w:eastAsia="Times New Roman" w:cs="Times New Roman"/>
      <w:sz w:val="20"/>
      <w:szCs w:val="20"/>
      <w:lang w:val="en-US"/>
    </w:rPr>
  </w:style>
  <w:style w:type="character" w:customStyle="1" w:styleId="CommentTextChar">
    <w:name w:val="Comment Text Char"/>
    <w:basedOn w:val="DefaultParagraphFont"/>
    <w:link w:val="CommentText"/>
    <w:rsid w:val="007D053D"/>
    <w:rPr>
      <w:rFonts w:eastAsia="Times New Roman" w:cs="Times New Roman"/>
      <w:sz w:val="20"/>
      <w:szCs w:val="20"/>
      <w:lang w:val="en-US"/>
    </w:rPr>
  </w:style>
  <w:style w:type="paragraph" w:styleId="CommentSubject">
    <w:name w:val="annotation subject"/>
    <w:basedOn w:val="CommentText"/>
    <w:next w:val="CommentText"/>
    <w:link w:val="CommentSubjectChar"/>
    <w:rsid w:val="007D053D"/>
    <w:rPr>
      <w:b/>
      <w:bCs/>
      <w:lang w:val="x-none" w:eastAsia="x-none"/>
    </w:rPr>
  </w:style>
  <w:style w:type="character" w:customStyle="1" w:styleId="CommentSubjectChar">
    <w:name w:val="Comment Subject Char"/>
    <w:basedOn w:val="CommentTextChar"/>
    <w:link w:val="CommentSubject"/>
    <w:rsid w:val="007D053D"/>
    <w:rPr>
      <w:rFonts w:eastAsia="Times New Roman" w:cs="Times New Roman"/>
      <w:b/>
      <w:bCs/>
      <w:sz w:val="20"/>
      <w:szCs w:val="20"/>
      <w:lang w:val="x-none" w:eastAsia="x-none"/>
    </w:rPr>
  </w:style>
  <w:style w:type="character" w:customStyle="1" w:styleId="highlight">
    <w:name w:val="highlight"/>
    <w:basedOn w:val="DefaultParagraphFont"/>
    <w:rsid w:val="007D053D"/>
  </w:style>
  <w:style w:type="paragraph" w:styleId="PlainText">
    <w:name w:val="Plain Text"/>
    <w:basedOn w:val="Normal"/>
    <w:link w:val="PlainTextChar"/>
    <w:rsid w:val="007D053D"/>
    <w:pPr>
      <w:suppressAutoHyphens/>
    </w:pPr>
    <w:rPr>
      <w:rFonts w:ascii="Courier New" w:eastAsia="Times New Roman" w:hAnsi="Courier New" w:cs="Times New Roman"/>
      <w:sz w:val="20"/>
      <w:szCs w:val="20"/>
      <w:lang w:val="x-none" w:eastAsia="ar-SA"/>
    </w:rPr>
  </w:style>
  <w:style w:type="character" w:customStyle="1" w:styleId="PlainTextChar">
    <w:name w:val="Plain Text Char"/>
    <w:basedOn w:val="DefaultParagraphFont"/>
    <w:link w:val="PlainText"/>
    <w:rsid w:val="007D053D"/>
    <w:rPr>
      <w:rFonts w:ascii="Courier New" w:eastAsia="Times New Roman" w:hAnsi="Courier New" w:cs="Times New Roman"/>
      <w:sz w:val="20"/>
      <w:szCs w:val="20"/>
      <w:lang w:val="x-none" w:eastAsia="ar-SA"/>
    </w:rPr>
  </w:style>
  <w:style w:type="paragraph" w:customStyle="1" w:styleId="DefaultParagraphFontParaCharCharCharCharChar">
    <w:name w:val="Default Paragraph Font Para Char Char Char Char Char"/>
    <w:autoRedefine/>
    <w:rsid w:val="007D053D"/>
    <w:pPr>
      <w:tabs>
        <w:tab w:val="left" w:pos="1152"/>
      </w:tabs>
      <w:spacing w:before="120" w:after="120" w:line="312" w:lineRule="auto"/>
    </w:pPr>
    <w:rPr>
      <w:rFonts w:ascii="Arial" w:eastAsia="Times New Roman" w:hAnsi="Arial" w:cs="Arial"/>
      <w:sz w:val="26"/>
      <w:szCs w:val="26"/>
      <w:lang w:val="en-US"/>
    </w:rPr>
  </w:style>
  <w:style w:type="paragraph" w:customStyle="1" w:styleId="Default">
    <w:name w:val="Default"/>
    <w:rsid w:val="007D053D"/>
    <w:pPr>
      <w:autoSpaceDE w:val="0"/>
      <w:autoSpaceDN w:val="0"/>
      <w:adjustRightInd w:val="0"/>
    </w:pPr>
    <w:rPr>
      <w:rFonts w:eastAsia="Times New Roman" w:cs="Times New Roman"/>
      <w:color w:val="000000"/>
      <w:sz w:val="24"/>
      <w:szCs w:val="24"/>
      <w:lang w:val="en-US"/>
    </w:rPr>
  </w:style>
  <w:style w:type="paragraph" w:customStyle="1" w:styleId="Char">
    <w:name w:val="Char"/>
    <w:basedOn w:val="Normal"/>
    <w:rsid w:val="007264B1"/>
    <w:pPr>
      <w:spacing w:line="240" w:lineRule="exact"/>
    </w:pPr>
    <w:rPr>
      <w:rFonts w:ascii="Verdana" w:eastAsia="Times New Roman" w:hAnsi="Verdana" w:cs="Verdana"/>
      <w:sz w:val="20"/>
      <w:szCs w:val="20"/>
      <w:lang w:val="en-US"/>
    </w:rPr>
  </w:style>
  <w:style w:type="character" w:styleId="FollowedHyperlink">
    <w:name w:val="FollowedHyperlink"/>
    <w:uiPriority w:val="99"/>
    <w:rsid w:val="007264B1"/>
    <w:rPr>
      <w:color w:val="800080"/>
      <w:u w:val="single"/>
    </w:rPr>
  </w:style>
  <w:style w:type="paragraph" w:customStyle="1" w:styleId="CharCharCharCharCharCharCharCharCharCharCharCharCharChar1CharCharCharChar">
    <w:name w:val="Char Char Char Char Char Char Char Char Char Char Char Char Char Char1 Char Char Char Char"/>
    <w:autoRedefine/>
    <w:rsid w:val="007264B1"/>
    <w:pPr>
      <w:tabs>
        <w:tab w:val="left" w:pos="1152"/>
      </w:tabs>
      <w:spacing w:before="120" w:after="120" w:line="312" w:lineRule="auto"/>
    </w:pPr>
    <w:rPr>
      <w:rFonts w:ascii="Arial" w:eastAsia="Times New Roman" w:hAnsi="Arial" w:cs="Times New Roman"/>
      <w:sz w:val="26"/>
      <w:szCs w:val="20"/>
      <w:lang w:val="en-US"/>
    </w:rPr>
  </w:style>
  <w:style w:type="character" w:customStyle="1" w:styleId="phuongnttnewsdetailtitle1">
    <w:name w:val="phuongntt_news_detailtitle1"/>
    <w:rsid w:val="007264B1"/>
    <w:rPr>
      <w:rFonts w:ascii="Arial" w:hAnsi="Arial" w:cs="Arial" w:hint="default"/>
      <w:b/>
      <w:bCs/>
      <w:strike w:val="0"/>
      <w:dstrike w:val="0"/>
      <w:color w:val="BF350A"/>
      <w:sz w:val="24"/>
      <w:szCs w:val="24"/>
      <w:u w:val="none"/>
      <w:effect w:val="none"/>
    </w:rPr>
  </w:style>
  <w:style w:type="paragraph" w:customStyle="1" w:styleId="CharCharCharChar">
    <w:name w:val="Char Char Char Char"/>
    <w:basedOn w:val="Heading3"/>
    <w:autoRedefine/>
    <w:rsid w:val="007264B1"/>
    <w:pPr>
      <w:keepLines/>
      <w:widowControl w:val="0"/>
      <w:numPr>
        <w:ilvl w:val="0"/>
        <w:numId w:val="0"/>
      </w:numPr>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val="en-US" w:eastAsia="zh-CN"/>
    </w:rPr>
  </w:style>
  <w:style w:type="character" w:customStyle="1" w:styleId="CharChar4">
    <w:name w:val="Char Char4"/>
    <w:rsid w:val="007264B1"/>
    <w:rPr>
      <w:color w:val="0000FF"/>
      <w:lang w:val="en-US" w:eastAsia="en-US" w:bidi="ar-SA"/>
    </w:rPr>
  </w:style>
  <w:style w:type="paragraph" w:customStyle="1" w:styleId="CharCharChar">
    <w:name w:val="Char Char Char"/>
    <w:basedOn w:val="Normal"/>
    <w:semiHidden/>
    <w:rsid w:val="007264B1"/>
    <w:pPr>
      <w:spacing w:line="240" w:lineRule="exact"/>
    </w:pPr>
    <w:rPr>
      <w:rFonts w:ascii="Verdana" w:eastAsia="Times New Roman" w:hAnsi="Verdana" w:cs="Verdana"/>
      <w:sz w:val="20"/>
      <w:szCs w:val="20"/>
      <w:lang w:val="en-US"/>
    </w:rPr>
  </w:style>
  <w:style w:type="paragraph" w:styleId="NormalWeb">
    <w:name w:val="Normal (Web)"/>
    <w:basedOn w:val="Normal"/>
    <w:rsid w:val="007264B1"/>
    <w:pPr>
      <w:spacing w:before="100" w:beforeAutospacing="1" w:after="100" w:afterAutospacing="1"/>
    </w:pPr>
    <w:rPr>
      <w:rFonts w:eastAsia="Times New Roman" w:cs="Times New Roman"/>
      <w:sz w:val="24"/>
      <w:szCs w:val="24"/>
      <w:lang w:val="en-US"/>
    </w:rPr>
  </w:style>
  <w:style w:type="paragraph" w:customStyle="1" w:styleId="CharCharCharCharCharCharCharCharChar1Char">
    <w:name w:val="Char Char Char Char Char Char Char Char Char1 Char"/>
    <w:basedOn w:val="Normal"/>
    <w:next w:val="Normal"/>
    <w:autoRedefine/>
    <w:semiHidden/>
    <w:rsid w:val="007264B1"/>
    <w:pPr>
      <w:spacing w:before="120" w:after="120" w:line="312" w:lineRule="auto"/>
    </w:pPr>
    <w:rPr>
      <w:rFonts w:eastAsia="Times New Roman" w:cs="Times New Roman"/>
      <w:lang w:val="en-US"/>
    </w:rPr>
  </w:style>
  <w:style w:type="paragraph" w:customStyle="1" w:styleId="BIEUTUONG">
    <w:name w:val="BIEU TUONG"/>
    <w:basedOn w:val="Normal"/>
    <w:rsid w:val="007264B1"/>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eastAsia="Times New Roman" w:cs="Times New Roman"/>
      <w:color w:val="0000FF"/>
      <w:sz w:val="24"/>
      <w:szCs w:val="20"/>
      <w:lang w:val="en-US"/>
    </w:rPr>
  </w:style>
  <w:style w:type="paragraph" w:customStyle="1" w:styleId="Giua">
    <w:name w:val="Giua"/>
    <w:basedOn w:val="Normal"/>
    <w:link w:val="GiuaChar"/>
    <w:rsid w:val="007264B1"/>
    <w:pPr>
      <w:spacing w:after="120"/>
      <w:jc w:val="center"/>
    </w:pPr>
    <w:rPr>
      <w:rFonts w:eastAsia="Times New Roman" w:cs="Times New Roman"/>
      <w:b/>
      <w:color w:val="0000FF"/>
      <w:sz w:val="24"/>
      <w:szCs w:val="20"/>
      <w:lang w:val="en-US"/>
    </w:rPr>
  </w:style>
  <w:style w:type="character" w:customStyle="1" w:styleId="GiuaChar">
    <w:name w:val="Giua Char"/>
    <w:link w:val="Giua"/>
    <w:rsid w:val="007264B1"/>
    <w:rPr>
      <w:rFonts w:eastAsia="Times New Roman" w:cs="Times New Roman"/>
      <w:b/>
      <w:color w:val="0000FF"/>
      <w:sz w:val="24"/>
      <w:szCs w:val="20"/>
      <w:lang w:val="en-US"/>
    </w:rPr>
  </w:style>
  <w:style w:type="paragraph" w:customStyle="1" w:styleId="giua0">
    <w:name w:val="giua"/>
    <w:basedOn w:val="Normal"/>
    <w:rsid w:val="007264B1"/>
    <w:pPr>
      <w:spacing w:before="240" w:after="120"/>
      <w:jc w:val="center"/>
    </w:pPr>
    <w:rPr>
      <w:rFonts w:eastAsia="Times New Roman" w:cs="Times New Roman"/>
      <w:color w:val="0000FF"/>
      <w:sz w:val="20"/>
      <w:szCs w:val="20"/>
      <w:lang w:val="en-US"/>
    </w:rPr>
  </w:style>
  <w:style w:type="paragraph" w:customStyle="1" w:styleId="Center">
    <w:name w:val="Center"/>
    <w:basedOn w:val="Normal"/>
    <w:rsid w:val="007264B1"/>
    <w:pPr>
      <w:spacing w:after="120"/>
      <w:jc w:val="center"/>
    </w:pPr>
    <w:rPr>
      <w:rFonts w:eastAsia="Times New Roman" w:cs="Times New Roman"/>
      <w:b/>
      <w:caps/>
      <w:color w:val="0000FF"/>
      <w:sz w:val="32"/>
      <w:szCs w:val="32"/>
      <w:lang w:val="en-US"/>
    </w:rPr>
  </w:style>
  <w:style w:type="paragraph" w:customStyle="1" w:styleId="Tenvb">
    <w:name w:val="Tenvb"/>
    <w:basedOn w:val="Normal"/>
    <w:rsid w:val="007264B1"/>
    <w:pPr>
      <w:spacing w:before="120" w:after="120"/>
      <w:jc w:val="center"/>
    </w:pPr>
    <w:rPr>
      <w:rFonts w:eastAsia="Times New Roman" w:cs="Times New Roman"/>
      <w:b/>
      <w:color w:val="0000FF"/>
      <w:sz w:val="20"/>
      <w:szCs w:val="20"/>
      <w:lang w:val="en-US"/>
    </w:rPr>
  </w:style>
  <w:style w:type="paragraph" w:customStyle="1" w:styleId="dieu">
    <w:name w:val="dieu"/>
    <w:basedOn w:val="Giua"/>
    <w:link w:val="dieuChar"/>
    <w:rsid w:val="007264B1"/>
    <w:pPr>
      <w:ind w:firstLine="720"/>
      <w:jc w:val="left"/>
    </w:pPr>
    <w:rPr>
      <w:sz w:val="26"/>
    </w:rPr>
  </w:style>
  <w:style w:type="character" w:customStyle="1" w:styleId="dieuChar">
    <w:name w:val="dieu Char"/>
    <w:link w:val="dieu"/>
    <w:rsid w:val="007264B1"/>
    <w:rPr>
      <w:rFonts w:eastAsia="Times New Roman" w:cs="Times New Roman"/>
      <w:b/>
      <w:color w:val="0000FF"/>
      <w:sz w:val="26"/>
      <w:szCs w:val="20"/>
      <w:lang w:val="en-US"/>
    </w:rPr>
  </w:style>
  <w:style w:type="paragraph" w:customStyle="1" w:styleId="Loai">
    <w:name w:val="Loai"/>
    <w:basedOn w:val="Giua"/>
    <w:rsid w:val="007264B1"/>
    <w:pPr>
      <w:spacing w:before="240"/>
    </w:pPr>
    <w:rPr>
      <w:sz w:val="32"/>
    </w:rPr>
  </w:style>
  <w:style w:type="paragraph" w:customStyle="1" w:styleId="Normal13pt">
    <w:name w:val="Normal + 13 pt"/>
    <w:aliases w:val="Justified"/>
    <w:basedOn w:val="Normal"/>
    <w:rsid w:val="007264B1"/>
    <w:pPr>
      <w:jc w:val="both"/>
    </w:pPr>
    <w:rPr>
      <w:rFonts w:eastAsia="Times New Roman" w:cs="Times New Roman"/>
      <w:b/>
      <w:bCs/>
      <w:caps/>
      <w:szCs w:val="28"/>
      <w:lang w:val="en-US"/>
    </w:rPr>
  </w:style>
  <w:style w:type="paragraph" w:customStyle="1" w:styleId="M">
    <w:name w:val="M"/>
    <w:basedOn w:val="Normal"/>
    <w:rsid w:val="007264B1"/>
    <w:pPr>
      <w:spacing w:before="60" w:after="60"/>
      <w:ind w:firstLine="720"/>
      <w:jc w:val="both"/>
    </w:pPr>
    <w:rPr>
      <w:rFonts w:ascii=".VnTime" w:eastAsia="Times New Roman" w:hAnsi=".VnTime" w:cs="Times New Roman"/>
      <w:b/>
      <w:szCs w:val="20"/>
      <w:lang w:val="en-US"/>
    </w:rPr>
  </w:style>
  <w:style w:type="paragraph" w:customStyle="1" w:styleId="k">
    <w:name w:val="k"/>
    <w:basedOn w:val="BodyTextIndent"/>
    <w:rsid w:val="007264B1"/>
    <w:pPr>
      <w:overflowPunct/>
      <w:autoSpaceDE/>
      <w:autoSpaceDN/>
      <w:adjustRightInd/>
      <w:spacing w:before="60" w:after="60"/>
      <w:ind w:firstLine="720"/>
      <w:textAlignment w:val="auto"/>
    </w:pPr>
  </w:style>
  <w:style w:type="paragraph" w:customStyle="1" w:styleId="PARA">
    <w:name w:val="PARA"/>
    <w:basedOn w:val="Normal"/>
    <w:autoRedefine/>
    <w:rsid w:val="007264B1"/>
    <w:pPr>
      <w:spacing w:before="80" w:after="80"/>
      <w:ind w:left="567"/>
      <w:jc w:val="both"/>
    </w:pPr>
    <w:rPr>
      <w:rFonts w:eastAsia="Times New Roman" w:cs="Times New Roman"/>
      <w:sz w:val="24"/>
      <w:szCs w:val="24"/>
      <w:lang w:val="en-US"/>
    </w:rPr>
  </w:style>
  <w:style w:type="paragraph" w:styleId="Subtitle">
    <w:name w:val="Subtitle"/>
    <w:basedOn w:val="Normal"/>
    <w:link w:val="SubtitleChar"/>
    <w:qFormat/>
    <w:rsid w:val="007264B1"/>
    <w:rPr>
      <w:rFonts w:ascii="VNI-WIN Sample Font" w:eastAsia="Times New Roman" w:hAnsi="VNI-WIN Sample Font" w:cs="Times New Roman"/>
      <w:b/>
      <w:szCs w:val="20"/>
      <w:lang w:val="en-US"/>
    </w:rPr>
  </w:style>
  <w:style w:type="character" w:customStyle="1" w:styleId="SubtitleChar">
    <w:name w:val="Subtitle Char"/>
    <w:basedOn w:val="DefaultParagraphFont"/>
    <w:link w:val="Subtitle"/>
    <w:rsid w:val="007264B1"/>
    <w:rPr>
      <w:rFonts w:ascii="VNI-WIN Sample Font" w:eastAsia="Times New Roman" w:hAnsi="VNI-WIN Sample Font" w:cs="Times New Roman"/>
      <w:b/>
      <w:szCs w:val="20"/>
      <w:lang w:val="en-US"/>
    </w:rPr>
  </w:style>
  <w:style w:type="paragraph" w:customStyle="1" w:styleId="gachdaudong">
    <w:name w:val="gach dau dong"/>
    <w:basedOn w:val="PARA"/>
    <w:autoRedefine/>
    <w:rsid w:val="007264B1"/>
    <w:pPr>
      <w:numPr>
        <w:numId w:val="16"/>
      </w:numPr>
    </w:pPr>
    <w:rPr>
      <w:rFonts w:ascii="VNI-Times" w:hAnsi="VNI-Times"/>
      <w:szCs w:val="20"/>
    </w:rPr>
  </w:style>
  <w:style w:type="paragraph" w:styleId="FootnoteText">
    <w:name w:val="footnote text"/>
    <w:basedOn w:val="Normal"/>
    <w:link w:val="FootnoteTextChar"/>
    <w:semiHidden/>
    <w:rsid w:val="007264B1"/>
    <w:rPr>
      <w:rFonts w:eastAsia="Times New Roman" w:cs="Times New Roman"/>
      <w:sz w:val="20"/>
      <w:szCs w:val="20"/>
      <w:lang w:val="en-US"/>
    </w:rPr>
  </w:style>
  <w:style w:type="character" w:customStyle="1" w:styleId="FootnoteTextChar">
    <w:name w:val="Footnote Text Char"/>
    <w:basedOn w:val="DefaultParagraphFont"/>
    <w:link w:val="FootnoteText"/>
    <w:semiHidden/>
    <w:rsid w:val="007264B1"/>
    <w:rPr>
      <w:rFonts w:eastAsia="Times New Roman" w:cs="Times New Roman"/>
      <w:sz w:val="20"/>
      <w:szCs w:val="20"/>
      <w:lang w:val="en-US"/>
    </w:rPr>
  </w:style>
  <w:style w:type="paragraph" w:customStyle="1" w:styleId="Mau">
    <w:name w:val="Mau"/>
    <w:basedOn w:val="Heading4"/>
    <w:rsid w:val="007264B1"/>
    <w:pPr>
      <w:numPr>
        <w:ilvl w:val="0"/>
        <w:numId w:val="0"/>
      </w:numPr>
      <w:spacing w:before="0" w:after="120"/>
      <w:ind w:firstLine="567"/>
      <w:jc w:val="right"/>
    </w:pPr>
    <w:rPr>
      <w:rFonts w:ascii=".VnTime" w:hAnsi=".VnTime"/>
      <w:u w:val="single"/>
      <w:lang w:val="de-DE" w:eastAsia="en-US"/>
    </w:rPr>
  </w:style>
  <w:style w:type="paragraph" w:customStyle="1" w:styleId="4">
    <w:name w:val="4"/>
    <w:basedOn w:val="Normal"/>
    <w:rsid w:val="007264B1"/>
    <w:pPr>
      <w:spacing w:before="360" w:line="288" w:lineRule="auto"/>
      <w:jc w:val="both"/>
    </w:pPr>
    <w:rPr>
      <w:rFonts w:ascii=".VnArial" w:eastAsia="Times New Roman" w:hAnsi=".VnArial" w:cs="Times New Roman"/>
      <w:b/>
      <w:sz w:val="20"/>
      <w:szCs w:val="20"/>
      <w:lang w:val="en-US"/>
    </w:rPr>
  </w:style>
  <w:style w:type="paragraph" w:customStyle="1" w:styleId="para0">
    <w:name w:val="para"/>
    <w:basedOn w:val="Normal"/>
    <w:rsid w:val="007264B1"/>
    <w:pPr>
      <w:spacing w:before="80" w:after="80"/>
      <w:ind w:left="567"/>
      <w:jc w:val="both"/>
    </w:pPr>
    <w:rPr>
      <w:rFonts w:ascii="VNI-Times" w:eastAsia="Times New Roman" w:hAnsi="VNI-Times" w:cs="Times New Roman"/>
      <w:color w:val="FF0000"/>
      <w:sz w:val="24"/>
      <w:szCs w:val="20"/>
      <w:lang w:val="en-US"/>
    </w:rPr>
  </w:style>
  <w:style w:type="paragraph" w:styleId="Title">
    <w:name w:val="Title"/>
    <w:basedOn w:val="Normal"/>
    <w:link w:val="TitleChar"/>
    <w:qFormat/>
    <w:rsid w:val="007264B1"/>
    <w:pPr>
      <w:widowControl w:val="0"/>
      <w:autoSpaceDE w:val="0"/>
      <w:autoSpaceDN w:val="0"/>
      <w:spacing w:before="240" w:after="60"/>
      <w:ind w:left="567"/>
      <w:jc w:val="center"/>
      <w:outlineLvl w:val="0"/>
    </w:pPr>
    <w:rPr>
      <w:rFonts w:eastAsia="Times New Roman" w:cs="Times New Roman"/>
      <w:b/>
      <w:kern w:val="28"/>
      <w:sz w:val="32"/>
      <w:szCs w:val="20"/>
      <w:lang w:val="en-US"/>
    </w:rPr>
  </w:style>
  <w:style w:type="character" w:customStyle="1" w:styleId="TitleChar">
    <w:name w:val="Title Char"/>
    <w:basedOn w:val="DefaultParagraphFont"/>
    <w:link w:val="Title"/>
    <w:rsid w:val="007264B1"/>
    <w:rPr>
      <w:rFonts w:eastAsia="Times New Roman" w:cs="Times New Roman"/>
      <w:b/>
      <w:kern w:val="28"/>
      <w:sz w:val="32"/>
      <w:szCs w:val="20"/>
      <w:lang w:val="en-US"/>
    </w:rPr>
  </w:style>
  <w:style w:type="paragraph" w:styleId="TOC3">
    <w:name w:val="toc 3"/>
    <w:basedOn w:val="Normal"/>
    <w:next w:val="Normal"/>
    <w:autoRedefine/>
    <w:uiPriority w:val="39"/>
    <w:rsid w:val="007264B1"/>
    <w:pPr>
      <w:spacing w:after="60"/>
      <w:ind w:left="482"/>
    </w:pPr>
    <w:rPr>
      <w:rFonts w:eastAsia="Times New Roman" w:cs="Calibri"/>
      <w:szCs w:val="20"/>
      <w:lang w:val="en-US"/>
    </w:rPr>
  </w:style>
  <w:style w:type="character" w:customStyle="1" w:styleId="firstlineindentheadings">
    <w:name w:val="first line indent headings"/>
    <w:rsid w:val="007264B1"/>
    <w:rPr>
      <w:rFonts w:ascii="Times" w:hAnsi="Times"/>
      <w:b/>
    </w:rPr>
  </w:style>
  <w:style w:type="paragraph" w:customStyle="1" w:styleId="S2">
    <w:name w:val="S2"/>
    <w:basedOn w:val="S1"/>
    <w:rsid w:val="007264B1"/>
    <w:pPr>
      <w:tabs>
        <w:tab w:val="left" w:pos="1440"/>
      </w:tabs>
      <w:ind w:left="1440"/>
    </w:pPr>
    <w:rPr>
      <w:rFonts w:ascii="Times" w:hAnsi="Times"/>
      <w:caps w:val="0"/>
    </w:rPr>
  </w:style>
  <w:style w:type="paragraph" w:customStyle="1" w:styleId="S1">
    <w:name w:val="S1"/>
    <w:basedOn w:val="Normal"/>
    <w:rsid w:val="007264B1"/>
    <w:pPr>
      <w:widowControl w:val="0"/>
      <w:tabs>
        <w:tab w:val="left" w:pos="720"/>
        <w:tab w:val="right" w:pos="8640"/>
      </w:tabs>
      <w:autoSpaceDE w:val="0"/>
      <w:autoSpaceDN w:val="0"/>
      <w:spacing w:after="120"/>
      <w:ind w:right="1296" w:hanging="720"/>
    </w:pPr>
    <w:rPr>
      <w:rFonts w:eastAsia="Times New Roman" w:cs="Times New Roman"/>
      <w:caps/>
      <w:sz w:val="24"/>
      <w:szCs w:val="20"/>
      <w:lang w:val="en-US"/>
    </w:rPr>
  </w:style>
  <w:style w:type="paragraph" w:styleId="Signature">
    <w:name w:val="Signature"/>
    <w:basedOn w:val="Normal"/>
    <w:link w:val="SignatureChar"/>
    <w:rsid w:val="007264B1"/>
    <w:pPr>
      <w:widowControl w:val="0"/>
      <w:autoSpaceDE w:val="0"/>
      <w:autoSpaceDN w:val="0"/>
      <w:spacing w:before="120" w:after="120" w:line="400" w:lineRule="atLeast"/>
      <w:ind w:left="4321"/>
      <w:jc w:val="center"/>
    </w:pPr>
    <w:rPr>
      <w:rFonts w:eastAsia="Times New Roman" w:cs="Times New Roman"/>
      <w:sz w:val="24"/>
      <w:szCs w:val="20"/>
      <w:lang w:val="en-US"/>
    </w:rPr>
  </w:style>
  <w:style w:type="character" w:customStyle="1" w:styleId="SignatureChar">
    <w:name w:val="Signature Char"/>
    <w:basedOn w:val="DefaultParagraphFont"/>
    <w:link w:val="Signature"/>
    <w:rsid w:val="007264B1"/>
    <w:rPr>
      <w:rFonts w:eastAsia="Times New Roman" w:cs="Times New Roman"/>
      <w:sz w:val="24"/>
      <w:szCs w:val="20"/>
      <w:lang w:val="en-US"/>
    </w:rPr>
  </w:style>
  <w:style w:type="paragraph" w:styleId="TOC4">
    <w:name w:val="toc 4"/>
    <w:basedOn w:val="Normal"/>
    <w:next w:val="Normal"/>
    <w:autoRedefine/>
    <w:uiPriority w:val="39"/>
    <w:rsid w:val="007264B1"/>
    <w:pPr>
      <w:ind w:left="720"/>
    </w:pPr>
    <w:rPr>
      <w:rFonts w:ascii="Calibri" w:eastAsia="Times New Roman" w:hAnsi="Calibri" w:cs="Calibri"/>
      <w:sz w:val="20"/>
      <w:szCs w:val="20"/>
      <w:lang w:val="en-US"/>
    </w:rPr>
  </w:style>
  <w:style w:type="paragraph" w:styleId="TOC5">
    <w:name w:val="toc 5"/>
    <w:basedOn w:val="Normal"/>
    <w:next w:val="Normal"/>
    <w:autoRedefine/>
    <w:uiPriority w:val="39"/>
    <w:rsid w:val="007264B1"/>
    <w:pPr>
      <w:ind w:left="960"/>
    </w:pPr>
    <w:rPr>
      <w:rFonts w:ascii="Calibri" w:eastAsia="Times New Roman" w:hAnsi="Calibri" w:cs="Calibri"/>
      <w:sz w:val="20"/>
      <w:szCs w:val="20"/>
      <w:lang w:val="en-US"/>
    </w:rPr>
  </w:style>
  <w:style w:type="paragraph" w:styleId="TOC6">
    <w:name w:val="toc 6"/>
    <w:basedOn w:val="Normal"/>
    <w:next w:val="Normal"/>
    <w:autoRedefine/>
    <w:uiPriority w:val="39"/>
    <w:rsid w:val="007264B1"/>
    <w:pPr>
      <w:ind w:left="1200"/>
    </w:pPr>
    <w:rPr>
      <w:rFonts w:ascii="Calibri" w:eastAsia="Times New Roman" w:hAnsi="Calibri" w:cs="Calibri"/>
      <w:sz w:val="20"/>
      <w:szCs w:val="20"/>
      <w:lang w:val="en-US"/>
    </w:rPr>
  </w:style>
  <w:style w:type="paragraph" w:styleId="TOC7">
    <w:name w:val="toc 7"/>
    <w:basedOn w:val="Normal"/>
    <w:next w:val="Normal"/>
    <w:autoRedefine/>
    <w:uiPriority w:val="39"/>
    <w:rsid w:val="007264B1"/>
    <w:pPr>
      <w:ind w:left="1440"/>
    </w:pPr>
    <w:rPr>
      <w:rFonts w:ascii="Calibri" w:eastAsia="Times New Roman" w:hAnsi="Calibri" w:cs="Calibri"/>
      <w:sz w:val="20"/>
      <w:szCs w:val="20"/>
      <w:lang w:val="en-US"/>
    </w:rPr>
  </w:style>
  <w:style w:type="paragraph" w:styleId="TOC8">
    <w:name w:val="toc 8"/>
    <w:basedOn w:val="Normal"/>
    <w:next w:val="Normal"/>
    <w:autoRedefine/>
    <w:uiPriority w:val="39"/>
    <w:rsid w:val="007264B1"/>
    <w:pPr>
      <w:ind w:left="1680"/>
    </w:pPr>
    <w:rPr>
      <w:rFonts w:ascii="Calibri" w:eastAsia="Times New Roman" w:hAnsi="Calibri" w:cs="Calibri"/>
      <w:sz w:val="20"/>
      <w:szCs w:val="20"/>
      <w:lang w:val="en-US"/>
    </w:rPr>
  </w:style>
  <w:style w:type="paragraph" w:styleId="TOC9">
    <w:name w:val="toc 9"/>
    <w:basedOn w:val="Normal"/>
    <w:next w:val="Normal"/>
    <w:autoRedefine/>
    <w:uiPriority w:val="39"/>
    <w:rsid w:val="007264B1"/>
    <w:pPr>
      <w:ind w:left="1920"/>
    </w:pPr>
    <w:rPr>
      <w:rFonts w:ascii="Calibri" w:eastAsia="Times New Roman" w:hAnsi="Calibri" w:cs="Calibri"/>
      <w:sz w:val="20"/>
      <w:szCs w:val="20"/>
      <w:lang w:val="en-US"/>
    </w:rPr>
  </w:style>
  <w:style w:type="paragraph" w:styleId="TOAHeading">
    <w:name w:val="toa heading"/>
    <w:basedOn w:val="Normal"/>
    <w:next w:val="Normal"/>
    <w:semiHidden/>
    <w:rsid w:val="007264B1"/>
    <w:pPr>
      <w:widowControl w:val="0"/>
      <w:autoSpaceDE w:val="0"/>
      <w:autoSpaceDN w:val="0"/>
      <w:spacing w:before="120" w:after="120"/>
    </w:pPr>
    <w:rPr>
      <w:rFonts w:ascii="Arial" w:eastAsia="Times New Roman" w:hAnsi="Arial" w:cs="Arial"/>
      <w:b/>
      <w:bCs/>
      <w:sz w:val="24"/>
      <w:szCs w:val="24"/>
      <w:lang w:val="en-US"/>
    </w:rPr>
  </w:style>
  <w:style w:type="paragraph" w:styleId="TableofFigures">
    <w:name w:val="table of figures"/>
    <w:basedOn w:val="Normal"/>
    <w:next w:val="Normal"/>
    <w:semiHidden/>
    <w:rsid w:val="007264B1"/>
    <w:pPr>
      <w:widowControl w:val="0"/>
      <w:autoSpaceDE w:val="0"/>
      <w:autoSpaceDN w:val="0"/>
      <w:spacing w:after="120"/>
      <w:ind w:left="440" w:hanging="440"/>
    </w:pPr>
    <w:rPr>
      <w:rFonts w:eastAsia="Times New Roman" w:cs="Times New Roman"/>
      <w:sz w:val="24"/>
      <w:szCs w:val="20"/>
      <w:lang w:val="en-US"/>
    </w:rPr>
  </w:style>
  <w:style w:type="paragraph" w:customStyle="1" w:styleId="DAUDONG">
    <w:name w:val="DAUDONG"/>
    <w:basedOn w:val="Normal"/>
    <w:autoRedefine/>
    <w:rsid w:val="007264B1"/>
    <w:pPr>
      <w:widowControl w:val="0"/>
      <w:autoSpaceDE w:val="0"/>
      <w:autoSpaceDN w:val="0"/>
      <w:spacing w:before="60" w:after="60"/>
      <w:ind w:left="540" w:firstLine="27"/>
      <w:jc w:val="both"/>
    </w:pPr>
    <w:rPr>
      <w:rFonts w:eastAsia="Times New Roman" w:cs="Times New Roman"/>
      <w:color w:val="FF0000"/>
      <w:sz w:val="24"/>
      <w:szCs w:val="24"/>
      <w:lang w:val="en-US"/>
    </w:rPr>
  </w:style>
  <w:style w:type="paragraph" w:customStyle="1" w:styleId="HOATHI">
    <w:name w:val="HOATHI"/>
    <w:basedOn w:val="Normal"/>
    <w:autoRedefine/>
    <w:rsid w:val="007264B1"/>
    <w:pPr>
      <w:widowControl w:val="0"/>
      <w:numPr>
        <w:ilvl w:val="1"/>
        <w:numId w:val="40"/>
      </w:numPr>
      <w:autoSpaceDE w:val="0"/>
      <w:autoSpaceDN w:val="0"/>
      <w:spacing w:after="120"/>
      <w:jc w:val="both"/>
    </w:pPr>
    <w:rPr>
      <w:rFonts w:eastAsia="Times New Roman" w:cs="Times New Roman"/>
      <w:sz w:val="24"/>
      <w:szCs w:val="24"/>
      <w:lang w:val="en-US"/>
    </w:rPr>
  </w:style>
  <w:style w:type="paragraph" w:customStyle="1" w:styleId="HOATHI1">
    <w:name w:val="HOATHI1"/>
    <w:basedOn w:val="Normal"/>
    <w:autoRedefine/>
    <w:rsid w:val="007264B1"/>
    <w:pPr>
      <w:widowControl w:val="0"/>
      <w:numPr>
        <w:numId w:val="22"/>
      </w:numPr>
      <w:autoSpaceDE w:val="0"/>
      <w:autoSpaceDN w:val="0"/>
      <w:spacing w:before="120" w:after="120"/>
      <w:ind w:right="142"/>
      <w:jc w:val="both"/>
    </w:pPr>
    <w:rPr>
      <w:rFonts w:ascii="VNI-Helve" w:eastAsia="Times New Roman" w:hAnsi="VNI-Helve" w:cs="Times New Roman"/>
      <w:sz w:val="22"/>
      <w:szCs w:val="20"/>
      <w:lang w:val="en-US"/>
    </w:rPr>
  </w:style>
  <w:style w:type="paragraph" w:customStyle="1" w:styleId="HOATHI2">
    <w:name w:val="HOATHI2"/>
    <w:basedOn w:val="Normal"/>
    <w:autoRedefine/>
    <w:rsid w:val="007264B1"/>
    <w:pPr>
      <w:widowControl w:val="0"/>
      <w:numPr>
        <w:numId w:val="41"/>
      </w:numPr>
      <w:autoSpaceDE w:val="0"/>
      <w:autoSpaceDN w:val="0"/>
      <w:spacing w:before="60" w:after="60"/>
      <w:jc w:val="both"/>
    </w:pPr>
    <w:rPr>
      <w:rFonts w:eastAsia="Times New Roman" w:cs="Times New Roman"/>
      <w:sz w:val="24"/>
      <w:szCs w:val="24"/>
      <w:lang w:val="en-US"/>
    </w:rPr>
  </w:style>
  <w:style w:type="paragraph" w:customStyle="1" w:styleId="CEN">
    <w:name w:val="CEN"/>
    <w:basedOn w:val="Normal"/>
    <w:autoRedefine/>
    <w:rsid w:val="007264B1"/>
    <w:pPr>
      <w:widowControl w:val="0"/>
      <w:autoSpaceDE w:val="0"/>
      <w:autoSpaceDN w:val="0"/>
      <w:spacing w:before="120" w:after="120"/>
      <w:ind w:left="720" w:hanging="720"/>
      <w:jc w:val="center"/>
    </w:pPr>
    <w:rPr>
      <w:rFonts w:eastAsia="Times New Roman" w:cs="Times New Roman"/>
      <w:b/>
      <w:caps/>
      <w:sz w:val="24"/>
      <w:szCs w:val="20"/>
      <w:lang w:val="en-US"/>
    </w:rPr>
  </w:style>
  <w:style w:type="paragraph" w:customStyle="1" w:styleId="CEN1">
    <w:name w:val="CEN1"/>
    <w:basedOn w:val="Normal"/>
    <w:autoRedefine/>
    <w:rsid w:val="007264B1"/>
    <w:pPr>
      <w:widowControl w:val="0"/>
      <w:autoSpaceDE w:val="0"/>
      <w:autoSpaceDN w:val="0"/>
      <w:spacing w:before="120" w:after="120"/>
      <w:jc w:val="center"/>
    </w:pPr>
    <w:rPr>
      <w:rFonts w:eastAsia="Times New Roman" w:cs="Times New Roman"/>
      <w:b/>
      <w:caps/>
      <w:sz w:val="32"/>
      <w:szCs w:val="32"/>
      <w:lang w:val="en-US"/>
    </w:rPr>
  </w:style>
  <w:style w:type="paragraph" w:customStyle="1" w:styleId="CEN2">
    <w:name w:val="CEN2"/>
    <w:basedOn w:val="Normal"/>
    <w:autoRedefine/>
    <w:rsid w:val="007264B1"/>
    <w:pPr>
      <w:widowControl w:val="0"/>
      <w:autoSpaceDE w:val="0"/>
      <w:autoSpaceDN w:val="0"/>
      <w:spacing w:after="120"/>
      <w:jc w:val="center"/>
    </w:pPr>
    <w:rPr>
      <w:rFonts w:ascii="VNI-Times" w:eastAsia="Times New Roman" w:hAnsi="VNI-Times" w:cs="Times New Roman"/>
      <w:b/>
      <w:sz w:val="32"/>
      <w:szCs w:val="20"/>
      <w:lang w:val="en-US"/>
    </w:rPr>
  </w:style>
  <w:style w:type="paragraph" w:customStyle="1" w:styleId="DAUDOANGB1">
    <w:name w:val="DAUDOANGB1"/>
    <w:basedOn w:val="Normal"/>
    <w:autoRedefine/>
    <w:rsid w:val="007264B1"/>
    <w:pPr>
      <w:widowControl w:val="0"/>
      <w:autoSpaceDE w:val="0"/>
      <w:autoSpaceDN w:val="0"/>
      <w:spacing w:after="120"/>
      <w:ind w:left="720"/>
      <w:jc w:val="both"/>
    </w:pPr>
    <w:rPr>
      <w:rFonts w:ascii="Tahoma" w:eastAsia="Times New Roman" w:hAnsi="Tahoma" w:cs="Times New Roman"/>
      <w:b/>
      <w:sz w:val="20"/>
      <w:szCs w:val="20"/>
      <w:u w:val="single"/>
      <w:lang w:val="en-US"/>
    </w:rPr>
  </w:style>
  <w:style w:type="paragraph" w:customStyle="1" w:styleId="DAUDONG1">
    <w:name w:val="DAUDONG1"/>
    <w:basedOn w:val="Normal"/>
    <w:autoRedefine/>
    <w:rsid w:val="007264B1"/>
    <w:pPr>
      <w:widowControl w:val="0"/>
      <w:autoSpaceDE w:val="0"/>
      <w:autoSpaceDN w:val="0"/>
      <w:spacing w:after="120"/>
      <w:ind w:left="576" w:right="144"/>
      <w:jc w:val="both"/>
    </w:pPr>
    <w:rPr>
      <w:rFonts w:ascii="Tahoma" w:eastAsia="Times New Roman" w:hAnsi="Tahoma" w:cs="Times New Roman"/>
      <w:sz w:val="20"/>
      <w:szCs w:val="20"/>
      <w:lang w:val="en-US"/>
    </w:rPr>
  </w:style>
  <w:style w:type="paragraph" w:customStyle="1" w:styleId="DAUDONG2">
    <w:name w:val="DAUDONG2"/>
    <w:basedOn w:val="Normal"/>
    <w:autoRedefine/>
    <w:rsid w:val="007264B1"/>
    <w:pPr>
      <w:widowControl w:val="0"/>
      <w:autoSpaceDE w:val="0"/>
      <w:autoSpaceDN w:val="0"/>
      <w:spacing w:after="120"/>
      <w:ind w:left="1440"/>
      <w:jc w:val="both"/>
    </w:pPr>
    <w:rPr>
      <w:rFonts w:ascii="Tahoma" w:eastAsia="Times New Roman" w:hAnsi="Tahoma" w:cs="Times New Roman"/>
      <w:sz w:val="20"/>
      <w:szCs w:val="20"/>
      <w:lang w:val="en-US"/>
    </w:rPr>
  </w:style>
  <w:style w:type="paragraph" w:customStyle="1" w:styleId="DAUDONG3">
    <w:name w:val="DAUDONG3"/>
    <w:basedOn w:val="Normal"/>
    <w:autoRedefine/>
    <w:rsid w:val="007264B1"/>
    <w:pPr>
      <w:widowControl w:val="0"/>
      <w:autoSpaceDE w:val="0"/>
      <w:autoSpaceDN w:val="0"/>
      <w:spacing w:before="60" w:after="60"/>
      <w:ind w:left="360" w:right="144"/>
      <w:jc w:val="both"/>
    </w:pPr>
    <w:rPr>
      <w:rFonts w:ascii="Tahoma" w:eastAsia="Times New Roman" w:hAnsi="Tahoma" w:cs="Times New Roman"/>
      <w:sz w:val="20"/>
      <w:szCs w:val="20"/>
      <w:lang w:val="en-US"/>
    </w:rPr>
  </w:style>
  <w:style w:type="paragraph" w:customStyle="1" w:styleId="DAUDONG4">
    <w:name w:val="DAUDONG4"/>
    <w:basedOn w:val="Normal"/>
    <w:autoRedefine/>
    <w:rsid w:val="007264B1"/>
    <w:pPr>
      <w:widowControl w:val="0"/>
      <w:autoSpaceDE w:val="0"/>
      <w:autoSpaceDN w:val="0"/>
      <w:spacing w:before="120" w:after="120"/>
      <w:ind w:left="144" w:right="144"/>
      <w:jc w:val="both"/>
    </w:pPr>
    <w:rPr>
      <w:rFonts w:ascii="Tahoma" w:eastAsia="Times New Roman" w:hAnsi="Tahoma" w:cs="Times New Roman"/>
      <w:sz w:val="20"/>
      <w:szCs w:val="20"/>
      <w:lang w:val="en-US"/>
    </w:rPr>
  </w:style>
  <w:style w:type="paragraph" w:customStyle="1" w:styleId="DAUDONG5">
    <w:name w:val="DAUDONG5"/>
    <w:basedOn w:val="Normal"/>
    <w:autoRedefine/>
    <w:rsid w:val="007264B1"/>
    <w:pPr>
      <w:widowControl w:val="0"/>
      <w:tabs>
        <w:tab w:val="left" w:pos="993"/>
      </w:tabs>
      <w:autoSpaceDE w:val="0"/>
      <w:autoSpaceDN w:val="0"/>
      <w:spacing w:before="60" w:after="60"/>
      <w:ind w:left="1440" w:right="144"/>
      <w:jc w:val="both"/>
    </w:pPr>
    <w:rPr>
      <w:rFonts w:ascii="Tahoma" w:eastAsia="Times New Roman" w:hAnsi="Tahoma" w:cs="Times New Roman"/>
      <w:i/>
      <w:sz w:val="20"/>
      <w:szCs w:val="20"/>
      <w:lang w:val="en-US"/>
    </w:rPr>
  </w:style>
  <w:style w:type="paragraph" w:customStyle="1" w:styleId="DAUDONG6">
    <w:name w:val="DAUDONG6"/>
    <w:basedOn w:val="Normal"/>
    <w:autoRedefine/>
    <w:rsid w:val="007264B1"/>
    <w:pPr>
      <w:widowControl w:val="0"/>
      <w:autoSpaceDE w:val="0"/>
      <w:autoSpaceDN w:val="0"/>
      <w:spacing w:before="60" w:after="60"/>
      <w:ind w:left="936"/>
      <w:jc w:val="both"/>
    </w:pPr>
    <w:rPr>
      <w:rFonts w:ascii="Tahoma" w:eastAsia="Times New Roman" w:hAnsi="Tahoma" w:cs="Times New Roman"/>
      <w:sz w:val="20"/>
      <w:szCs w:val="20"/>
      <w:lang w:val="en-US"/>
    </w:rPr>
  </w:style>
  <w:style w:type="paragraph" w:customStyle="1" w:styleId="DAUDONGB">
    <w:name w:val="DAUDONGB"/>
    <w:basedOn w:val="Normal"/>
    <w:autoRedefine/>
    <w:rsid w:val="007264B1"/>
    <w:pPr>
      <w:widowControl w:val="0"/>
      <w:autoSpaceDE w:val="0"/>
      <w:autoSpaceDN w:val="0"/>
      <w:spacing w:before="60" w:after="60" w:line="360" w:lineRule="auto"/>
      <w:ind w:left="144" w:right="144"/>
      <w:jc w:val="both"/>
    </w:pPr>
    <w:rPr>
      <w:rFonts w:ascii="Tahoma" w:eastAsia="Times New Roman" w:hAnsi="Tahoma" w:cs="Times New Roman"/>
      <w:b/>
      <w:sz w:val="20"/>
      <w:szCs w:val="20"/>
      <w:lang w:val="en-US"/>
    </w:rPr>
  </w:style>
  <w:style w:type="paragraph" w:customStyle="1" w:styleId="DAUDONGB2">
    <w:name w:val="DAUDONGB2"/>
    <w:basedOn w:val="Normal"/>
    <w:autoRedefine/>
    <w:rsid w:val="007264B1"/>
    <w:pPr>
      <w:widowControl w:val="0"/>
      <w:autoSpaceDE w:val="0"/>
      <w:autoSpaceDN w:val="0"/>
      <w:spacing w:after="120"/>
      <w:ind w:left="720"/>
      <w:jc w:val="both"/>
    </w:pPr>
    <w:rPr>
      <w:rFonts w:ascii="VNI-Helve" w:eastAsia="Times New Roman" w:hAnsi="VNI-Helve" w:cs="Times New Roman"/>
      <w:b/>
      <w:sz w:val="22"/>
      <w:szCs w:val="20"/>
      <w:lang w:val="en-US"/>
    </w:rPr>
  </w:style>
  <w:style w:type="paragraph" w:customStyle="1" w:styleId="DAUDONGBI">
    <w:name w:val="DAUDONGBI"/>
    <w:basedOn w:val="Normal"/>
    <w:autoRedefine/>
    <w:rsid w:val="007264B1"/>
    <w:pPr>
      <w:widowControl w:val="0"/>
      <w:autoSpaceDE w:val="0"/>
      <w:autoSpaceDN w:val="0"/>
      <w:spacing w:after="120"/>
    </w:pPr>
    <w:rPr>
      <w:rFonts w:ascii="Tahoma" w:eastAsia="Times New Roman" w:hAnsi="Tahoma" w:cs="Times New Roman"/>
      <w:b/>
      <w:i/>
      <w:sz w:val="20"/>
      <w:szCs w:val="20"/>
      <w:u w:val="single"/>
      <w:lang w:val="en-US"/>
    </w:rPr>
  </w:style>
  <w:style w:type="paragraph" w:customStyle="1" w:styleId="DAUDONGI">
    <w:name w:val="DAUDONGI"/>
    <w:basedOn w:val="Normal"/>
    <w:autoRedefine/>
    <w:rsid w:val="007264B1"/>
    <w:pPr>
      <w:widowControl w:val="0"/>
      <w:autoSpaceDE w:val="0"/>
      <w:autoSpaceDN w:val="0"/>
      <w:spacing w:before="120" w:after="120"/>
      <w:ind w:left="142" w:right="142"/>
      <w:jc w:val="both"/>
    </w:pPr>
    <w:rPr>
      <w:rFonts w:ascii="Tahoma" w:eastAsia="Times New Roman" w:hAnsi="Tahoma" w:cs="Times New Roman"/>
      <w:b/>
      <w:i/>
      <w:sz w:val="20"/>
      <w:szCs w:val="20"/>
      <w:lang w:val="en-US"/>
    </w:rPr>
  </w:style>
  <w:style w:type="paragraph" w:customStyle="1" w:styleId="DAUDONGIB">
    <w:name w:val="DAUDONGIB"/>
    <w:basedOn w:val="Normal"/>
    <w:autoRedefine/>
    <w:rsid w:val="007264B1"/>
    <w:pPr>
      <w:widowControl w:val="0"/>
      <w:autoSpaceDE w:val="0"/>
      <w:autoSpaceDN w:val="0"/>
      <w:spacing w:before="120" w:after="180"/>
      <w:ind w:left="142" w:right="142"/>
      <w:jc w:val="both"/>
    </w:pPr>
    <w:rPr>
      <w:rFonts w:ascii="Tahoma" w:eastAsia="Times New Roman" w:hAnsi="Tahoma" w:cs="Times New Roman"/>
      <w:i/>
      <w:sz w:val="20"/>
      <w:szCs w:val="20"/>
      <w:lang w:val="en-US"/>
    </w:rPr>
  </w:style>
  <w:style w:type="paragraph" w:customStyle="1" w:styleId="GHICHU">
    <w:name w:val="GHICHU"/>
    <w:basedOn w:val="Normal"/>
    <w:autoRedefine/>
    <w:rsid w:val="007264B1"/>
    <w:pPr>
      <w:widowControl w:val="0"/>
      <w:autoSpaceDE w:val="0"/>
      <w:autoSpaceDN w:val="0"/>
      <w:spacing w:after="120"/>
      <w:ind w:left="720"/>
      <w:jc w:val="both"/>
    </w:pPr>
    <w:rPr>
      <w:rFonts w:eastAsia="Times New Roman" w:cs="Times New Roman"/>
      <w:i/>
      <w:sz w:val="20"/>
      <w:szCs w:val="20"/>
      <w:lang w:val="en-US"/>
    </w:rPr>
  </w:style>
  <w:style w:type="paragraph" w:customStyle="1" w:styleId="Heading10">
    <w:name w:val="Heading 10"/>
    <w:basedOn w:val="Normal"/>
    <w:rsid w:val="007264B1"/>
    <w:pPr>
      <w:widowControl w:val="0"/>
      <w:numPr>
        <w:ilvl w:val="7"/>
        <w:numId w:val="21"/>
      </w:numPr>
      <w:autoSpaceDE w:val="0"/>
      <w:autoSpaceDN w:val="0"/>
      <w:spacing w:after="120"/>
    </w:pPr>
    <w:rPr>
      <w:rFonts w:eastAsia="Times New Roman" w:cs="Times New Roman"/>
      <w:sz w:val="24"/>
      <w:szCs w:val="20"/>
      <w:lang w:val="en-US"/>
    </w:rPr>
  </w:style>
  <w:style w:type="paragraph" w:customStyle="1" w:styleId="HOATH7">
    <w:name w:val="HOATH7"/>
    <w:basedOn w:val="Normal"/>
    <w:rsid w:val="007264B1"/>
    <w:pPr>
      <w:widowControl w:val="0"/>
      <w:autoSpaceDE w:val="0"/>
      <w:autoSpaceDN w:val="0"/>
      <w:spacing w:after="120"/>
    </w:pPr>
    <w:rPr>
      <w:rFonts w:eastAsia="Times New Roman" w:cs="Times New Roman"/>
      <w:i/>
      <w:sz w:val="24"/>
      <w:szCs w:val="20"/>
      <w:u w:val="single"/>
      <w:lang w:val="en-US"/>
    </w:rPr>
  </w:style>
  <w:style w:type="paragraph" w:customStyle="1" w:styleId="HOATHI3">
    <w:name w:val="HOATHI3"/>
    <w:basedOn w:val="Normal"/>
    <w:autoRedefine/>
    <w:rsid w:val="007264B1"/>
    <w:pPr>
      <w:widowControl w:val="0"/>
      <w:numPr>
        <w:numId w:val="23"/>
      </w:numPr>
      <w:autoSpaceDE w:val="0"/>
      <w:autoSpaceDN w:val="0"/>
      <w:spacing w:after="120"/>
      <w:ind w:right="144"/>
      <w:jc w:val="both"/>
    </w:pPr>
    <w:rPr>
      <w:rFonts w:ascii="Tahoma" w:eastAsia="Times New Roman" w:hAnsi="Tahoma" w:cs="Times New Roman"/>
      <w:sz w:val="20"/>
      <w:szCs w:val="20"/>
      <w:lang w:val="en-US"/>
    </w:rPr>
  </w:style>
  <w:style w:type="paragraph" w:customStyle="1" w:styleId="HOATHI4">
    <w:name w:val="HOATHI4"/>
    <w:basedOn w:val="Normal"/>
    <w:autoRedefine/>
    <w:rsid w:val="007264B1"/>
    <w:pPr>
      <w:widowControl w:val="0"/>
      <w:numPr>
        <w:numId w:val="24"/>
      </w:numPr>
      <w:tabs>
        <w:tab w:val="clear" w:pos="1440"/>
      </w:tabs>
      <w:autoSpaceDE w:val="0"/>
      <w:autoSpaceDN w:val="0"/>
      <w:spacing w:before="60" w:after="60"/>
      <w:ind w:left="1080"/>
      <w:jc w:val="both"/>
    </w:pPr>
    <w:rPr>
      <w:rFonts w:ascii="Tahoma" w:eastAsia="Times New Roman" w:hAnsi="Tahoma" w:cs="Times New Roman"/>
      <w:sz w:val="20"/>
      <w:szCs w:val="20"/>
      <w:lang w:val="en-US"/>
    </w:rPr>
  </w:style>
  <w:style w:type="paragraph" w:customStyle="1" w:styleId="HOATHI5">
    <w:name w:val="HOATHI5"/>
    <w:basedOn w:val="Normal"/>
    <w:autoRedefine/>
    <w:rsid w:val="007264B1"/>
    <w:pPr>
      <w:widowControl w:val="0"/>
      <w:numPr>
        <w:numId w:val="25"/>
      </w:numPr>
      <w:autoSpaceDE w:val="0"/>
      <w:autoSpaceDN w:val="0"/>
      <w:spacing w:before="60" w:after="60"/>
      <w:jc w:val="both"/>
    </w:pPr>
    <w:rPr>
      <w:rFonts w:ascii="Tahoma" w:eastAsia="Times New Roman" w:hAnsi="Tahoma" w:cs="Times New Roman"/>
      <w:b/>
      <w:i/>
      <w:sz w:val="20"/>
      <w:szCs w:val="20"/>
      <w:u w:val="single"/>
      <w:lang w:val="en-US"/>
    </w:rPr>
  </w:style>
  <w:style w:type="paragraph" w:customStyle="1" w:styleId="HOATHI6">
    <w:name w:val="HOATHI6"/>
    <w:basedOn w:val="Normal"/>
    <w:autoRedefine/>
    <w:rsid w:val="007264B1"/>
    <w:pPr>
      <w:widowControl w:val="0"/>
      <w:numPr>
        <w:numId w:val="26"/>
      </w:numPr>
      <w:autoSpaceDE w:val="0"/>
      <w:autoSpaceDN w:val="0"/>
      <w:spacing w:before="60" w:after="60"/>
      <w:jc w:val="both"/>
    </w:pPr>
    <w:rPr>
      <w:rFonts w:ascii="Tahoma" w:eastAsia="Times New Roman" w:hAnsi="Tahoma" w:cs="Times New Roman"/>
      <w:sz w:val="20"/>
      <w:szCs w:val="20"/>
      <w:lang w:val="en-US"/>
    </w:rPr>
  </w:style>
  <w:style w:type="paragraph" w:customStyle="1" w:styleId="HOATHIB">
    <w:name w:val="HOATHIB"/>
    <w:basedOn w:val="Normal"/>
    <w:autoRedefine/>
    <w:rsid w:val="007264B1"/>
    <w:pPr>
      <w:widowControl w:val="0"/>
      <w:numPr>
        <w:numId w:val="27"/>
      </w:numPr>
      <w:autoSpaceDE w:val="0"/>
      <w:autoSpaceDN w:val="0"/>
      <w:spacing w:after="120"/>
      <w:ind w:right="144"/>
      <w:jc w:val="both"/>
    </w:pPr>
    <w:rPr>
      <w:rFonts w:ascii="Tahoma" w:eastAsia="Times New Roman" w:hAnsi="Tahoma" w:cs="Times New Roman"/>
      <w:sz w:val="20"/>
      <w:szCs w:val="20"/>
      <w:lang w:val="en-US"/>
    </w:rPr>
  </w:style>
  <w:style w:type="paragraph" w:customStyle="1" w:styleId="HOATHIBI">
    <w:name w:val="HOATHIBI"/>
    <w:basedOn w:val="Normal"/>
    <w:autoRedefine/>
    <w:rsid w:val="007264B1"/>
    <w:pPr>
      <w:widowControl w:val="0"/>
      <w:numPr>
        <w:numId w:val="28"/>
      </w:numPr>
      <w:autoSpaceDE w:val="0"/>
      <w:autoSpaceDN w:val="0"/>
      <w:spacing w:before="60" w:after="60"/>
      <w:ind w:right="144"/>
      <w:jc w:val="both"/>
    </w:pPr>
    <w:rPr>
      <w:rFonts w:ascii="Tahoma" w:eastAsia="Times New Roman" w:hAnsi="Tahoma" w:cs="Times New Roman"/>
      <w:b/>
      <w:i/>
      <w:sz w:val="20"/>
      <w:szCs w:val="20"/>
      <w:lang w:val="en-US"/>
    </w:rPr>
  </w:style>
  <w:style w:type="paragraph" w:customStyle="1" w:styleId="PHAN">
    <w:name w:val="PHAN"/>
    <w:basedOn w:val="Normal"/>
    <w:rsid w:val="007264B1"/>
    <w:pPr>
      <w:widowControl w:val="0"/>
      <w:autoSpaceDE w:val="0"/>
      <w:autoSpaceDN w:val="0"/>
      <w:spacing w:after="120"/>
      <w:ind w:left="720" w:hanging="720"/>
      <w:jc w:val="center"/>
    </w:pPr>
    <w:rPr>
      <w:rFonts w:eastAsia="Times New Roman" w:cs="Times New Roman"/>
      <w:b/>
      <w:sz w:val="36"/>
      <w:szCs w:val="20"/>
      <w:lang w:val="en-US"/>
    </w:rPr>
  </w:style>
  <w:style w:type="paragraph" w:customStyle="1" w:styleId="STT">
    <w:name w:val="STT"/>
    <w:basedOn w:val="Normal"/>
    <w:autoRedefine/>
    <w:rsid w:val="007264B1"/>
    <w:pPr>
      <w:widowControl w:val="0"/>
      <w:numPr>
        <w:numId w:val="29"/>
      </w:numPr>
      <w:autoSpaceDE w:val="0"/>
      <w:autoSpaceDN w:val="0"/>
      <w:spacing w:after="120"/>
      <w:jc w:val="both"/>
    </w:pPr>
    <w:rPr>
      <w:rFonts w:ascii="Tahoma" w:eastAsia="Times New Roman" w:hAnsi="Tahoma" w:cs="Times New Roman"/>
      <w:sz w:val="22"/>
      <w:szCs w:val="20"/>
      <w:lang w:val="en-US"/>
    </w:rPr>
  </w:style>
  <w:style w:type="paragraph" w:customStyle="1" w:styleId="STT1">
    <w:name w:val="STT1"/>
    <w:basedOn w:val="STT"/>
    <w:rsid w:val="007264B1"/>
    <w:pPr>
      <w:numPr>
        <w:numId w:val="0"/>
      </w:numPr>
      <w:tabs>
        <w:tab w:val="num" w:pos="2160"/>
      </w:tabs>
      <w:ind w:left="2160" w:hanging="720"/>
    </w:pPr>
  </w:style>
  <w:style w:type="paragraph" w:customStyle="1" w:styleId="STT2">
    <w:name w:val="STT2"/>
    <w:basedOn w:val="Normal"/>
    <w:autoRedefine/>
    <w:rsid w:val="007264B1"/>
    <w:pPr>
      <w:widowControl w:val="0"/>
      <w:numPr>
        <w:ilvl w:val="1"/>
        <w:numId w:val="10"/>
      </w:numPr>
      <w:autoSpaceDE w:val="0"/>
      <w:autoSpaceDN w:val="0"/>
      <w:spacing w:before="60" w:after="60"/>
      <w:ind w:right="142"/>
      <w:jc w:val="both"/>
    </w:pPr>
    <w:rPr>
      <w:rFonts w:eastAsia="Times New Roman" w:cs="Times New Roman"/>
      <w:sz w:val="24"/>
      <w:szCs w:val="24"/>
      <w:lang w:val="fr-FR"/>
    </w:rPr>
  </w:style>
  <w:style w:type="paragraph" w:customStyle="1" w:styleId="STT3">
    <w:name w:val="STT3"/>
    <w:basedOn w:val="Normal"/>
    <w:autoRedefine/>
    <w:rsid w:val="007264B1"/>
    <w:pPr>
      <w:widowControl w:val="0"/>
      <w:numPr>
        <w:numId w:val="30"/>
      </w:numPr>
      <w:autoSpaceDE w:val="0"/>
      <w:autoSpaceDN w:val="0"/>
      <w:spacing w:before="60" w:after="180"/>
      <w:ind w:right="141"/>
      <w:jc w:val="both"/>
    </w:pPr>
    <w:rPr>
      <w:rFonts w:ascii="VNI-Helve" w:eastAsia="Times New Roman" w:hAnsi="VNI-Helve" w:cs="Times New Roman"/>
      <w:sz w:val="20"/>
      <w:szCs w:val="20"/>
      <w:lang w:val="fr-FR"/>
    </w:rPr>
  </w:style>
  <w:style w:type="paragraph" w:customStyle="1" w:styleId="STT4">
    <w:name w:val="STT4"/>
    <w:basedOn w:val="Normal"/>
    <w:autoRedefine/>
    <w:rsid w:val="007264B1"/>
    <w:pPr>
      <w:widowControl w:val="0"/>
      <w:numPr>
        <w:numId w:val="31"/>
      </w:numPr>
      <w:autoSpaceDE w:val="0"/>
      <w:autoSpaceDN w:val="0"/>
      <w:spacing w:before="60" w:after="60"/>
      <w:ind w:right="144"/>
      <w:jc w:val="both"/>
    </w:pPr>
    <w:rPr>
      <w:rFonts w:ascii="Tahoma" w:eastAsia="Times New Roman" w:hAnsi="Tahoma" w:cs="Times New Roman"/>
      <w:sz w:val="20"/>
      <w:szCs w:val="20"/>
      <w:lang w:val="en-US"/>
    </w:rPr>
  </w:style>
  <w:style w:type="paragraph" w:customStyle="1" w:styleId="STT5">
    <w:name w:val="STT5"/>
    <w:basedOn w:val="Normal"/>
    <w:autoRedefine/>
    <w:rsid w:val="007264B1"/>
    <w:pPr>
      <w:widowControl w:val="0"/>
      <w:autoSpaceDE w:val="0"/>
      <w:autoSpaceDN w:val="0"/>
      <w:spacing w:before="60" w:after="60"/>
      <w:jc w:val="both"/>
    </w:pPr>
    <w:rPr>
      <w:rFonts w:ascii="VNI-Helve" w:eastAsia="Times New Roman" w:hAnsi="VNI-Helve" w:cs="Times New Roman"/>
      <w:sz w:val="22"/>
      <w:szCs w:val="20"/>
      <w:lang w:val="en-US"/>
    </w:rPr>
  </w:style>
  <w:style w:type="paragraph" w:customStyle="1" w:styleId="STT6">
    <w:name w:val="STT6"/>
    <w:basedOn w:val="Normal"/>
    <w:autoRedefine/>
    <w:rsid w:val="007264B1"/>
    <w:pPr>
      <w:widowControl w:val="0"/>
      <w:numPr>
        <w:numId w:val="32"/>
      </w:numPr>
      <w:autoSpaceDE w:val="0"/>
      <w:autoSpaceDN w:val="0"/>
      <w:spacing w:before="60" w:after="60"/>
      <w:jc w:val="both"/>
    </w:pPr>
    <w:rPr>
      <w:rFonts w:ascii="Tahoma" w:eastAsia="Times New Roman" w:hAnsi="Tahoma" w:cs="Times New Roman"/>
      <w:sz w:val="20"/>
      <w:szCs w:val="20"/>
      <w:lang w:val="en-US"/>
    </w:rPr>
  </w:style>
  <w:style w:type="paragraph" w:customStyle="1" w:styleId="CEN3">
    <w:name w:val="CEN3"/>
    <w:basedOn w:val="Normal"/>
    <w:autoRedefine/>
    <w:rsid w:val="007264B1"/>
    <w:pPr>
      <w:widowControl w:val="0"/>
      <w:autoSpaceDE w:val="0"/>
      <w:autoSpaceDN w:val="0"/>
      <w:spacing w:before="60" w:after="60"/>
      <w:jc w:val="center"/>
    </w:pPr>
    <w:rPr>
      <w:rFonts w:ascii="VNI-Helve-Condense" w:eastAsia="Times New Roman" w:hAnsi="VNI-Helve-Condense" w:cs="Times New Roman"/>
      <w:snapToGrid w:val="0"/>
      <w:sz w:val="20"/>
      <w:szCs w:val="20"/>
      <w:lang w:val="en-US"/>
    </w:rPr>
  </w:style>
  <w:style w:type="paragraph" w:customStyle="1" w:styleId="HOATHI7">
    <w:name w:val="HOATHI7"/>
    <w:basedOn w:val="Normal"/>
    <w:autoRedefine/>
    <w:rsid w:val="007264B1"/>
    <w:pPr>
      <w:widowControl w:val="0"/>
      <w:autoSpaceDE w:val="0"/>
      <w:autoSpaceDN w:val="0"/>
      <w:spacing w:before="120" w:after="60"/>
      <w:jc w:val="both"/>
    </w:pPr>
    <w:rPr>
      <w:rFonts w:ascii="VNI-Times" w:eastAsia="Times New Roman" w:hAnsi="VNI-Times" w:cs="Times New Roman"/>
      <w:sz w:val="22"/>
      <w:szCs w:val="20"/>
      <w:lang w:val="en-US"/>
    </w:rPr>
  </w:style>
  <w:style w:type="paragraph" w:customStyle="1" w:styleId="HOATHI8">
    <w:name w:val="HOATHI8"/>
    <w:basedOn w:val="Normal"/>
    <w:autoRedefine/>
    <w:rsid w:val="007264B1"/>
    <w:pPr>
      <w:widowControl w:val="0"/>
      <w:numPr>
        <w:numId w:val="35"/>
      </w:numPr>
      <w:tabs>
        <w:tab w:val="left" w:pos="6480"/>
      </w:tabs>
      <w:autoSpaceDE w:val="0"/>
      <w:autoSpaceDN w:val="0"/>
      <w:spacing w:before="60" w:after="60"/>
      <w:ind w:left="6480" w:hanging="5760"/>
      <w:jc w:val="both"/>
    </w:pPr>
    <w:rPr>
      <w:rFonts w:ascii="VNI-Helve" w:eastAsia="Times New Roman" w:hAnsi="VNI-Helve" w:cs="Times New Roman"/>
      <w:sz w:val="22"/>
      <w:szCs w:val="20"/>
      <w:lang w:val="en-US"/>
    </w:rPr>
  </w:style>
  <w:style w:type="paragraph" w:customStyle="1" w:styleId="HOATHI9">
    <w:name w:val="HOATHI9"/>
    <w:basedOn w:val="Normal"/>
    <w:autoRedefine/>
    <w:rsid w:val="007264B1"/>
    <w:pPr>
      <w:widowControl w:val="0"/>
      <w:tabs>
        <w:tab w:val="left" w:pos="5812"/>
      </w:tabs>
      <w:autoSpaceDE w:val="0"/>
      <w:autoSpaceDN w:val="0"/>
      <w:spacing w:before="120"/>
      <w:ind w:left="1080"/>
      <w:jc w:val="both"/>
    </w:pPr>
    <w:rPr>
      <w:rFonts w:ascii="VNI-Helve" w:eastAsia="Times New Roman" w:hAnsi="VNI-Helve" w:cs="Times New Roman"/>
      <w:sz w:val="22"/>
      <w:szCs w:val="20"/>
      <w:lang w:val="en-US"/>
    </w:rPr>
  </w:style>
  <w:style w:type="paragraph" w:styleId="Index1">
    <w:name w:val="index 1"/>
    <w:basedOn w:val="Normal"/>
    <w:next w:val="Normal"/>
    <w:autoRedefine/>
    <w:semiHidden/>
    <w:rsid w:val="007264B1"/>
    <w:pPr>
      <w:numPr>
        <w:numId w:val="34"/>
      </w:numPr>
      <w:spacing w:before="60" w:after="60"/>
      <w:jc w:val="both"/>
    </w:pPr>
    <w:rPr>
      <w:rFonts w:ascii="VNI-Times" w:eastAsia="Times New Roman" w:hAnsi="VNI-Times" w:cs="Times New Roman"/>
      <w:sz w:val="22"/>
      <w:szCs w:val="20"/>
      <w:lang w:val="en-US"/>
    </w:rPr>
  </w:style>
  <w:style w:type="paragraph" w:styleId="ListBullet3">
    <w:name w:val="List Bullet 3"/>
    <w:basedOn w:val="Normal"/>
    <w:autoRedefine/>
    <w:rsid w:val="007264B1"/>
    <w:pPr>
      <w:numPr>
        <w:numId w:val="18"/>
      </w:numPr>
      <w:tabs>
        <w:tab w:val="clear" w:pos="1080"/>
        <w:tab w:val="num" w:pos="2628"/>
        <w:tab w:val="left" w:pos="3969"/>
        <w:tab w:val="left" w:pos="4536"/>
        <w:tab w:val="left" w:pos="5103"/>
        <w:tab w:val="left" w:pos="5670"/>
        <w:tab w:val="left" w:pos="6237"/>
        <w:tab w:val="left" w:pos="6804"/>
        <w:tab w:val="left" w:pos="7371"/>
        <w:tab w:val="left" w:pos="7938"/>
      </w:tabs>
      <w:ind w:left="2625" w:hanging="357"/>
    </w:pPr>
    <w:rPr>
      <w:rFonts w:ascii="VNI-Times" w:eastAsia="Times New Roman" w:hAnsi="VNI-Times" w:cs="Times New Roman"/>
      <w:sz w:val="22"/>
      <w:szCs w:val="20"/>
      <w:lang w:val="en-US"/>
    </w:rPr>
  </w:style>
  <w:style w:type="paragraph" w:customStyle="1" w:styleId="STT8">
    <w:name w:val="STT8"/>
    <w:basedOn w:val="Normal"/>
    <w:autoRedefine/>
    <w:rsid w:val="007264B1"/>
    <w:pPr>
      <w:widowControl w:val="0"/>
      <w:numPr>
        <w:numId w:val="36"/>
      </w:numPr>
      <w:autoSpaceDE w:val="0"/>
      <w:autoSpaceDN w:val="0"/>
      <w:spacing w:after="120"/>
      <w:jc w:val="both"/>
    </w:pPr>
    <w:rPr>
      <w:rFonts w:ascii="VNI-Helve" w:eastAsia="Times New Roman" w:hAnsi="VNI-Helve" w:cs="Times New Roman"/>
      <w:sz w:val="22"/>
      <w:szCs w:val="20"/>
      <w:lang w:val="en-US"/>
    </w:rPr>
  </w:style>
  <w:style w:type="paragraph" w:customStyle="1" w:styleId="HOATHIT11">
    <w:name w:val="HOATHIT11"/>
    <w:basedOn w:val="Normal"/>
    <w:autoRedefine/>
    <w:rsid w:val="007264B1"/>
    <w:pPr>
      <w:widowControl w:val="0"/>
      <w:numPr>
        <w:numId w:val="37"/>
      </w:numPr>
      <w:tabs>
        <w:tab w:val="left" w:pos="6480"/>
      </w:tabs>
      <w:autoSpaceDE w:val="0"/>
      <w:autoSpaceDN w:val="0"/>
      <w:spacing w:after="120"/>
    </w:pPr>
    <w:rPr>
      <w:rFonts w:ascii="VNI-Helve" w:eastAsia="Times New Roman" w:hAnsi="VNI-Helve" w:cs="Times New Roman"/>
      <w:sz w:val="22"/>
      <w:szCs w:val="20"/>
      <w:lang w:val="en-US"/>
    </w:rPr>
  </w:style>
  <w:style w:type="paragraph" w:customStyle="1" w:styleId="bullet2">
    <w:name w:val="bullet2"/>
    <w:basedOn w:val="Normal"/>
    <w:autoRedefine/>
    <w:rsid w:val="007264B1"/>
    <w:pPr>
      <w:numPr>
        <w:numId w:val="33"/>
      </w:numPr>
      <w:tabs>
        <w:tab w:val="left" w:pos="2835"/>
        <w:tab w:val="left" w:pos="3402"/>
        <w:tab w:val="left" w:pos="3969"/>
        <w:tab w:val="left" w:pos="4536"/>
        <w:tab w:val="left" w:pos="5103"/>
        <w:tab w:val="left" w:pos="5670"/>
        <w:tab w:val="left" w:pos="6390"/>
        <w:tab w:val="left" w:pos="6804"/>
        <w:tab w:val="left" w:pos="7371"/>
        <w:tab w:val="left" w:pos="7938"/>
      </w:tabs>
      <w:spacing w:before="60" w:after="60"/>
      <w:jc w:val="both"/>
    </w:pPr>
    <w:rPr>
      <w:rFonts w:ascii="VNI-Times" w:eastAsia="Times New Roman" w:hAnsi="VNI-Times" w:cs="Times New Roman"/>
      <w:sz w:val="22"/>
      <w:szCs w:val="20"/>
      <w:lang w:val="en-GB"/>
    </w:rPr>
  </w:style>
  <w:style w:type="paragraph" w:customStyle="1" w:styleId="Index10">
    <w:name w:val="Index(1)"/>
    <w:autoRedefine/>
    <w:rsid w:val="007264B1"/>
    <w:pPr>
      <w:numPr>
        <w:numId w:val="38"/>
      </w:numPr>
      <w:tabs>
        <w:tab w:val="left" w:pos="6120"/>
      </w:tabs>
      <w:spacing w:before="60" w:after="60"/>
      <w:jc w:val="both"/>
    </w:pPr>
    <w:rPr>
      <w:rFonts w:ascii="VNI-Times" w:eastAsia="Times New Roman" w:hAnsi="VNI-Times" w:cs="Times New Roman"/>
      <w:noProof/>
      <w:sz w:val="22"/>
      <w:szCs w:val="20"/>
      <w:lang w:val="en-US"/>
    </w:rPr>
  </w:style>
  <w:style w:type="paragraph" w:customStyle="1" w:styleId="Indexaafterindex1">
    <w:name w:val="Index(a) after index(1)"/>
    <w:autoRedefine/>
    <w:rsid w:val="007264B1"/>
    <w:pPr>
      <w:numPr>
        <w:numId w:val="39"/>
      </w:numPr>
      <w:tabs>
        <w:tab w:val="left" w:pos="3402"/>
        <w:tab w:val="left" w:pos="3969"/>
        <w:tab w:val="left" w:pos="4536"/>
        <w:tab w:val="left" w:pos="5103"/>
        <w:tab w:val="left" w:pos="5670"/>
        <w:tab w:val="left" w:pos="6237"/>
        <w:tab w:val="left" w:pos="6804"/>
        <w:tab w:val="left" w:pos="7371"/>
      </w:tabs>
      <w:spacing w:before="60" w:after="60"/>
      <w:jc w:val="both"/>
    </w:pPr>
    <w:rPr>
      <w:rFonts w:ascii="VNI-Times" w:eastAsia="Times New Roman" w:hAnsi="VNI-Times" w:cs="Times New Roman"/>
      <w:noProof/>
      <w:sz w:val="22"/>
      <w:szCs w:val="20"/>
      <w:lang w:val="en-US"/>
    </w:rPr>
  </w:style>
  <w:style w:type="paragraph" w:customStyle="1" w:styleId="bullet1">
    <w:name w:val="bullet1"/>
    <w:basedOn w:val="Normal"/>
    <w:autoRedefine/>
    <w:rsid w:val="007264B1"/>
    <w:pPr>
      <w:numPr>
        <w:numId w:val="20"/>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jc w:val="both"/>
    </w:pPr>
    <w:rPr>
      <w:rFonts w:ascii="VNI-Times" w:eastAsia="Times New Roman" w:hAnsi="VNI-Times" w:cs="Times New Roman"/>
      <w:sz w:val="22"/>
      <w:szCs w:val="20"/>
      <w:lang w:val="en-GB"/>
    </w:rPr>
  </w:style>
  <w:style w:type="paragraph" w:styleId="ListBullet2">
    <w:name w:val="List Bullet 2"/>
    <w:basedOn w:val="Normal"/>
    <w:autoRedefine/>
    <w:rsid w:val="007264B1"/>
    <w:pPr>
      <w:numPr>
        <w:numId w:val="17"/>
      </w:numPr>
      <w:tabs>
        <w:tab w:val="left" w:pos="2127"/>
        <w:tab w:val="left" w:pos="5670"/>
      </w:tabs>
      <w:ind w:left="1560" w:firstLine="141"/>
    </w:pPr>
    <w:rPr>
      <w:rFonts w:ascii="VNI-Times" w:eastAsia="Times New Roman" w:hAnsi="VNI-Times" w:cs="Times New Roman"/>
      <w:sz w:val="22"/>
      <w:szCs w:val="20"/>
      <w:lang w:val="en-US"/>
    </w:rPr>
  </w:style>
  <w:style w:type="paragraph" w:customStyle="1" w:styleId="Indent1">
    <w:name w:val="Indent1"/>
    <w:basedOn w:val="Normal"/>
    <w:autoRedefine/>
    <w:rsid w:val="007264B1"/>
    <w:pPr>
      <w:numPr>
        <w:numId w:val="19"/>
      </w:numPr>
      <w:tabs>
        <w:tab w:val="clear" w:pos="360"/>
        <w:tab w:val="num" w:pos="1620"/>
        <w:tab w:val="left" w:pos="5040"/>
      </w:tabs>
      <w:ind w:left="5040" w:hanging="3906"/>
      <w:jc w:val="both"/>
    </w:pPr>
    <w:rPr>
      <w:rFonts w:ascii="VNI-Times" w:eastAsia="Times New Roman" w:hAnsi="VNI-Times" w:cs="Times New Roman"/>
      <w:snapToGrid w:val="0"/>
      <w:sz w:val="24"/>
      <w:szCs w:val="20"/>
      <w:lang w:val="en-US"/>
    </w:rPr>
  </w:style>
  <w:style w:type="paragraph" w:customStyle="1" w:styleId="Indentofbody">
    <w:name w:val="Indent of body"/>
    <w:basedOn w:val="BodyTextIndent"/>
    <w:rsid w:val="007264B1"/>
    <w:pPr>
      <w:widowControl w:val="0"/>
      <w:numPr>
        <w:numId w:val="42"/>
      </w:numPr>
      <w:tabs>
        <w:tab w:val="left" w:pos="1683"/>
      </w:tabs>
      <w:overflowPunct/>
      <w:autoSpaceDE/>
      <w:autoSpaceDN/>
      <w:adjustRightInd/>
      <w:spacing w:before="60" w:after="60"/>
      <w:textAlignment w:val="auto"/>
    </w:pPr>
    <w:rPr>
      <w:rFonts w:ascii="Times New Roman" w:hAnsi="Times New Roman"/>
      <w:snapToGrid w:val="0"/>
      <w:sz w:val="24"/>
    </w:rPr>
  </w:style>
  <w:style w:type="character" w:customStyle="1" w:styleId="apple-style-span">
    <w:name w:val="apple-style-span"/>
    <w:basedOn w:val="DefaultParagraphFont"/>
    <w:rsid w:val="007264B1"/>
  </w:style>
  <w:style w:type="character" w:customStyle="1" w:styleId="apple-converted-space">
    <w:name w:val="apple-converted-space"/>
    <w:basedOn w:val="DefaultParagraphFont"/>
    <w:rsid w:val="007264B1"/>
  </w:style>
  <w:style w:type="paragraph" w:customStyle="1" w:styleId="TT-A">
    <w:name w:val="TT-A"/>
    <w:basedOn w:val="Normal"/>
    <w:rsid w:val="007264B1"/>
    <w:pPr>
      <w:numPr>
        <w:numId w:val="43"/>
      </w:numPr>
      <w:tabs>
        <w:tab w:val="left" w:pos="709"/>
      </w:tabs>
    </w:pPr>
    <w:rPr>
      <w:rFonts w:ascii="VNI-Times" w:eastAsia="Times New Roman" w:hAnsi="VNI-Times" w:cs="Times New Roman"/>
      <w:sz w:val="24"/>
      <w:szCs w:val="20"/>
      <w:lang w:val="en-US"/>
    </w:rPr>
  </w:style>
  <w:style w:type="character" w:customStyle="1" w:styleId="dieuCharChar">
    <w:name w:val="dieu Char Char"/>
    <w:rsid w:val="007264B1"/>
    <w:rPr>
      <w:b/>
      <w:noProof w:val="0"/>
      <w:color w:val="0000FF"/>
      <w:sz w:val="26"/>
      <w:lang w:val="en-US" w:eastAsia="en-US" w:bidi="ar-SA"/>
    </w:rPr>
  </w:style>
  <w:style w:type="paragraph" w:customStyle="1" w:styleId="number5">
    <w:name w:val="number5"/>
    <w:basedOn w:val="Normal"/>
    <w:autoRedefine/>
    <w:rsid w:val="007264B1"/>
    <w:pPr>
      <w:numPr>
        <w:numId w:val="13"/>
      </w:numPr>
      <w:spacing w:line="360" w:lineRule="auto"/>
      <w:jc w:val="both"/>
    </w:pPr>
    <w:rPr>
      <w:rFonts w:eastAsia="Times New Roman" w:cs="Times New Roman"/>
      <w:szCs w:val="28"/>
      <w:lang w:val="en-US"/>
    </w:rPr>
  </w:style>
  <w:style w:type="paragraph" w:customStyle="1" w:styleId="Style2">
    <w:name w:val="Style2"/>
    <w:basedOn w:val="Normal"/>
    <w:rsid w:val="007264B1"/>
    <w:pPr>
      <w:ind w:left="709" w:hanging="709"/>
    </w:pPr>
    <w:rPr>
      <w:rFonts w:eastAsia="Times New Roman" w:cs="Times New Roman"/>
      <w:sz w:val="24"/>
      <w:szCs w:val="20"/>
      <w:lang w:val="en-GB"/>
    </w:rPr>
  </w:style>
  <w:style w:type="paragraph" w:customStyle="1" w:styleId="pritititre">
    <w:name w:val="pritititre"/>
    <w:basedOn w:val="Normal"/>
    <w:rsid w:val="007264B1"/>
    <w:pPr>
      <w:numPr>
        <w:numId w:val="8"/>
      </w:numPr>
      <w:spacing w:before="120"/>
      <w:jc w:val="both"/>
    </w:pPr>
    <w:rPr>
      <w:rFonts w:eastAsia="Times New Roman" w:cs="Times New Roman"/>
      <w:sz w:val="22"/>
      <w:szCs w:val="20"/>
      <w:lang w:val="en-US"/>
    </w:rPr>
  </w:style>
  <w:style w:type="paragraph" w:styleId="List">
    <w:name w:val="List"/>
    <w:basedOn w:val="Normal"/>
    <w:rsid w:val="007264B1"/>
    <w:pPr>
      <w:spacing w:before="60" w:after="60"/>
      <w:ind w:left="283" w:hanging="283"/>
      <w:jc w:val="both"/>
    </w:pPr>
    <w:rPr>
      <w:rFonts w:eastAsia="Times New Roman" w:cs="Times New Roman"/>
      <w:sz w:val="22"/>
      <w:szCs w:val="20"/>
      <w:lang w:val="en-US"/>
    </w:rPr>
  </w:style>
  <w:style w:type="paragraph" w:customStyle="1" w:styleId="Table">
    <w:name w:val="Table"/>
    <w:basedOn w:val="Normal"/>
    <w:rsid w:val="007264B1"/>
    <w:pPr>
      <w:jc w:val="center"/>
    </w:pPr>
    <w:rPr>
      <w:rFonts w:eastAsia="Times New Roman" w:cs="Times New Roman"/>
      <w:sz w:val="22"/>
      <w:szCs w:val="20"/>
      <w:lang w:val="en-US"/>
    </w:rPr>
  </w:style>
  <w:style w:type="paragraph" w:styleId="ListContinue">
    <w:name w:val="List Continue"/>
    <w:basedOn w:val="Normal"/>
    <w:rsid w:val="007264B1"/>
    <w:pPr>
      <w:spacing w:before="60" w:after="120"/>
      <w:ind w:left="283"/>
      <w:jc w:val="both"/>
    </w:pPr>
    <w:rPr>
      <w:rFonts w:eastAsia="Times New Roman" w:cs="Times New Roman"/>
      <w:sz w:val="22"/>
      <w:szCs w:val="20"/>
      <w:lang w:val="en-US"/>
    </w:rPr>
  </w:style>
  <w:style w:type="paragraph" w:customStyle="1" w:styleId="Sub-title">
    <w:name w:val="Sub-title"/>
    <w:basedOn w:val="Heading2"/>
    <w:rsid w:val="007264B1"/>
    <w:pPr>
      <w:numPr>
        <w:ilvl w:val="0"/>
        <w:numId w:val="0"/>
      </w:numPr>
      <w:spacing w:before="120" w:after="120"/>
    </w:pPr>
    <w:rPr>
      <w:rFonts w:ascii="Times New Roman" w:hAnsi="Times New Roman"/>
      <w:bCs w:val="0"/>
      <w:iCs w:val="0"/>
      <w:caps/>
      <w:szCs w:val="26"/>
      <w:lang w:val="en-US" w:eastAsia="en-US"/>
    </w:rPr>
  </w:style>
  <w:style w:type="paragraph" w:customStyle="1" w:styleId="ptitre0">
    <w:name w:val="ptitre"/>
    <w:basedOn w:val="Normal"/>
    <w:rsid w:val="007264B1"/>
    <w:pPr>
      <w:tabs>
        <w:tab w:val="left" w:pos="540"/>
      </w:tabs>
      <w:spacing w:before="120"/>
      <w:ind w:left="8"/>
      <w:jc w:val="both"/>
    </w:pPr>
    <w:rPr>
      <w:rFonts w:eastAsia="Times New Roman" w:cs="Times New Roman"/>
      <w:i/>
      <w:sz w:val="22"/>
      <w:szCs w:val="20"/>
      <w:lang w:val="en-US"/>
    </w:rPr>
  </w:style>
  <w:style w:type="paragraph" w:customStyle="1" w:styleId="Style3">
    <w:name w:val="Style3"/>
    <w:basedOn w:val="Style1"/>
    <w:rsid w:val="007264B1"/>
    <w:pPr>
      <w:pageBreakBefore/>
      <w:numPr>
        <w:numId w:val="15"/>
      </w:numPr>
      <w:tabs>
        <w:tab w:val="clear" w:pos="567"/>
        <w:tab w:val="clear" w:pos="720"/>
      </w:tabs>
      <w:spacing w:line="240" w:lineRule="auto"/>
      <w:jc w:val="center"/>
    </w:pPr>
    <w:rPr>
      <w:rFonts w:ascii="VNI-Times" w:hAnsi="VNI-Times"/>
      <w:b/>
      <w:caps/>
      <w:color w:val="FF0000"/>
      <w:kern w:val="0"/>
      <w:sz w:val="40"/>
      <w:szCs w:val="20"/>
      <w:lang w:val="en-US" w:eastAsia="en-US"/>
    </w:rPr>
  </w:style>
  <w:style w:type="paragraph" w:styleId="Index5">
    <w:name w:val="index 5"/>
    <w:basedOn w:val="Normal"/>
    <w:next w:val="Normal"/>
    <w:autoRedefine/>
    <w:semiHidden/>
    <w:rsid w:val="007264B1"/>
    <w:pPr>
      <w:numPr>
        <w:numId w:val="14"/>
      </w:numPr>
      <w:spacing w:before="120" w:after="120"/>
      <w:ind w:left="0" w:firstLine="0"/>
      <w:jc w:val="both"/>
    </w:pPr>
    <w:rPr>
      <w:rFonts w:eastAsia="Times New Roman" w:cs="Times New Roman"/>
      <w:b/>
      <w:caps/>
      <w:color w:val="800000"/>
      <w:sz w:val="26"/>
      <w:szCs w:val="20"/>
      <w:shd w:val="clear" w:color="FF0000" w:fill="auto"/>
      <w:lang w:val="en-US"/>
    </w:rPr>
  </w:style>
  <w:style w:type="paragraph" w:styleId="IndexHeading">
    <w:name w:val="index heading"/>
    <w:basedOn w:val="Normal"/>
    <w:next w:val="Index1"/>
    <w:semiHidden/>
    <w:rsid w:val="007264B1"/>
    <w:pPr>
      <w:tabs>
        <w:tab w:val="left" w:pos="709"/>
      </w:tabs>
    </w:pPr>
    <w:rPr>
      <w:rFonts w:ascii="VNI-Times" w:eastAsia="Times New Roman" w:hAnsi="VNI-Times" w:cs="Times New Roman"/>
      <w:sz w:val="24"/>
      <w:szCs w:val="20"/>
      <w:lang w:val="en-US"/>
    </w:rPr>
  </w:style>
  <w:style w:type="paragraph" w:customStyle="1" w:styleId="Part">
    <w:name w:val="Part"/>
    <w:basedOn w:val="Normal"/>
    <w:rsid w:val="007264B1"/>
    <w:pPr>
      <w:numPr>
        <w:numId w:val="11"/>
      </w:numPr>
      <w:tabs>
        <w:tab w:val="left" w:pos="709"/>
      </w:tabs>
      <w:jc w:val="center"/>
    </w:pPr>
    <w:rPr>
      <w:rFonts w:ascii="VNI-Times" w:eastAsia="Times New Roman" w:hAnsi="VNI-Times" w:cs="Times New Roman"/>
      <w:b/>
      <w:color w:val="0000FF"/>
      <w:sz w:val="36"/>
      <w:szCs w:val="20"/>
      <w:lang w:val="en-US"/>
    </w:rPr>
  </w:style>
  <w:style w:type="paragraph" w:customStyle="1" w:styleId="muc1">
    <w:name w:val="muc 1"/>
    <w:basedOn w:val="Normal"/>
    <w:rsid w:val="007264B1"/>
    <w:pPr>
      <w:pageBreakBefore/>
      <w:numPr>
        <w:numId w:val="9"/>
      </w:numPr>
      <w:jc w:val="both"/>
      <w:outlineLvl w:val="0"/>
    </w:pPr>
    <w:rPr>
      <w:rFonts w:ascii="VNI-Times" w:eastAsia="Times New Roman" w:hAnsi="VNI-Times" w:cs="Times New Roman"/>
      <w:b/>
      <w:szCs w:val="20"/>
      <w:lang w:val="en-US"/>
    </w:rPr>
  </w:style>
  <w:style w:type="paragraph" w:customStyle="1" w:styleId="muc2">
    <w:name w:val="muc 2"/>
    <w:basedOn w:val="muc1"/>
    <w:rsid w:val="007264B1"/>
    <w:pPr>
      <w:pageBreakBefore w:val="0"/>
      <w:numPr>
        <w:numId w:val="44"/>
      </w:numPr>
      <w:tabs>
        <w:tab w:val="clear" w:pos="1021"/>
        <w:tab w:val="num" w:pos="1080"/>
      </w:tabs>
      <w:spacing w:before="240" w:after="240"/>
      <w:ind w:left="1080" w:hanging="36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7264B1"/>
    <w:rPr>
      <w:sz w:val="26"/>
      <w:szCs w:val="26"/>
      <w:lang w:val="en-US" w:eastAsia="en-US" w:bidi="ar-SA"/>
    </w:rPr>
  </w:style>
  <w:style w:type="paragraph" w:styleId="Index3">
    <w:name w:val="index 3"/>
    <w:basedOn w:val="Normal"/>
    <w:next w:val="Normal"/>
    <w:autoRedefine/>
    <w:semiHidden/>
    <w:rsid w:val="007264B1"/>
    <w:pPr>
      <w:numPr>
        <w:numId w:val="45"/>
      </w:numPr>
      <w:tabs>
        <w:tab w:val="clear" w:pos="2268"/>
      </w:tabs>
    </w:pPr>
    <w:rPr>
      <w:rFonts w:ascii="VNI-Times" w:eastAsia="Times New Roman" w:hAnsi="VNI-Times" w:cs="Times New Roman"/>
      <w:b/>
      <w:color w:val="FF0000"/>
      <w:sz w:val="24"/>
      <w:szCs w:val="20"/>
      <w:lang w:val="en-US"/>
    </w:rPr>
  </w:style>
  <w:style w:type="paragraph" w:customStyle="1" w:styleId="BankNormal">
    <w:name w:val="BankNormal"/>
    <w:basedOn w:val="Normal"/>
    <w:rsid w:val="007264B1"/>
    <w:pPr>
      <w:spacing w:after="240"/>
    </w:pPr>
    <w:rPr>
      <w:rFonts w:eastAsia="Times New Roman" w:cs="Times New Roman"/>
      <w:sz w:val="24"/>
      <w:szCs w:val="20"/>
      <w:lang w:val="en-US"/>
    </w:rPr>
  </w:style>
  <w:style w:type="paragraph" w:customStyle="1" w:styleId="ChapterNumber">
    <w:name w:val="ChapterNumber"/>
    <w:basedOn w:val="Normal"/>
    <w:next w:val="Normal"/>
    <w:rsid w:val="007264B1"/>
    <w:pPr>
      <w:spacing w:after="360"/>
    </w:pPr>
    <w:rPr>
      <w:rFonts w:eastAsia="Times New Roman" w:cs="Times New Roman"/>
      <w:sz w:val="24"/>
      <w:szCs w:val="20"/>
      <w:lang w:val="en-US"/>
    </w:rPr>
  </w:style>
  <w:style w:type="paragraph" w:styleId="NormalIndent">
    <w:name w:val="Normal Indent"/>
    <w:basedOn w:val="Normal"/>
    <w:rsid w:val="007264B1"/>
    <w:pPr>
      <w:ind w:left="720"/>
    </w:pPr>
    <w:rPr>
      <w:rFonts w:eastAsia="Times New Roman" w:cs="Times New Roman"/>
      <w:sz w:val="24"/>
      <w:szCs w:val="20"/>
      <w:lang w:val="en-US"/>
    </w:rPr>
  </w:style>
  <w:style w:type="paragraph" w:customStyle="1" w:styleId="TextBox">
    <w:name w:val="Text Box"/>
    <w:basedOn w:val="Normal"/>
    <w:rsid w:val="007264B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rFonts w:eastAsia="Times New Roman" w:cs="Times New Roman"/>
      <w:sz w:val="22"/>
      <w:szCs w:val="20"/>
      <w:lang w:val="en-US"/>
    </w:rPr>
  </w:style>
  <w:style w:type="paragraph" w:customStyle="1" w:styleId="TextBoxdots">
    <w:name w:val="Text Box (dots)"/>
    <w:basedOn w:val="Normal"/>
    <w:rsid w:val="007264B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rFonts w:eastAsia="Times New Roman" w:cs="Times New Roman"/>
      <w:sz w:val="22"/>
      <w:szCs w:val="20"/>
      <w:lang w:val="en-US"/>
    </w:rPr>
  </w:style>
  <w:style w:type="paragraph" w:customStyle="1" w:styleId="TextBoxFramed">
    <w:name w:val="Text Box Framed"/>
    <w:basedOn w:val="Normal"/>
    <w:rsid w:val="007264B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rFonts w:eastAsia="Times New Roman" w:cs="Times New Roman"/>
      <w:sz w:val="22"/>
      <w:szCs w:val="20"/>
      <w:lang w:val="en-US"/>
    </w:rPr>
  </w:style>
  <w:style w:type="paragraph" w:customStyle="1" w:styleId="TextBoxUnframed">
    <w:name w:val="Text Box Unframed"/>
    <w:basedOn w:val="Normal"/>
    <w:rsid w:val="007264B1"/>
    <w:pPr>
      <w:keepLines/>
      <w:pBdr>
        <w:top w:val="single" w:sz="6" w:space="7" w:color="auto" w:shadow="1"/>
        <w:left w:val="single" w:sz="6" w:space="7" w:color="auto" w:shadow="1"/>
        <w:bottom w:val="single" w:sz="6" w:space="7" w:color="auto" w:shadow="1"/>
        <w:right w:val="single" w:sz="6" w:space="7" w:color="auto" w:shadow="1"/>
      </w:pBdr>
      <w:shd w:val="pct10" w:color="auto" w:fill="auto"/>
    </w:pPr>
    <w:rPr>
      <w:rFonts w:eastAsia="Times New Roman" w:cs="Times New Roman"/>
      <w:sz w:val="22"/>
      <w:szCs w:val="20"/>
      <w:lang w:val="en-US"/>
    </w:rPr>
  </w:style>
  <w:style w:type="paragraph" w:customStyle="1" w:styleId="Heading1a">
    <w:name w:val="Heading 1a"/>
    <w:basedOn w:val="Heading1"/>
    <w:next w:val="BankNormal"/>
    <w:rsid w:val="007264B1"/>
    <w:pPr>
      <w:keepLines/>
      <w:numPr>
        <w:numId w:val="0"/>
      </w:numPr>
      <w:spacing w:before="1440" w:after="240"/>
      <w:outlineLvl w:val="9"/>
    </w:pPr>
    <w:rPr>
      <w:rFonts w:ascii="Times New Roman" w:hAnsi="Times New Roman" w:cs="Times New Roman"/>
      <w:bCs w:val="0"/>
      <w:i w:val="0"/>
      <w:caps/>
      <w:kern w:val="0"/>
      <w:sz w:val="28"/>
      <w:szCs w:val="28"/>
      <w:lang w:val="en-US"/>
    </w:rPr>
  </w:style>
  <w:style w:type="paragraph" w:styleId="MacroText">
    <w:name w:val="macro"/>
    <w:link w:val="MacroTextChar"/>
    <w:semiHidden/>
    <w:rsid w:val="007264B1"/>
    <w:pPr>
      <w:tabs>
        <w:tab w:val="left" w:pos="480"/>
        <w:tab w:val="left" w:pos="960"/>
        <w:tab w:val="left" w:pos="1440"/>
        <w:tab w:val="left" w:pos="1920"/>
        <w:tab w:val="left" w:pos="2400"/>
        <w:tab w:val="left" w:pos="2880"/>
        <w:tab w:val="left" w:pos="3360"/>
        <w:tab w:val="left" w:pos="3840"/>
        <w:tab w:val="left" w:pos="4320"/>
      </w:tabs>
    </w:pPr>
    <w:rPr>
      <w:rFonts w:eastAsia="Times New Roman" w:cs="Times New Roman"/>
      <w:sz w:val="24"/>
      <w:szCs w:val="20"/>
      <w:lang w:val="en-US"/>
    </w:rPr>
  </w:style>
  <w:style w:type="character" w:customStyle="1" w:styleId="MacroTextChar">
    <w:name w:val="Macro Text Char"/>
    <w:basedOn w:val="DefaultParagraphFont"/>
    <w:link w:val="MacroText"/>
    <w:semiHidden/>
    <w:rsid w:val="007264B1"/>
    <w:rPr>
      <w:rFonts w:eastAsia="Times New Roman" w:cs="Times New Roman"/>
      <w:sz w:val="24"/>
      <w:szCs w:val="20"/>
      <w:lang w:val="en-US"/>
    </w:rPr>
  </w:style>
  <w:style w:type="paragraph" w:customStyle="1" w:styleId="8">
    <w:name w:val="8"/>
    <w:basedOn w:val="Normal"/>
    <w:rsid w:val="007264B1"/>
    <w:pPr>
      <w:spacing w:line="312" w:lineRule="auto"/>
      <w:jc w:val="center"/>
    </w:pPr>
    <w:rPr>
      <w:rFonts w:ascii=".VnArialH" w:eastAsia="Times New Roman" w:hAnsi=".VnArialH" w:cs="Times New Roman"/>
      <w:sz w:val="32"/>
      <w:szCs w:val="20"/>
      <w:lang w:val="en-US"/>
    </w:rPr>
  </w:style>
  <w:style w:type="paragraph" w:customStyle="1" w:styleId="5">
    <w:name w:val="5"/>
    <w:basedOn w:val="Normal"/>
    <w:rsid w:val="007264B1"/>
    <w:pPr>
      <w:spacing w:before="360" w:line="288" w:lineRule="auto"/>
      <w:ind w:left="567" w:hanging="567"/>
      <w:jc w:val="both"/>
    </w:pPr>
    <w:rPr>
      <w:rFonts w:ascii=".VnCentury Schoolbook" w:eastAsia="Times New Roman" w:hAnsi=".VnCentury Schoolbook" w:cs="Times New Roman"/>
      <w:sz w:val="20"/>
      <w:szCs w:val="20"/>
      <w:lang w:val="en-US"/>
    </w:rPr>
  </w:style>
  <w:style w:type="paragraph" w:customStyle="1" w:styleId="font8">
    <w:name w:val="font8"/>
    <w:basedOn w:val="Normal"/>
    <w:rsid w:val="007264B1"/>
    <w:pPr>
      <w:spacing w:before="100" w:beforeAutospacing="1" w:after="100" w:afterAutospacing="1"/>
    </w:pPr>
    <w:rPr>
      <w:rFonts w:eastAsia="Times New Roman" w:cs="Times New Roman"/>
      <w:color w:val="0000FF"/>
      <w:sz w:val="22"/>
      <w:lang w:val="en-US"/>
    </w:rPr>
  </w:style>
  <w:style w:type="paragraph" w:customStyle="1" w:styleId="font5">
    <w:name w:val="font5"/>
    <w:basedOn w:val="Normal"/>
    <w:rsid w:val="007264B1"/>
    <w:pPr>
      <w:spacing w:before="100" w:beforeAutospacing="1" w:after="100" w:afterAutospacing="1"/>
    </w:pPr>
    <w:rPr>
      <w:rFonts w:eastAsia="Times New Roman" w:cs="Times New Roman"/>
      <w:sz w:val="22"/>
      <w:lang w:val="en-US"/>
    </w:rPr>
  </w:style>
  <w:style w:type="paragraph" w:customStyle="1" w:styleId="Style4">
    <w:name w:val="Style4"/>
    <w:basedOn w:val="Heading3"/>
    <w:rsid w:val="007264B1"/>
    <w:pPr>
      <w:numPr>
        <w:ilvl w:val="0"/>
        <w:numId w:val="0"/>
      </w:numPr>
      <w:spacing w:before="120" w:after="0"/>
      <w:jc w:val="center"/>
    </w:pPr>
    <w:rPr>
      <w:rFonts w:ascii="Times New RomanH" w:hAnsi="Times New RomanH" w:cs="Times New RomanH"/>
      <w:bCs w:val="0"/>
      <w:sz w:val="32"/>
      <w:szCs w:val="32"/>
      <w:u w:val="single"/>
      <w:lang w:val="en-US" w:eastAsia="en-US"/>
    </w:rPr>
  </w:style>
  <w:style w:type="paragraph" w:customStyle="1" w:styleId="Sub-ClauseText">
    <w:name w:val="Sub-Clause Text"/>
    <w:basedOn w:val="Normal"/>
    <w:rsid w:val="007264B1"/>
    <w:pPr>
      <w:spacing w:before="120" w:after="120"/>
      <w:jc w:val="both"/>
    </w:pPr>
    <w:rPr>
      <w:rFonts w:eastAsia="Times New Roman" w:cs="Times New Roman"/>
      <w:spacing w:val="-4"/>
      <w:sz w:val="24"/>
      <w:szCs w:val="20"/>
      <w:lang w:val="en-US"/>
    </w:rPr>
  </w:style>
  <w:style w:type="paragraph" w:customStyle="1" w:styleId="Outline">
    <w:name w:val="Outline"/>
    <w:basedOn w:val="Normal"/>
    <w:rsid w:val="007264B1"/>
    <w:pPr>
      <w:spacing w:before="240"/>
    </w:pPr>
    <w:rPr>
      <w:rFonts w:eastAsia="Times New Roman" w:cs="Times New Roman"/>
      <w:kern w:val="28"/>
      <w:sz w:val="24"/>
      <w:szCs w:val="20"/>
      <w:lang w:val="en-US"/>
    </w:rPr>
  </w:style>
  <w:style w:type="paragraph" w:customStyle="1" w:styleId="Leerzeile">
    <w:name w:val="Leerzeile"/>
    <w:rsid w:val="007264B1"/>
    <w:pPr>
      <w:spacing w:line="240" w:lineRule="exact"/>
    </w:pPr>
    <w:rPr>
      <w:rFonts w:ascii="CG Times (W1)" w:eastAsia="Times New Roman" w:hAnsi="CG Times (W1)" w:cs="Times New Roman"/>
      <w:sz w:val="24"/>
      <w:szCs w:val="20"/>
      <w:lang w:val="de-DE"/>
    </w:rPr>
  </w:style>
  <w:style w:type="paragraph" w:customStyle="1" w:styleId="Bullet10">
    <w:name w:val="Bullet[1]"/>
    <w:basedOn w:val="Normal"/>
    <w:rsid w:val="007264B1"/>
    <w:pPr>
      <w:widowControl w:val="0"/>
      <w:ind w:left="1440" w:hanging="720"/>
    </w:pPr>
    <w:rPr>
      <w:rFonts w:eastAsia="Times New Roman" w:cs="Times New Roman"/>
      <w:snapToGrid w:val="0"/>
      <w:sz w:val="24"/>
      <w:szCs w:val="20"/>
      <w:lang w:val="en-US"/>
    </w:rPr>
  </w:style>
  <w:style w:type="paragraph" w:customStyle="1" w:styleId="Header1-Clauses">
    <w:name w:val="Header 1 - Clauses"/>
    <w:basedOn w:val="Normal"/>
    <w:rsid w:val="007264B1"/>
    <w:pPr>
      <w:tabs>
        <w:tab w:val="num" w:pos="1211"/>
      </w:tabs>
      <w:spacing w:before="120"/>
      <w:ind w:left="1211" w:hanging="360"/>
    </w:pPr>
    <w:rPr>
      <w:rFonts w:ascii="Arial" w:eastAsia="Times New Roman" w:hAnsi="Arial" w:cs="Times New Roman"/>
      <w:b/>
      <w:sz w:val="20"/>
      <w:szCs w:val="20"/>
      <w:lang w:val="es-ES_tradnl"/>
    </w:rPr>
  </w:style>
  <w:style w:type="paragraph" w:customStyle="1" w:styleId="Picture">
    <w:name w:val="Picture"/>
    <w:basedOn w:val="Normal"/>
    <w:rsid w:val="007264B1"/>
    <w:pPr>
      <w:tabs>
        <w:tab w:val="num" w:pos="360"/>
      </w:tabs>
      <w:spacing w:before="120" w:after="120" w:line="288" w:lineRule="auto"/>
      <w:ind w:left="360" w:hanging="360"/>
      <w:jc w:val="center"/>
    </w:pPr>
    <w:rPr>
      <w:rFonts w:eastAsia="Times New Roman" w:cs="Times New Roman"/>
      <w:sz w:val="26"/>
      <w:szCs w:val="26"/>
      <w:lang w:val="en-US"/>
    </w:rPr>
  </w:style>
  <w:style w:type="paragraph" w:styleId="BlockText">
    <w:name w:val="Block Text"/>
    <w:basedOn w:val="Normal"/>
    <w:rsid w:val="007264B1"/>
    <w:pPr>
      <w:keepNext/>
      <w:tabs>
        <w:tab w:val="left" w:pos="1080"/>
      </w:tabs>
      <w:suppressAutoHyphens/>
      <w:spacing w:after="240"/>
      <w:ind w:left="540" w:right="18" w:hanging="540"/>
      <w:jc w:val="both"/>
    </w:pPr>
    <w:rPr>
      <w:rFonts w:ascii=".VnTime" w:eastAsia="Times New Roman" w:hAnsi=".VnTime" w:cs="Times New Roman"/>
      <w:sz w:val="24"/>
      <w:szCs w:val="24"/>
      <w:lang w:val="fr-FR"/>
    </w:rPr>
  </w:style>
  <w:style w:type="paragraph" w:customStyle="1" w:styleId="normalvni">
    <w:name w:val="normalvni"/>
    <w:basedOn w:val="Normal"/>
    <w:rsid w:val="007264B1"/>
    <w:pPr>
      <w:ind w:left="567"/>
    </w:pPr>
    <w:rPr>
      <w:rFonts w:ascii="VNI-Times" w:eastAsia="Times New Roman" w:hAnsi="VNI-Times" w:cs="Times New Roman"/>
      <w:sz w:val="26"/>
      <w:szCs w:val="20"/>
      <w:lang w:val="en-US"/>
    </w:rPr>
  </w:style>
  <w:style w:type="character" w:styleId="Emphasis">
    <w:name w:val="Emphasis"/>
    <w:qFormat/>
    <w:rsid w:val="007264B1"/>
    <w:rPr>
      <w:rFonts w:ascii="VNI-Times" w:hAnsi="VNI-Times"/>
      <w:i/>
      <w:color w:val="0000FF"/>
      <w:sz w:val="24"/>
    </w:rPr>
  </w:style>
  <w:style w:type="paragraph" w:customStyle="1" w:styleId="thut">
    <w:name w:val="thut"/>
    <w:basedOn w:val="Normal"/>
    <w:rsid w:val="007264B1"/>
    <w:pPr>
      <w:numPr>
        <w:numId w:val="46"/>
      </w:numPr>
      <w:spacing w:before="120" w:after="120"/>
      <w:jc w:val="both"/>
    </w:pPr>
    <w:rPr>
      <w:rFonts w:ascii="VNI-Times" w:eastAsia="Times New Roman" w:hAnsi="VNI-Times" w:cs="Times New Roman"/>
      <w:b/>
      <w:i/>
      <w:sz w:val="24"/>
      <w:szCs w:val="20"/>
      <w:lang w:val="en-US"/>
    </w:rPr>
  </w:style>
  <w:style w:type="paragraph" w:styleId="List2">
    <w:name w:val="List 2"/>
    <w:basedOn w:val="Normal"/>
    <w:rsid w:val="007264B1"/>
    <w:pPr>
      <w:ind w:left="566" w:hanging="283"/>
    </w:pPr>
    <w:rPr>
      <w:rFonts w:ascii=".VnTime" w:eastAsia="Batang" w:hAnsi=".VnTime" w:cs="Times New Roman"/>
      <w:szCs w:val="28"/>
      <w:lang w:val="en-US" w:eastAsia="ko-KR"/>
    </w:rPr>
  </w:style>
  <w:style w:type="paragraph" w:customStyle="1" w:styleId="StyleBodyTextTimesNewRoman13ptBold">
    <w:name w:val="Style Body Text + Times New Roman 13 pt Bold"/>
    <w:basedOn w:val="BodyText"/>
    <w:rsid w:val="007264B1"/>
    <w:pPr>
      <w:spacing w:before="120" w:after="120"/>
    </w:pPr>
    <w:rPr>
      <w:rFonts w:ascii="Times New Roman" w:hAnsi="Times New Roman"/>
      <w:b/>
      <w:bCs/>
      <w:lang w:val="en-US" w:eastAsia="en-US"/>
    </w:rPr>
  </w:style>
  <w:style w:type="paragraph" w:customStyle="1" w:styleId="BodyText21">
    <w:name w:val="Body Text 21"/>
    <w:basedOn w:val="Normal"/>
    <w:rsid w:val="007264B1"/>
    <w:pPr>
      <w:ind w:firstLine="720"/>
      <w:jc w:val="both"/>
    </w:pPr>
    <w:rPr>
      <w:rFonts w:ascii=".VnTime" w:eastAsia="Times New Roman" w:hAnsi=".VnTime" w:cs="Times New Roman"/>
      <w:szCs w:val="20"/>
      <w:lang w:val="en-US"/>
    </w:rPr>
  </w:style>
  <w:style w:type="character" w:customStyle="1" w:styleId="Heading4CharChar">
    <w:name w:val="Heading 4 Char Char"/>
    <w:rsid w:val="007264B1"/>
    <w:rPr>
      <w:rFonts w:ascii="Tahoma" w:hAnsi="Tahoma" w:cs="Tahoma"/>
      <w:b/>
      <w:color w:val="800080"/>
      <w:sz w:val="26"/>
      <w:szCs w:val="26"/>
      <w:lang w:val="en-US" w:eastAsia="en-US" w:bidi="ar-SA"/>
    </w:rPr>
  </w:style>
  <w:style w:type="paragraph" w:customStyle="1" w:styleId="paragraph">
    <w:name w:val="paragraph"/>
    <w:basedOn w:val="Normal"/>
    <w:rsid w:val="007264B1"/>
    <w:pPr>
      <w:jc w:val="both"/>
    </w:pPr>
    <w:rPr>
      <w:rFonts w:ascii="VNgeometric Slabserif" w:eastAsia="Times New Roman" w:hAnsi="VNgeometric Slabserif" w:cs="Tahoma"/>
      <w:sz w:val="26"/>
      <w:szCs w:val="20"/>
      <w:lang w:val="en-US"/>
    </w:rPr>
  </w:style>
  <w:style w:type="paragraph" w:customStyle="1" w:styleId="3">
    <w:name w:val="3"/>
    <w:basedOn w:val="Normal"/>
    <w:rsid w:val="007264B1"/>
    <w:pPr>
      <w:overflowPunct w:val="0"/>
      <w:autoSpaceDE w:val="0"/>
      <w:autoSpaceDN w:val="0"/>
      <w:adjustRightInd w:val="0"/>
      <w:spacing w:before="60" w:after="60"/>
      <w:ind w:left="57"/>
      <w:jc w:val="both"/>
    </w:pPr>
    <w:rPr>
      <w:rFonts w:ascii="VNtimes new roman" w:eastAsia="Times New Roman" w:hAnsi="VNtimes new roman" w:cs="Tahoma"/>
      <w:b/>
      <w:szCs w:val="20"/>
      <w:lang w:val="en-US"/>
    </w:rPr>
  </w:style>
  <w:style w:type="paragraph" w:styleId="HTMLAddress">
    <w:name w:val="HTML Address"/>
    <w:basedOn w:val="Normal"/>
    <w:link w:val="HTMLAddressChar"/>
    <w:rsid w:val="007264B1"/>
    <w:rPr>
      <w:rFonts w:eastAsia="Times New Roman" w:cs="Times New Roman"/>
      <w:sz w:val="26"/>
      <w:szCs w:val="26"/>
      <w:lang w:val="en-US"/>
    </w:rPr>
  </w:style>
  <w:style w:type="character" w:customStyle="1" w:styleId="HTMLAddressChar">
    <w:name w:val="HTML Address Char"/>
    <w:basedOn w:val="DefaultParagraphFont"/>
    <w:link w:val="HTMLAddress"/>
    <w:rsid w:val="007264B1"/>
    <w:rPr>
      <w:rFonts w:eastAsia="Times New Roman" w:cs="Times New Roman"/>
      <w:sz w:val="26"/>
      <w:szCs w:val="26"/>
      <w:lang w:val="en-US"/>
    </w:rPr>
  </w:style>
  <w:style w:type="paragraph" w:customStyle="1" w:styleId="kieuvanban">
    <w:name w:val="kieuvanban"/>
    <w:rsid w:val="007264B1"/>
    <w:pPr>
      <w:ind w:left="864" w:firstLine="720"/>
      <w:jc w:val="both"/>
    </w:pPr>
    <w:rPr>
      <w:rFonts w:ascii=".VnTime" w:eastAsia="MS Mincho" w:hAnsi=".VnTime" w:cs="Times New Roman"/>
      <w:color w:val="FF00FF"/>
      <w:sz w:val="26"/>
      <w:szCs w:val="20"/>
      <w:lang w:val="en-US"/>
    </w:rPr>
  </w:style>
  <w:style w:type="paragraph" w:customStyle="1" w:styleId="ptitre">
    <w:name w:val="p'titre"/>
    <w:basedOn w:val="Normal"/>
    <w:rsid w:val="007264B1"/>
    <w:pPr>
      <w:numPr>
        <w:numId w:val="47"/>
      </w:numPr>
      <w:spacing w:before="120"/>
      <w:jc w:val="both"/>
    </w:pPr>
    <w:rPr>
      <w:rFonts w:eastAsia="Times New Roman" w:cs="Times New Roman"/>
      <w:i/>
      <w:sz w:val="22"/>
      <w:szCs w:val="20"/>
      <w:lang w:val="en-GB"/>
    </w:rPr>
  </w:style>
  <w:style w:type="paragraph" w:customStyle="1" w:styleId="xl352">
    <w:name w:val="xl352"/>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cs="Times New Roman"/>
      <w:b/>
      <w:bCs/>
      <w:color w:val="000000"/>
      <w:sz w:val="24"/>
      <w:szCs w:val="24"/>
      <w:lang w:val="en-US"/>
    </w:rPr>
  </w:style>
  <w:style w:type="paragraph" w:customStyle="1" w:styleId="xl353">
    <w:name w:val="xl353"/>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eastAsia="Times New Roman" w:hAnsi=".VnTimeH" w:cs="Times New Roman"/>
      <w:b/>
      <w:bCs/>
      <w:color w:val="000000"/>
      <w:sz w:val="24"/>
      <w:szCs w:val="24"/>
      <w:lang w:val="en-US"/>
    </w:rPr>
  </w:style>
  <w:style w:type="paragraph" w:customStyle="1" w:styleId="xl354">
    <w:name w:val="xl354"/>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cs="Times New Roman"/>
      <w:b/>
      <w:bCs/>
      <w:sz w:val="16"/>
      <w:szCs w:val="16"/>
      <w:lang w:val="en-US"/>
    </w:rPr>
  </w:style>
  <w:style w:type="paragraph" w:customStyle="1" w:styleId="xl355">
    <w:name w:val="xl355"/>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cs="Times New Roman"/>
      <w:color w:val="000000"/>
      <w:sz w:val="18"/>
      <w:szCs w:val="18"/>
      <w:lang w:val="en-US"/>
    </w:rPr>
  </w:style>
  <w:style w:type="paragraph" w:customStyle="1" w:styleId="xl356">
    <w:name w:val="xl35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color w:val="000000"/>
      <w:sz w:val="18"/>
      <w:szCs w:val="18"/>
      <w:lang w:val="en-US"/>
    </w:rPr>
  </w:style>
  <w:style w:type="paragraph" w:customStyle="1" w:styleId="xl357">
    <w:name w:val="xl357"/>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color w:val="000000"/>
      <w:sz w:val="18"/>
      <w:szCs w:val="18"/>
      <w:lang w:val="en-US"/>
    </w:rPr>
  </w:style>
  <w:style w:type="paragraph" w:customStyle="1" w:styleId="xl358">
    <w:name w:val="xl358"/>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eastAsia="Times New Roman" w:hAnsi=".VnTimeH" w:cs="Times New Roman"/>
      <w:b/>
      <w:bCs/>
      <w:color w:val="000000"/>
      <w:sz w:val="18"/>
      <w:szCs w:val="18"/>
      <w:lang w:val="en-US"/>
    </w:rPr>
  </w:style>
  <w:style w:type="paragraph" w:customStyle="1" w:styleId="xl359">
    <w:name w:val="xl359"/>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eastAsia="Times New Roman" w:hAnsi=".VnTime" w:cs="Times New Roman"/>
      <w:b/>
      <w:bCs/>
      <w:sz w:val="18"/>
      <w:szCs w:val="18"/>
      <w:lang w:val="en-US"/>
    </w:rPr>
  </w:style>
  <w:style w:type="paragraph" w:customStyle="1" w:styleId="xl360">
    <w:name w:val="xl36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eastAsia="Times New Roman" w:hAnsi=".VnTime" w:cs="Times New Roman"/>
      <w:b/>
      <w:bCs/>
      <w:sz w:val="18"/>
      <w:szCs w:val="18"/>
      <w:lang w:val="en-US"/>
    </w:rPr>
  </w:style>
  <w:style w:type="paragraph" w:customStyle="1" w:styleId="xl361">
    <w:name w:val="xl361"/>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Time" w:eastAsia="Times New Roman" w:hAnsi=".VnTime" w:cs="Times New Roman"/>
      <w:sz w:val="18"/>
      <w:szCs w:val="18"/>
      <w:lang w:val="en-US"/>
    </w:rPr>
  </w:style>
  <w:style w:type="paragraph" w:customStyle="1" w:styleId="xl362">
    <w:name w:val="xl362"/>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eastAsia="Times New Roman" w:hAnsi=".VnTime" w:cs="Times New Roman"/>
      <w:sz w:val="18"/>
      <w:szCs w:val="18"/>
      <w:lang w:val="en-US"/>
    </w:rPr>
  </w:style>
  <w:style w:type="paragraph" w:customStyle="1" w:styleId="xl363">
    <w:name w:val="xl363"/>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eastAsia="Times New Roman" w:hAnsi=".VnTime" w:cs="Times New Roman"/>
      <w:b/>
      <w:bCs/>
      <w:color w:val="000000"/>
      <w:sz w:val="18"/>
      <w:szCs w:val="18"/>
      <w:lang w:val="en-US"/>
    </w:rPr>
  </w:style>
  <w:style w:type="paragraph" w:customStyle="1" w:styleId="xl364">
    <w:name w:val="xl36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eastAsia="Times New Roman" w:hAnsi=".VnTime" w:cs="Times New Roman"/>
      <w:color w:val="000000"/>
      <w:sz w:val="18"/>
      <w:szCs w:val="18"/>
      <w:lang w:val="en-US"/>
    </w:rPr>
  </w:style>
  <w:style w:type="paragraph" w:customStyle="1" w:styleId="xl365">
    <w:name w:val="xl365"/>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VnTime" w:eastAsia="Times New Roman" w:hAnsi=".VnTime" w:cs="Times New Roman"/>
      <w:color w:val="000000"/>
      <w:sz w:val="18"/>
      <w:szCs w:val="18"/>
      <w:lang w:val="en-US"/>
    </w:rPr>
  </w:style>
  <w:style w:type="paragraph" w:customStyle="1" w:styleId="xl366">
    <w:name w:val="xl366"/>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cs="Times New Roman"/>
      <w:b/>
      <w:bCs/>
      <w:color w:val="000000"/>
      <w:sz w:val="16"/>
      <w:szCs w:val="16"/>
      <w:lang w:val="en-US"/>
    </w:rPr>
  </w:style>
  <w:style w:type="paragraph" w:customStyle="1" w:styleId="xl367">
    <w:name w:val="xl367"/>
    <w:basedOn w:val="Normal"/>
    <w:rsid w:val="007264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cs="Times New Roman"/>
      <w:b/>
      <w:bCs/>
      <w:sz w:val="16"/>
      <w:szCs w:val="16"/>
      <w:lang w:val="en-US"/>
    </w:rPr>
  </w:style>
  <w:style w:type="paragraph" w:customStyle="1" w:styleId="xl368">
    <w:name w:val="xl368"/>
    <w:basedOn w:val="Normal"/>
    <w:rsid w:val="007264B1"/>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2"/>
      <w:lang w:val="en-US"/>
    </w:rPr>
  </w:style>
  <w:style w:type="paragraph" w:customStyle="1" w:styleId="xl369">
    <w:name w:val="xl369"/>
    <w:basedOn w:val="Normal"/>
    <w:rsid w:val="007264B1"/>
    <w:pPr>
      <w:pBdr>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2"/>
      <w:lang w:val="en-US"/>
    </w:rPr>
  </w:style>
  <w:style w:type="paragraph" w:customStyle="1" w:styleId="xl370">
    <w:name w:val="xl370"/>
    <w:basedOn w:val="Normal"/>
    <w:rsid w:val="007264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2"/>
      <w:lang w:val="en-US"/>
    </w:rPr>
  </w:style>
  <w:style w:type="paragraph" w:customStyle="1" w:styleId="Tiengviet">
    <w:name w:val="Tiengviet"/>
    <w:basedOn w:val="Normal"/>
    <w:rsid w:val="007264B1"/>
    <w:pPr>
      <w:autoSpaceDE w:val="0"/>
      <w:autoSpaceDN w:val="0"/>
      <w:spacing w:before="120" w:after="120" w:line="360" w:lineRule="exact"/>
      <w:jc w:val="both"/>
    </w:pPr>
    <w:rPr>
      <w:rFonts w:ascii=".VnTime" w:eastAsia="Times New Roman" w:hAnsi=".VnTime" w:cs="Times New Roman"/>
      <w:szCs w:val="20"/>
      <w:lang w:val="en-US"/>
    </w:rPr>
  </w:style>
  <w:style w:type="paragraph" w:customStyle="1" w:styleId="Head21">
    <w:name w:val="Head 2.1"/>
    <w:basedOn w:val="Normal"/>
    <w:rsid w:val="007264B1"/>
    <w:pPr>
      <w:suppressAutoHyphens/>
      <w:jc w:val="center"/>
    </w:pPr>
    <w:rPr>
      <w:rFonts w:ascii="Times New Roman Bold" w:eastAsia="Times New Roman" w:hAnsi="Times New Roman Bold" w:cs="Times New Roman"/>
      <w:b/>
      <w:szCs w:val="20"/>
      <w:lang w:val="en-US"/>
    </w:rPr>
  </w:style>
  <w:style w:type="paragraph" w:customStyle="1" w:styleId="2">
    <w:name w:val="2"/>
    <w:basedOn w:val="Normal"/>
    <w:rsid w:val="007264B1"/>
    <w:pPr>
      <w:spacing w:before="120" w:after="120"/>
      <w:jc w:val="center"/>
    </w:pPr>
    <w:rPr>
      <w:rFonts w:ascii=".VnArialH" w:eastAsia="Times New Roman" w:hAnsi=".VnArialH" w:cs="Times New Roman"/>
      <w:b/>
      <w:color w:val="000000"/>
      <w:sz w:val="32"/>
      <w:szCs w:val="20"/>
      <w:lang w:val="en-GB"/>
    </w:rPr>
  </w:style>
  <w:style w:type="paragraph" w:customStyle="1" w:styleId="niu">
    <w:name w:val="n§iÒu"/>
    <w:basedOn w:val="Normal"/>
    <w:rsid w:val="007264B1"/>
    <w:pPr>
      <w:spacing w:before="120" w:line="340" w:lineRule="exact"/>
      <w:ind w:firstLine="680"/>
    </w:pPr>
    <w:rPr>
      <w:rFonts w:ascii=".VnTime" w:eastAsia="Times New Roman" w:hAnsi=".VnTime" w:cs="Times New Roman"/>
      <w:b/>
      <w:szCs w:val="28"/>
      <w:lang w:val="en-US"/>
    </w:rPr>
  </w:style>
  <w:style w:type="paragraph" w:customStyle="1" w:styleId="NormalAsianVnTime">
    <w:name w:val="Normal + (Asian) .VnTime"/>
    <w:aliases w:val="Italic"/>
    <w:basedOn w:val="Normal"/>
    <w:link w:val="NormalAsianVnTimeChar"/>
    <w:rsid w:val="007264B1"/>
    <w:pPr>
      <w:tabs>
        <w:tab w:val="num" w:pos="0"/>
        <w:tab w:val="num" w:pos="360"/>
        <w:tab w:val="left" w:pos="840"/>
        <w:tab w:val="left" w:pos="1120"/>
      </w:tabs>
      <w:spacing w:before="120"/>
      <w:ind w:firstLine="840"/>
      <w:jc w:val="both"/>
    </w:pPr>
    <w:rPr>
      <w:rFonts w:ascii=".VnTime" w:eastAsia=".VnTime" w:hAnsi=".VnTime" w:cs="Times New Roman"/>
      <w:i/>
      <w:iCs/>
      <w:szCs w:val="28"/>
      <w:lang w:val="nl-NL"/>
    </w:rPr>
  </w:style>
  <w:style w:type="character" w:customStyle="1" w:styleId="NormalAsianVnTimeChar">
    <w:name w:val="Normal + (Asian) .VnTime Char"/>
    <w:aliases w:val="Italic Char"/>
    <w:link w:val="NormalAsianVnTime"/>
    <w:rsid w:val="007264B1"/>
    <w:rPr>
      <w:rFonts w:ascii=".VnTime" w:eastAsia=".VnTime" w:hAnsi=".VnTime" w:cs="Times New Roman"/>
      <w:i/>
      <w:iCs/>
      <w:szCs w:val="28"/>
      <w:lang w:val="nl-NL"/>
    </w:rPr>
  </w:style>
  <w:style w:type="paragraph" w:customStyle="1" w:styleId="n">
    <w:name w:val="n"/>
    <w:basedOn w:val="M"/>
    <w:rsid w:val="007264B1"/>
    <w:pPr>
      <w:numPr>
        <w:ilvl w:val="3"/>
        <w:numId w:val="12"/>
      </w:numPr>
      <w:spacing w:before="120" w:after="120"/>
    </w:pPr>
    <w:rPr>
      <w:rFonts w:ascii="Times New Roman" w:hAnsi="Times New Roman"/>
      <w:sz w:val="26"/>
      <w:szCs w:val="26"/>
      <w:lang w:val="nl-NL"/>
    </w:rPr>
  </w:style>
  <w:style w:type="paragraph" w:customStyle="1" w:styleId="H1">
    <w:name w:val="H1"/>
    <w:basedOn w:val="Heading1"/>
    <w:rsid w:val="007264B1"/>
    <w:pPr>
      <w:numPr>
        <w:numId w:val="0"/>
      </w:numPr>
      <w:tabs>
        <w:tab w:val="num" w:pos="1440"/>
      </w:tabs>
      <w:spacing w:before="120" w:after="120"/>
      <w:ind w:left="1440" w:hanging="360"/>
    </w:pPr>
    <w:rPr>
      <w:rFonts w:ascii="Times New Roman" w:hAnsi="Times New Roman" w:cs="Times New Roman"/>
      <w:i w:val="0"/>
      <w:kern w:val="0"/>
      <w:sz w:val="28"/>
      <w:szCs w:val="28"/>
      <w:lang w:val="nl-NL"/>
    </w:rPr>
  </w:style>
  <w:style w:type="paragraph" w:customStyle="1" w:styleId="H2">
    <w:name w:val="H2"/>
    <w:basedOn w:val="Normal"/>
    <w:rsid w:val="007264B1"/>
    <w:pPr>
      <w:spacing w:after="120"/>
      <w:jc w:val="both"/>
    </w:pPr>
    <w:rPr>
      <w:rFonts w:eastAsia="Batang" w:cs="Times New Roman"/>
      <w:b/>
      <w:spacing w:val="-4"/>
      <w:sz w:val="26"/>
      <w:szCs w:val="26"/>
      <w:lang w:val="nl-NL" w:eastAsia="ko-KR"/>
    </w:rPr>
  </w:style>
  <w:style w:type="paragraph" w:customStyle="1" w:styleId="font0">
    <w:name w:val="font0"/>
    <w:basedOn w:val="Normal"/>
    <w:rsid w:val="007264B1"/>
    <w:pPr>
      <w:spacing w:before="100" w:beforeAutospacing="1" w:after="100" w:afterAutospacing="1"/>
    </w:pPr>
    <w:rPr>
      <w:rFonts w:eastAsia="Times New Roman" w:cs="Times New Roman"/>
      <w:sz w:val="24"/>
      <w:szCs w:val="24"/>
      <w:lang w:val="en-US"/>
    </w:rPr>
  </w:style>
  <w:style w:type="paragraph" w:customStyle="1" w:styleId="xl34">
    <w:name w:val="xl34"/>
    <w:basedOn w:val="Normal"/>
    <w:rsid w:val="007264B1"/>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spec111">
    <w:name w:val="spec 1.1.1"/>
    <w:basedOn w:val="Normal"/>
    <w:rsid w:val="007264B1"/>
    <w:pPr>
      <w:jc w:val="both"/>
    </w:pPr>
    <w:rPr>
      <w:rFonts w:eastAsia="Times New Roman" w:cs="Times New Roman"/>
      <w:b/>
      <w:sz w:val="24"/>
      <w:szCs w:val="20"/>
      <w:lang w:val="en-US"/>
    </w:rPr>
  </w:style>
  <w:style w:type="paragraph" w:customStyle="1" w:styleId="font6">
    <w:name w:val="font6"/>
    <w:basedOn w:val="Normal"/>
    <w:rsid w:val="007264B1"/>
    <w:pPr>
      <w:spacing w:before="100" w:beforeAutospacing="1" w:after="100" w:afterAutospacing="1"/>
    </w:pPr>
    <w:rPr>
      <w:rFonts w:eastAsia="Times New Roman" w:cs="Times New Roman"/>
      <w:sz w:val="24"/>
      <w:szCs w:val="24"/>
      <w:lang w:val="en-US"/>
    </w:rPr>
  </w:style>
  <w:style w:type="paragraph" w:customStyle="1" w:styleId="B-text00">
    <w:name w:val="B-text0.0"/>
    <w:basedOn w:val="BodyText"/>
    <w:rsid w:val="007264B1"/>
    <w:pPr>
      <w:spacing w:before="40" w:after="40"/>
      <w:jc w:val="left"/>
    </w:pPr>
    <w:rPr>
      <w:rFonts w:ascii="Times New Roman" w:hAnsi="Times New Roman"/>
      <w:sz w:val="22"/>
      <w:lang w:val="en-GB" w:eastAsia="en-US"/>
    </w:rPr>
  </w:style>
  <w:style w:type="paragraph" w:styleId="Salutation">
    <w:name w:val="Salutation"/>
    <w:basedOn w:val="Normal"/>
    <w:next w:val="Normal"/>
    <w:link w:val="SalutationChar"/>
    <w:rsid w:val="007264B1"/>
    <w:rPr>
      <w:rFonts w:ascii=".VnArial" w:eastAsia="Times New Roman" w:hAnsi=".VnArial" w:cs="Times New Roman"/>
      <w:sz w:val="24"/>
      <w:szCs w:val="20"/>
      <w:lang w:val="en-US"/>
    </w:rPr>
  </w:style>
  <w:style w:type="character" w:customStyle="1" w:styleId="SalutationChar">
    <w:name w:val="Salutation Char"/>
    <w:basedOn w:val="DefaultParagraphFont"/>
    <w:link w:val="Salutation"/>
    <w:rsid w:val="007264B1"/>
    <w:rPr>
      <w:rFonts w:ascii=".VnArial" w:eastAsia="Times New Roman" w:hAnsi=".VnArial" w:cs="Times New Roman"/>
      <w:sz w:val="24"/>
      <w:szCs w:val="20"/>
      <w:lang w:val="en-US"/>
    </w:rPr>
  </w:style>
  <w:style w:type="character" w:styleId="FootnoteReference">
    <w:name w:val="footnote reference"/>
    <w:rsid w:val="007264B1"/>
    <w:rPr>
      <w:vertAlign w:val="superscript"/>
    </w:rPr>
  </w:style>
  <w:style w:type="character" w:customStyle="1" w:styleId="hps">
    <w:name w:val="hps"/>
    <w:basedOn w:val="DefaultParagraphFont"/>
    <w:rsid w:val="007264B1"/>
  </w:style>
  <w:style w:type="paragraph" w:customStyle="1" w:styleId="xl156">
    <w:name w:val="xl156"/>
    <w:basedOn w:val="Normal"/>
    <w:rsid w:val="007264B1"/>
    <w:pPr>
      <w:spacing w:before="100" w:beforeAutospacing="1" w:after="100" w:afterAutospacing="1"/>
    </w:pPr>
    <w:rPr>
      <w:rFonts w:eastAsia="Times New Roman" w:cs="Times New Roman"/>
      <w:b/>
      <w:bCs/>
      <w:sz w:val="24"/>
      <w:szCs w:val="24"/>
      <w:lang w:val="en-US"/>
    </w:rPr>
  </w:style>
  <w:style w:type="paragraph" w:customStyle="1" w:styleId="xl157">
    <w:name w:val="xl157"/>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eastAsia="Times New Roman" w:cs="Times New Roman"/>
      <w:b/>
      <w:bCs/>
      <w:sz w:val="24"/>
      <w:szCs w:val="24"/>
      <w:lang w:val="en-US"/>
    </w:rPr>
  </w:style>
  <w:style w:type="paragraph" w:customStyle="1" w:styleId="xl158">
    <w:name w:val="xl158"/>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val="en-US"/>
    </w:rPr>
  </w:style>
  <w:style w:type="paragraph" w:customStyle="1" w:styleId="xl159">
    <w:name w:val="xl159"/>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pPr>
    <w:rPr>
      <w:rFonts w:eastAsia="Times New Roman" w:cs="Times New Roman"/>
      <w:b/>
      <w:bCs/>
      <w:sz w:val="24"/>
      <w:szCs w:val="24"/>
      <w:lang w:val="en-US"/>
    </w:rPr>
  </w:style>
  <w:style w:type="paragraph" w:customStyle="1" w:styleId="xl160">
    <w:name w:val="xl160"/>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val="en-US"/>
    </w:rPr>
  </w:style>
  <w:style w:type="paragraph" w:customStyle="1" w:styleId="xl161">
    <w:name w:val="xl161"/>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val="en-US"/>
    </w:rPr>
  </w:style>
  <w:style w:type="paragraph" w:customStyle="1" w:styleId="xl162">
    <w:name w:val="xl162"/>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val="en-US"/>
    </w:rPr>
  </w:style>
  <w:style w:type="paragraph" w:customStyle="1" w:styleId="xl163">
    <w:name w:val="xl163"/>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val="en-US"/>
    </w:rPr>
  </w:style>
  <w:style w:type="paragraph" w:customStyle="1" w:styleId="xl164">
    <w:name w:val="xl16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val="en-US"/>
    </w:rPr>
  </w:style>
  <w:style w:type="paragraph" w:customStyle="1" w:styleId="xl165">
    <w:name w:val="xl165"/>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val="en-US"/>
    </w:rPr>
  </w:style>
  <w:style w:type="paragraph" w:customStyle="1" w:styleId="xl166">
    <w:name w:val="xl16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val="en-US"/>
    </w:rPr>
  </w:style>
  <w:style w:type="paragraph" w:customStyle="1" w:styleId="xl167">
    <w:name w:val="xl167"/>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val="en-US"/>
    </w:rPr>
  </w:style>
  <w:style w:type="paragraph" w:customStyle="1" w:styleId="xl168">
    <w:name w:val="xl168"/>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eastAsia="Times New Roman" w:cs="Times New Roman"/>
      <w:i/>
      <w:iCs/>
      <w:sz w:val="24"/>
      <w:szCs w:val="24"/>
      <w:lang w:val="en-US"/>
    </w:rPr>
  </w:style>
  <w:style w:type="paragraph" w:customStyle="1" w:styleId="xl169">
    <w:name w:val="xl169"/>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eastAsia="Times New Roman" w:cs="Times New Roman"/>
      <w:sz w:val="24"/>
      <w:szCs w:val="24"/>
      <w:lang w:val="en-US"/>
    </w:rPr>
  </w:style>
  <w:style w:type="paragraph" w:customStyle="1" w:styleId="xl170">
    <w:name w:val="xl17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4"/>
      <w:szCs w:val="24"/>
      <w:lang w:val="en-US"/>
    </w:rPr>
  </w:style>
  <w:style w:type="paragraph" w:customStyle="1" w:styleId="xl171">
    <w:name w:val="xl171"/>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eastAsia="Times New Roman" w:cs="Times New Roman"/>
      <w:b/>
      <w:bCs/>
      <w:sz w:val="24"/>
      <w:szCs w:val="24"/>
      <w:lang w:val="en-US"/>
    </w:rPr>
  </w:style>
  <w:style w:type="paragraph" w:customStyle="1" w:styleId="xl172">
    <w:name w:val="xl172"/>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i/>
      <w:iCs/>
      <w:sz w:val="24"/>
      <w:szCs w:val="24"/>
      <w:lang w:val="en-US"/>
    </w:rPr>
  </w:style>
  <w:style w:type="paragraph" w:customStyle="1" w:styleId="xl173">
    <w:name w:val="xl173"/>
    <w:basedOn w:val="Normal"/>
    <w:rsid w:val="007264B1"/>
    <w:pP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74">
    <w:name w:val="xl174"/>
    <w:basedOn w:val="Normal"/>
    <w:rsid w:val="007264B1"/>
    <w:pPr>
      <w:spacing w:before="100" w:beforeAutospacing="1" w:after="100" w:afterAutospacing="1"/>
    </w:pPr>
    <w:rPr>
      <w:rFonts w:eastAsia="Times New Roman" w:cs="Times New Roman"/>
      <w:i/>
      <w:iCs/>
      <w:sz w:val="24"/>
      <w:szCs w:val="24"/>
      <w:lang w:val="en-US"/>
    </w:rPr>
  </w:style>
  <w:style w:type="paragraph" w:customStyle="1" w:styleId="xl175">
    <w:name w:val="xl175"/>
    <w:basedOn w:val="Normal"/>
    <w:rsid w:val="007264B1"/>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pPr>
    <w:rPr>
      <w:rFonts w:eastAsia="Times New Roman" w:cs="Times New Roman"/>
      <w:sz w:val="24"/>
      <w:szCs w:val="24"/>
      <w:lang w:val="en-US"/>
    </w:rPr>
  </w:style>
  <w:style w:type="paragraph" w:customStyle="1" w:styleId="xl176">
    <w:name w:val="xl17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val="en-US"/>
    </w:rPr>
  </w:style>
  <w:style w:type="paragraph" w:customStyle="1" w:styleId="xl177">
    <w:name w:val="xl177"/>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pPr>
    <w:rPr>
      <w:rFonts w:eastAsia="Times New Roman" w:cs="Times New Roman"/>
      <w:sz w:val="24"/>
      <w:szCs w:val="24"/>
      <w:lang w:val="en-US"/>
    </w:rPr>
  </w:style>
  <w:style w:type="paragraph" w:customStyle="1" w:styleId="xl178">
    <w:name w:val="xl178"/>
    <w:basedOn w:val="Normal"/>
    <w:rsid w:val="007264B1"/>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rPr>
      <w:rFonts w:eastAsia="Times New Roman" w:cs="Times New Roman"/>
      <w:sz w:val="24"/>
      <w:szCs w:val="24"/>
      <w:lang w:val="en-US"/>
    </w:rPr>
  </w:style>
  <w:style w:type="paragraph" w:customStyle="1" w:styleId="xl179">
    <w:name w:val="xl179"/>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eastAsia="Times New Roman" w:cs="Times New Roman"/>
      <w:sz w:val="24"/>
      <w:szCs w:val="24"/>
      <w:lang w:val="en-US"/>
    </w:rPr>
  </w:style>
  <w:style w:type="paragraph" w:customStyle="1" w:styleId="xl180">
    <w:name w:val="xl180"/>
    <w:basedOn w:val="Normal"/>
    <w:rsid w:val="007264B1"/>
    <w:pPr>
      <w:spacing w:before="100" w:beforeAutospacing="1" w:after="100" w:afterAutospacing="1"/>
      <w:textAlignment w:val="top"/>
    </w:pPr>
    <w:rPr>
      <w:rFonts w:eastAsia="Times New Roman" w:cs="Times New Roman"/>
      <w:sz w:val="24"/>
      <w:szCs w:val="24"/>
      <w:lang w:val="en-US"/>
    </w:rPr>
  </w:style>
  <w:style w:type="paragraph" w:customStyle="1" w:styleId="xl181">
    <w:name w:val="xl181"/>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val="en-US"/>
    </w:rPr>
  </w:style>
  <w:style w:type="paragraph" w:customStyle="1" w:styleId="xl182">
    <w:name w:val="xl182"/>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83">
    <w:name w:val="xl183"/>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lang w:val="en-US"/>
    </w:rPr>
  </w:style>
  <w:style w:type="paragraph" w:customStyle="1" w:styleId="xl184">
    <w:name w:val="xl184"/>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eastAsia="Times New Roman" w:cs="Times New Roman"/>
      <w:sz w:val="24"/>
      <w:szCs w:val="24"/>
      <w:lang w:val="en-US"/>
    </w:rPr>
  </w:style>
  <w:style w:type="paragraph" w:customStyle="1" w:styleId="xl185">
    <w:name w:val="xl185"/>
    <w:basedOn w:val="Normal"/>
    <w:rsid w:val="007264B1"/>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 w:val="24"/>
      <w:szCs w:val="24"/>
      <w:lang w:val="en-US"/>
    </w:rPr>
  </w:style>
  <w:style w:type="paragraph" w:customStyle="1" w:styleId="xl186">
    <w:name w:val="xl186"/>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87">
    <w:name w:val="xl187"/>
    <w:basedOn w:val="Normal"/>
    <w:rsid w:val="007264B1"/>
    <w:pPr>
      <w:spacing w:before="100" w:beforeAutospacing="1" w:after="100" w:afterAutospacing="1"/>
      <w:textAlignment w:val="center"/>
    </w:pPr>
    <w:rPr>
      <w:rFonts w:eastAsia="Times New Roman" w:cs="Times New Roman"/>
      <w:sz w:val="24"/>
      <w:szCs w:val="24"/>
      <w:lang w:val="en-US"/>
    </w:rPr>
  </w:style>
  <w:style w:type="paragraph" w:customStyle="1" w:styleId="xl188">
    <w:name w:val="xl188"/>
    <w:basedOn w:val="Normal"/>
    <w:rsid w:val="007264B1"/>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 w:val="24"/>
      <w:szCs w:val="24"/>
      <w:lang w:val="en-US"/>
    </w:rPr>
  </w:style>
  <w:style w:type="paragraph" w:customStyle="1" w:styleId="xl189">
    <w:name w:val="xl189"/>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90">
    <w:name w:val="xl190"/>
    <w:basedOn w:val="Normal"/>
    <w:rsid w:val="007264B1"/>
    <w:pPr>
      <w:spacing w:before="100" w:beforeAutospacing="1" w:after="100" w:afterAutospacing="1"/>
      <w:textAlignment w:val="center"/>
    </w:pPr>
    <w:rPr>
      <w:rFonts w:eastAsia="Times New Roman" w:cs="Times New Roman"/>
      <w:sz w:val="24"/>
      <w:szCs w:val="24"/>
      <w:lang w:val="en-US"/>
    </w:rPr>
  </w:style>
  <w:style w:type="paragraph" w:customStyle="1" w:styleId="xl191">
    <w:name w:val="xl191"/>
    <w:basedOn w:val="Normal"/>
    <w:rsid w:val="007264B1"/>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center"/>
    </w:pPr>
    <w:rPr>
      <w:rFonts w:eastAsia="Times New Roman" w:cs="Times New Roman"/>
      <w:sz w:val="24"/>
      <w:szCs w:val="24"/>
      <w:lang w:val="en-US"/>
    </w:rPr>
  </w:style>
  <w:style w:type="paragraph" w:customStyle="1" w:styleId="xl192">
    <w:name w:val="xl192"/>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lang w:val="en-US"/>
    </w:rPr>
  </w:style>
  <w:style w:type="paragraph" w:customStyle="1" w:styleId="xl193">
    <w:name w:val="xl193"/>
    <w:basedOn w:val="Normal"/>
    <w:rsid w:val="007264B1"/>
    <w:pPr>
      <w:pBdr>
        <w:top w:val="single" w:sz="4" w:space="0" w:color="auto"/>
        <w:left w:val="double" w:sz="6" w:space="0" w:color="auto"/>
        <w:bottom w:val="double" w:sz="6" w:space="0" w:color="auto"/>
        <w:right w:val="single" w:sz="4" w:space="0" w:color="auto"/>
      </w:pBdr>
      <w:spacing w:before="100" w:beforeAutospacing="1" w:after="100" w:afterAutospacing="1"/>
      <w:jc w:val="center"/>
    </w:pPr>
    <w:rPr>
      <w:rFonts w:eastAsia="Times New Roman" w:cs="Times New Roman"/>
      <w:sz w:val="24"/>
      <w:szCs w:val="24"/>
      <w:lang w:val="en-US"/>
    </w:rPr>
  </w:style>
  <w:style w:type="paragraph" w:customStyle="1" w:styleId="xl194">
    <w:name w:val="xl194"/>
    <w:basedOn w:val="Normal"/>
    <w:rsid w:val="007264B1"/>
    <w:pPr>
      <w:pBdr>
        <w:top w:val="single" w:sz="4" w:space="0" w:color="auto"/>
        <w:left w:val="single" w:sz="4" w:space="0" w:color="auto"/>
        <w:bottom w:val="double" w:sz="6" w:space="0" w:color="auto"/>
        <w:right w:val="single" w:sz="4" w:space="0" w:color="auto"/>
      </w:pBdr>
      <w:spacing w:before="100" w:beforeAutospacing="1" w:after="100" w:afterAutospacing="1"/>
    </w:pPr>
    <w:rPr>
      <w:rFonts w:eastAsia="Times New Roman" w:cs="Times New Roman"/>
      <w:sz w:val="24"/>
      <w:szCs w:val="24"/>
      <w:lang w:val="en-US"/>
    </w:rPr>
  </w:style>
  <w:style w:type="paragraph" w:customStyle="1" w:styleId="xl195">
    <w:name w:val="xl195"/>
    <w:basedOn w:val="Normal"/>
    <w:rsid w:val="007264B1"/>
    <w:pPr>
      <w:pBdr>
        <w:top w:val="single" w:sz="4" w:space="0" w:color="auto"/>
        <w:left w:val="single" w:sz="4" w:space="0" w:color="auto"/>
        <w:bottom w:val="double" w:sz="6" w:space="0" w:color="auto"/>
        <w:right w:val="double" w:sz="6" w:space="0" w:color="auto"/>
      </w:pBdr>
      <w:spacing w:before="100" w:beforeAutospacing="1" w:after="100" w:afterAutospacing="1"/>
    </w:pPr>
    <w:rPr>
      <w:rFonts w:eastAsia="Times New Roman" w:cs="Times New Roman"/>
      <w:sz w:val="24"/>
      <w:szCs w:val="24"/>
      <w:lang w:val="en-US"/>
    </w:rPr>
  </w:style>
  <w:style w:type="paragraph" w:customStyle="1" w:styleId="xl196">
    <w:name w:val="xl196"/>
    <w:basedOn w:val="Normal"/>
    <w:rsid w:val="007264B1"/>
    <w:pPr>
      <w:pBdr>
        <w:top w:val="double" w:sz="6" w:space="0" w:color="auto"/>
        <w:left w:val="double" w:sz="6" w:space="0" w:color="auto"/>
        <w:bottom w:val="single" w:sz="4" w:space="0" w:color="auto"/>
        <w:right w:val="single" w:sz="4" w:space="0" w:color="auto"/>
      </w:pBdr>
      <w:spacing w:before="100" w:beforeAutospacing="1" w:after="100" w:afterAutospacing="1"/>
      <w:jc w:val="center"/>
    </w:pPr>
    <w:rPr>
      <w:rFonts w:eastAsia="Times New Roman" w:cs="Times New Roman"/>
      <w:b/>
      <w:bCs/>
      <w:sz w:val="24"/>
      <w:szCs w:val="24"/>
      <w:lang w:val="en-US"/>
    </w:rPr>
  </w:style>
  <w:style w:type="paragraph" w:customStyle="1" w:styleId="xl197">
    <w:name w:val="xl197"/>
    <w:basedOn w:val="Normal"/>
    <w:rsid w:val="007264B1"/>
    <w:pPr>
      <w:pBdr>
        <w:top w:val="double" w:sz="6"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val="en-US"/>
    </w:rPr>
  </w:style>
  <w:style w:type="paragraph" w:customStyle="1" w:styleId="xl198">
    <w:name w:val="xl198"/>
    <w:basedOn w:val="Normal"/>
    <w:rsid w:val="007264B1"/>
    <w:pPr>
      <w:pBdr>
        <w:top w:val="double" w:sz="6" w:space="0" w:color="auto"/>
        <w:left w:val="single" w:sz="4" w:space="0" w:color="auto"/>
        <w:bottom w:val="single" w:sz="4" w:space="0" w:color="auto"/>
        <w:right w:val="double" w:sz="6" w:space="0" w:color="auto"/>
      </w:pBdr>
      <w:spacing w:before="100" w:beforeAutospacing="1" w:after="100" w:afterAutospacing="1"/>
    </w:pPr>
    <w:rPr>
      <w:rFonts w:eastAsia="Times New Roman" w:cs="Times New Roman"/>
      <w:b/>
      <w:bCs/>
      <w:sz w:val="24"/>
      <w:szCs w:val="24"/>
      <w:lang w:val="en-US"/>
    </w:rPr>
  </w:style>
  <w:style w:type="paragraph" w:customStyle="1" w:styleId="xl199">
    <w:name w:val="xl199"/>
    <w:basedOn w:val="Normal"/>
    <w:rsid w:val="007264B1"/>
    <w:pPr>
      <w:pBdr>
        <w:top w:val="single" w:sz="4" w:space="0" w:color="auto"/>
        <w:bottom w:val="single" w:sz="4" w:space="0" w:color="auto"/>
      </w:pBdr>
      <w:spacing w:before="100" w:beforeAutospacing="1" w:after="100" w:afterAutospacing="1"/>
    </w:pPr>
    <w:rPr>
      <w:rFonts w:eastAsia="Times New Roman" w:cs="Times New Roman"/>
      <w:sz w:val="24"/>
      <w:szCs w:val="24"/>
      <w:lang w:val="en-US"/>
    </w:rPr>
  </w:style>
  <w:style w:type="paragraph" w:customStyle="1" w:styleId="xl200">
    <w:name w:val="xl20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4"/>
      <w:szCs w:val="24"/>
      <w:lang w:val="en-US"/>
    </w:rPr>
  </w:style>
  <w:style w:type="paragraph" w:customStyle="1" w:styleId="xl201">
    <w:name w:val="xl201"/>
    <w:basedOn w:val="Normal"/>
    <w:rsid w:val="007264B1"/>
    <w:pPr>
      <w:pBdr>
        <w:top w:val="single" w:sz="4" w:space="0" w:color="auto"/>
        <w:left w:val="single" w:sz="4" w:space="0" w:color="auto"/>
        <w:bottom w:val="double" w:sz="6" w:space="0" w:color="auto"/>
      </w:pBdr>
      <w:spacing w:before="100" w:beforeAutospacing="1" w:after="100" w:afterAutospacing="1"/>
      <w:jc w:val="center"/>
    </w:pPr>
    <w:rPr>
      <w:rFonts w:eastAsia="Times New Roman" w:cs="Times New Roman"/>
      <w:sz w:val="24"/>
      <w:szCs w:val="24"/>
      <w:lang w:val="en-US"/>
    </w:rPr>
  </w:style>
  <w:style w:type="paragraph" w:customStyle="1" w:styleId="xl202">
    <w:name w:val="xl202"/>
    <w:basedOn w:val="Normal"/>
    <w:rsid w:val="007264B1"/>
    <w:pPr>
      <w:pBdr>
        <w:left w:val="double" w:sz="6"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val="en-US"/>
    </w:rPr>
  </w:style>
  <w:style w:type="paragraph" w:customStyle="1" w:styleId="xl203">
    <w:name w:val="xl203"/>
    <w:basedOn w:val="Normal"/>
    <w:rsid w:val="007264B1"/>
    <w:pPr>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sz w:val="24"/>
      <w:szCs w:val="24"/>
      <w:lang w:val="en-US"/>
    </w:rPr>
  </w:style>
  <w:style w:type="paragraph" w:customStyle="1" w:styleId="xl204">
    <w:name w:val="xl204"/>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i/>
      <w:iCs/>
      <w:sz w:val="24"/>
      <w:szCs w:val="24"/>
      <w:lang w:val="en-US"/>
    </w:rPr>
  </w:style>
  <w:style w:type="paragraph" w:customStyle="1" w:styleId="xl205">
    <w:name w:val="xl205"/>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i/>
      <w:iCs/>
      <w:sz w:val="24"/>
      <w:szCs w:val="24"/>
      <w:lang w:val="en-US"/>
    </w:rPr>
  </w:style>
  <w:style w:type="paragraph" w:customStyle="1" w:styleId="xl206">
    <w:name w:val="xl206"/>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pPr>
    <w:rPr>
      <w:rFonts w:eastAsia="Times New Roman" w:cs="Times New Roman"/>
      <w:b/>
      <w:bCs/>
      <w:i/>
      <w:iCs/>
      <w:sz w:val="24"/>
      <w:szCs w:val="24"/>
      <w:lang w:val="en-US"/>
    </w:rPr>
  </w:style>
  <w:style w:type="paragraph" w:customStyle="1" w:styleId="xl207">
    <w:name w:val="xl207"/>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eastAsia="Times New Roman" w:cs="Times New Roman"/>
      <w:b/>
      <w:bCs/>
      <w:i/>
      <w:iCs/>
      <w:sz w:val="24"/>
      <w:szCs w:val="24"/>
      <w:lang w:val="en-US"/>
    </w:rPr>
  </w:style>
  <w:style w:type="paragraph" w:customStyle="1" w:styleId="xl208">
    <w:name w:val="xl208"/>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i/>
      <w:iCs/>
      <w:sz w:val="24"/>
      <w:szCs w:val="24"/>
      <w:lang w:val="en-US"/>
    </w:rPr>
  </w:style>
  <w:style w:type="paragraph" w:customStyle="1" w:styleId="xl209">
    <w:name w:val="xl209"/>
    <w:basedOn w:val="Normal"/>
    <w:rsid w:val="007264B1"/>
    <w:pPr>
      <w:spacing w:before="100" w:beforeAutospacing="1" w:after="100" w:afterAutospacing="1"/>
    </w:pPr>
    <w:rPr>
      <w:rFonts w:eastAsia="Times New Roman" w:cs="Times New Roman"/>
      <w:b/>
      <w:bCs/>
      <w:i/>
      <w:iCs/>
      <w:sz w:val="24"/>
      <w:szCs w:val="24"/>
      <w:lang w:val="en-US"/>
    </w:rPr>
  </w:style>
  <w:style w:type="paragraph" w:customStyle="1" w:styleId="xl210">
    <w:name w:val="xl210"/>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211">
    <w:name w:val="xl211"/>
    <w:basedOn w:val="Normal"/>
    <w:rsid w:val="007264B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212">
    <w:name w:val="xl212"/>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eastAsia="Times New Roman" w:cs="Times New Roman"/>
      <w:sz w:val="24"/>
      <w:szCs w:val="24"/>
      <w:lang w:val="en-US"/>
    </w:rPr>
  </w:style>
  <w:style w:type="paragraph" w:customStyle="1" w:styleId="xl213">
    <w:name w:val="xl213"/>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eastAsia="Times New Roman" w:cs="Times New Roman"/>
      <w:sz w:val="24"/>
      <w:szCs w:val="24"/>
      <w:lang w:val="en-US"/>
    </w:rPr>
  </w:style>
  <w:style w:type="paragraph" w:customStyle="1" w:styleId="xl214">
    <w:name w:val="xl214"/>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215">
    <w:name w:val="xl215"/>
    <w:basedOn w:val="Normal"/>
    <w:rsid w:val="007264B1"/>
    <w:pPr>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sz w:val="24"/>
      <w:szCs w:val="24"/>
      <w:lang w:val="en-US"/>
    </w:rPr>
  </w:style>
  <w:style w:type="paragraph" w:customStyle="1" w:styleId="xl216">
    <w:name w:val="xl21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217">
    <w:name w:val="xl217"/>
    <w:basedOn w:val="Normal"/>
    <w:rsid w:val="007264B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218">
    <w:name w:val="xl218"/>
    <w:basedOn w:val="Normal"/>
    <w:rsid w:val="007264B1"/>
    <w:pPr>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sz w:val="24"/>
      <w:szCs w:val="24"/>
      <w:u w:val="single"/>
      <w:lang w:val="en-US"/>
    </w:rPr>
  </w:style>
  <w:style w:type="paragraph" w:customStyle="1" w:styleId="xl219">
    <w:name w:val="xl219"/>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eastAsia="Times New Roman" w:cs="Times New Roman"/>
      <w:sz w:val="24"/>
      <w:szCs w:val="24"/>
      <w:lang w:val="en-US"/>
    </w:rPr>
  </w:style>
  <w:style w:type="paragraph" w:customStyle="1" w:styleId="xl220">
    <w:name w:val="xl22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u w:val="single"/>
      <w:lang w:val="en-US"/>
    </w:rPr>
  </w:style>
  <w:style w:type="paragraph" w:customStyle="1" w:styleId="xl221">
    <w:name w:val="xl221"/>
    <w:basedOn w:val="Normal"/>
    <w:rsid w:val="007264B1"/>
    <w:pPr>
      <w:spacing w:before="100" w:beforeAutospacing="1" w:after="100" w:afterAutospacing="1"/>
      <w:jc w:val="center"/>
    </w:pPr>
    <w:rPr>
      <w:rFonts w:eastAsia="Times New Roman" w:cs="Times New Roman"/>
      <w:sz w:val="24"/>
      <w:szCs w:val="24"/>
      <w:lang w:val="en-US"/>
    </w:rPr>
  </w:style>
  <w:style w:type="paragraph" w:customStyle="1" w:styleId="xl222">
    <w:name w:val="xl222"/>
    <w:basedOn w:val="Normal"/>
    <w:rsid w:val="007264B1"/>
    <w:pPr>
      <w:spacing w:before="100" w:beforeAutospacing="1" w:after="100" w:afterAutospacing="1"/>
      <w:jc w:val="center"/>
    </w:pPr>
    <w:rPr>
      <w:rFonts w:eastAsia="Times New Roman" w:cs="Times New Roman"/>
      <w:sz w:val="24"/>
      <w:szCs w:val="24"/>
      <w:lang w:val="en-US"/>
    </w:rPr>
  </w:style>
  <w:style w:type="paragraph" w:customStyle="1" w:styleId="xl223">
    <w:name w:val="xl223"/>
    <w:basedOn w:val="Normal"/>
    <w:rsid w:val="007264B1"/>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rFonts w:eastAsia="Times New Roman" w:cs="Times New Roman"/>
      <w:sz w:val="24"/>
      <w:szCs w:val="24"/>
      <w:lang w:val="en-US"/>
    </w:rPr>
  </w:style>
  <w:style w:type="paragraph" w:customStyle="1" w:styleId="xl224">
    <w:name w:val="xl224"/>
    <w:basedOn w:val="Normal"/>
    <w:rsid w:val="007264B1"/>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rFonts w:eastAsia="Times New Roman" w:cs="Times New Roman"/>
      <w:sz w:val="24"/>
      <w:szCs w:val="24"/>
      <w:lang w:val="en-US"/>
    </w:rPr>
  </w:style>
  <w:style w:type="paragraph" w:customStyle="1" w:styleId="xl225">
    <w:name w:val="xl225"/>
    <w:basedOn w:val="Normal"/>
    <w:rsid w:val="007264B1"/>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eastAsia="Times New Roman" w:cs="Times New Roman"/>
      <w:sz w:val="24"/>
      <w:szCs w:val="24"/>
      <w:lang w:val="en-US"/>
    </w:rPr>
  </w:style>
  <w:style w:type="paragraph" w:customStyle="1" w:styleId="xl226">
    <w:name w:val="xl226"/>
    <w:basedOn w:val="Normal"/>
    <w:rsid w:val="007264B1"/>
    <w:pPr>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b/>
      <w:bCs/>
      <w:sz w:val="24"/>
      <w:szCs w:val="24"/>
      <w:lang w:val="en-US"/>
    </w:rPr>
  </w:style>
  <w:style w:type="paragraph" w:customStyle="1" w:styleId="xl227">
    <w:name w:val="xl227"/>
    <w:basedOn w:val="Normal"/>
    <w:rsid w:val="007264B1"/>
    <w:pPr>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sz w:val="24"/>
      <w:szCs w:val="24"/>
      <w:u w:val="single"/>
      <w:lang w:val="en-US"/>
    </w:rPr>
  </w:style>
  <w:style w:type="paragraph" w:customStyle="1" w:styleId="xl228">
    <w:name w:val="xl228"/>
    <w:basedOn w:val="Normal"/>
    <w:rsid w:val="007264B1"/>
    <w:pPr>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sz w:val="24"/>
      <w:szCs w:val="24"/>
      <w:lang w:val="en-US"/>
    </w:rPr>
  </w:style>
  <w:style w:type="paragraph" w:customStyle="1" w:styleId="xl229">
    <w:name w:val="xl229"/>
    <w:basedOn w:val="Normal"/>
    <w:rsid w:val="007264B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230">
    <w:name w:val="xl230"/>
    <w:basedOn w:val="Normal"/>
    <w:rsid w:val="007264B1"/>
    <w:pPr>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sz w:val="24"/>
      <w:szCs w:val="24"/>
      <w:lang w:val="en-US"/>
    </w:rPr>
  </w:style>
  <w:style w:type="paragraph" w:customStyle="1" w:styleId="xl231">
    <w:name w:val="xl231"/>
    <w:basedOn w:val="Normal"/>
    <w:rsid w:val="007264B1"/>
    <w:pPr>
      <w:pBdr>
        <w:top w:val="single" w:sz="4" w:space="0" w:color="auto"/>
        <w:left w:val="single" w:sz="4" w:space="0" w:color="auto"/>
        <w:bottom w:val="single" w:sz="4" w:space="0" w:color="auto"/>
      </w:pBdr>
      <w:spacing w:before="100" w:beforeAutospacing="1" w:after="100" w:afterAutospacing="1"/>
      <w:jc w:val="center"/>
      <w:textAlignment w:val="top"/>
    </w:pPr>
    <w:rPr>
      <w:rFonts w:eastAsia="Times New Roman" w:cs="Times New Roman"/>
      <w:sz w:val="24"/>
      <w:szCs w:val="24"/>
      <w:lang w:val="en-US"/>
    </w:rPr>
  </w:style>
  <w:style w:type="paragraph" w:customStyle="1" w:styleId="xl232">
    <w:name w:val="xl232"/>
    <w:basedOn w:val="Normal"/>
    <w:rsid w:val="007264B1"/>
    <w:pPr>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b/>
      <w:bCs/>
      <w:sz w:val="24"/>
      <w:szCs w:val="24"/>
      <w:lang w:val="en-US"/>
    </w:rPr>
  </w:style>
  <w:style w:type="paragraph" w:customStyle="1" w:styleId="xl233">
    <w:name w:val="xl233"/>
    <w:basedOn w:val="Normal"/>
    <w:rsid w:val="007264B1"/>
    <w:pPr>
      <w:pBdr>
        <w:top w:val="double" w:sz="6" w:space="0" w:color="auto"/>
        <w:left w:val="single" w:sz="4" w:space="0" w:color="auto"/>
        <w:bottom w:val="single" w:sz="4" w:space="0" w:color="auto"/>
      </w:pBdr>
      <w:spacing w:before="100" w:beforeAutospacing="1" w:after="100" w:afterAutospacing="1"/>
      <w:jc w:val="center"/>
    </w:pPr>
    <w:rPr>
      <w:rFonts w:eastAsia="Times New Roman" w:cs="Times New Roman"/>
      <w:b/>
      <w:bCs/>
      <w:sz w:val="24"/>
      <w:szCs w:val="24"/>
      <w:lang w:val="en-US"/>
    </w:rPr>
  </w:style>
  <w:style w:type="paragraph" w:customStyle="1" w:styleId="xl234">
    <w:name w:val="xl234"/>
    <w:basedOn w:val="Normal"/>
    <w:rsid w:val="007264B1"/>
    <w:pPr>
      <w:pBdr>
        <w:left w:val="single" w:sz="4" w:space="0" w:color="auto"/>
        <w:right w:val="double" w:sz="6"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235">
    <w:name w:val="xl235"/>
    <w:basedOn w:val="Normal"/>
    <w:rsid w:val="007264B1"/>
    <w:pPr>
      <w:pBdr>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236">
    <w:name w:val="xl236"/>
    <w:basedOn w:val="Normal"/>
    <w:rsid w:val="007264B1"/>
    <w:pPr>
      <w:pBdr>
        <w:top w:val="single" w:sz="4" w:space="0" w:color="auto"/>
        <w:left w:val="single" w:sz="4" w:space="0" w:color="auto"/>
        <w:right w:val="double" w:sz="6"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237">
    <w:name w:val="xl237"/>
    <w:basedOn w:val="Normal"/>
    <w:rsid w:val="007264B1"/>
    <w:pPr>
      <w:pBdr>
        <w:top w:val="single" w:sz="4" w:space="0" w:color="auto"/>
        <w:left w:val="single" w:sz="4" w:space="0" w:color="auto"/>
        <w:right w:val="double" w:sz="6" w:space="0" w:color="auto"/>
      </w:pBdr>
      <w:spacing w:before="100" w:beforeAutospacing="1" w:after="100" w:afterAutospacing="1"/>
      <w:jc w:val="center"/>
      <w:textAlignment w:val="top"/>
    </w:pPr>
    <w:rPr>
      <w:rFonts w:eastAsia="Times New Roman" w:cs="Times New Roman"/>
      <w:sz w:val="24"/>
      <w:szCs w:val="24"/>
      <w:lang w:val="en-US"/>
    </w:rPr>
  </w:style>
  <w:style w:type="paragraph" w:customStyle="1" w:styleId="xl238">
    <w:name w:val="xl238"/>
    <w:basedOn w:val="Normal"/>
    <w:rsid w:val="007264B1"/>
    <w:pPr>
      <w:pBdr>
        <w:left w:val="single" w:sz="4" w:space="0" w:color="auto"/>
        <w:right w:val="double" w:sz="6" w:space="0" w:color="auto"/>
      </w:pBdr>
      <w:spacing w:before="100" w:beforeAutospacing="1" w:after="100" w:afterAutospacing="1"/>
      <w:jc w:val="center"/>
      <w:textAlignment w:val="top"/>
    </w:pPr>
    <w:rPr>
      <w:rFonts w:eastAsia="Times New Roman" w:cs="Times New Roman"/>
      <w:sz w:val="24"/>
      <w:szCs w:val="24"/>
      <w:lang w:val="en-US"/>
    </w:rPr>
  </w:style>
  <w:style w:type="paragraph" w:customStyle="1" w:styleId="xl239">
    <w:name w:val="xl239"/>
    <w:basedOn w:val="Normal"/>
    <w:rsid w:val="007264B1"/>
    <w:pPr>
      <w:pBdr>
        <w:left w:val="single" w:sz="4" w:space="0" w:color="auto"/>
        <w:bottom w:val="single" w:sz="4" w:space="0" w:color="auto"/>
        <w:right w:val="double" w:sz="6" w:space="0" w:color="auto"/>
      </w:pBdr>
      <w:spacing w:before="100" w:beforeAutospacing="1" w:after="100" w:afterAutospacing="1"/>
      <w:jc w:val="center"/>
      <w:textAlignment w:val="top"/>
    </w:pPr>
    <w:rPr>
      <w:rFonts w:eastAsia="Times New Roman" w:cs="Times New Roman"/>
      <w:sz w:val="24"/>
      <w:szCs w:val="24"/>
      <w:lang w:val="en-US"/>
    </w:rPr>
  </w:style>
  <w:style w:type="paragraph" w:customStyle="1" w:styleId="xl240">
    <w:name w:val="xl240"/>
    <w:basedOn w:val="Normal"/>
    <w:rsid w:val="007264B1"/>
    <w:pPr>
      <w:pBdr>
        <w:top w:val="double" w:sz="6" w:space="0" w:color="auto"/>
        <w:left w:val="double" w:sz="6"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241">
    <w:name w:val="xl241"/>
    <w:basedOn w:val="Normal"/>
    <w:rsid w:val="007264B1"/>
    <w:pPr>
      <w:pBdr>
        <w:left w:val="double" w:sz="6" w:space="0" w:color="auto"/>
        <w:bottom w:val="double" w:sz="6"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242">
    <w:name w:val="xl242"/>
    <w:basedOn w:val="Normal"/>
    <w:rsid w:val="007264B1"/>
    <w:pPr>
      <w:pBdr>
        <w:top w:val="double" w:sz="6"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243">
    <w:name w:val="xl243"/>
    <w:basedOn w:val="Normal"/>
    <w:rsid w:val="007264B1"/>
    <w:pPr>
      <w:pBdr>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244">
    <w:name w:val="xl244"/>
    <w:basedOn w:val="Normal"/>
    <w:rsid w:val="007264B1"/>
    <w:pPr>
      <w:pBdr>
        <w:top w:val="double" w:sz="6" w:space="0" w:color="auto"/>
        <w:lef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245">
    <w:name w:val="xl245"/>
    <w:basedOn w:val="Normal"/>
    <w:rsid w:val="007264B1"/>
    <w:pPr>
      <w:pBdr>
        <w:left w:val="single" w:sz="4" w:space="0" w:color="auto"/>
        <w:bottom w:val="double" w:sz="6"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246">
    <w:name w:val="xl246"/>
    <w:basedOn w:val="Normal"/>
    <w:rsid w:val="007264B1"/>
    <w:pPr>
      <w:pBdr>
        <w:top w:val="double" w:sz="6" w:space="0" w:color="auto"/>
        <w:left w:val="single" w:sz="4" w:space="0" w:color="auto"/>
        <w:right w:val="double" w:sz="6" w:space="0" w:color="auto"/>
      </w:pBdr>
      <w:spacing w:before="100" w:beforeAutospacing="1" w:after="100" w:afterAutospacing="1"/>
      <w:jc w:val="center"/>
      <w:textAlignment w:val="top"/>
    </w:pPr>
    <w:rPr>
      <w:rFonts w:eastAsia="Times New Roman" w:cs="Times New Roman"/>
      <w:b/>
      <w:bCs/>
      <w:sz w:val="24"/>
      <w:szCs w:val="24"/>
      <w:lang w:val="en-US"/>
    </w:rPr>
  </w:style>
  <w:style w:type="paragraph" w:customStyle="1" w:styleId="xl247">
    <w:name w:val="xl247"/>
    <w:basedOn w:val="Normal"/>
    <w:rsid w:val="007264B1"/>
    <w:pPr>
      <w:pBdr>
        <w:left w:val="single" w:sz="4" w:space="0" w:color="auto"/>
        <w:bottom w:val="double" w:sz="6" w:space="0" w:color="auto"/>
        <w:right w:val="double" w:sz="6" w:space="0" w:color="auto"/>
      </w:pBdr>
      <w:spacing w:before="100" w:beforeAutospacing="1" w:after="100" w:afterAutospacing="1"/>
      <w:jc w:val="center"/>
      <w:textAlignment w:val="top"/>
    </w:pPr>
    <w:rPr>
      <w:rFonts w:eastAsia="Times New Roman" w:cs="Times New Roman"/>
      <w:b/>
      <w:bCs/>
      <w:sz w:val="24"/>
      <w:szCs w:val="24"/>
      <w:lang w:val="en-US"/>
    </w:rPr>
  </w:style>
  <w:style w:type="paragraph" w:customStyle="1" w:styleId="xl248">
    <w:name w:val="xl248"/>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u w:val="single"/>
      <w:lang w:val="en-US"/>
    </w:rPr>
  </w:style>
  <w:style w:type="paragraph" w:customStyle="1" w:styleId="xl63">
    <w:name w:val="xl63"/>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FF"/>
      <w:sz w:val="26"/>
      <w:szCs w:val="26"/>
      <w:lang w:val="en-US"/>
    </w:rPr>
  </w:style>
  <w:style w:type="paragraph" w:customStyle="1" w:styleId="xl64">
    <w:name w:val="xl6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FF"/>
      <w:sz w:val="26"/>
      <w:szCs w:val="26"/>
      <w:lang w:val="en-US"/>
    </w:rPr>
  </w:style>
  <w:style w:type="paragraph" w:customStyle="1" w:styleId="xl65">
    <w:name w:val="xl65"/>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FF"/>
      <w:sz w:val="26"/>
      <w:szCs w:val="26"/>
      <w:lang w:val="en-US"/>
    </w:rPr>
  </w:style>
  <w:style w:type="paragraph" w:customStyle="1" w:styleId="xl66">
    <w:name w:val="xl6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FF"/>
      <w:sz w:val="26"/>
      <w:szCs w:val="26"/>
      <w:lang w:val="en-US"/>
    </w:rPr>
  </w:style>
  <w:style w:type="paragraph" w:customStyle="1" w:styleId="xl67">
    <w:name w:val="xl67"/>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FF"/>
      <w:sz w:val="26"/>
      <w:szCs w:val="26"/>
      <w:lang w:val="en-US"/>
    </w:rPr>
  </w:style>
  <w:style w:type="paragraph" w:customStyle="1" w:styleId="xl68">
    <w:name w:val="xl68"/>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FF"/>
      <w:sz w:val="26"/>
      <w:szCs w:val="26"/>
      <w:u w:val="single"/>
      <w:lang w:val="en-US"/>
    </w:rPr>
  </w:style>
  <w:style w:type="paragraph" w:customStyle="1" w:styleId="xl69">
    <w:name w:val="xl69"/>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FF"/>
      <w:sz w:val="26"/>
      <w:szCs w:val="26"/>
      <w:lang w:val="en-US"/>
    </w:rPr>
  </w:style>
  <w:style w:type="paragraph" w:customStyle="1" w:styleId="xl70">
    <w:name w:val="xl7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FF"/>
      <w:sz w:val="26"/>
      <w:szCs w:val="26"/>
      <w:lang w:val="en-US"/>
    </w:rPr>
  </w:style>
  <w:style w:type="paragraph" w:customStyle="1" w:styleId="xl71">
    <w:name w:val="xl71"/>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FF"/>
      <w:sz w:val="26"/>
      <w:szCs w:val="26"/>
      <w:lang w:val="en-US"/>
    </w:rPr>
  </w:style>
  <w:style w:type="paragraph" w:customStyle="1" w:styleId="xl72">
    <w:name w:val="xl72"/>
    <w:basedOn w:val="Normal"/>
    <w:rsid w:val="007264B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FF"/>
      <w:sz w:val="26"/>
      <w:szCs w:val="26"/>
      <w:lang w:val="en-US"/>
    </w:rPr>
  </w:style>
  <w:style w:type="paragraph" w:customStyle="1" w:styleId="xl73">
    <w:name w:val="xl73"/>
    <w:basedOn w:val="Normal"/>
    <w:rsid w:val="007264B1"/>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FF"/>
      <w:sz w:val="26"/>
      <w:szCs w:val="26"/>
      <w:lang w:val="en-US"/>
    </w:rPr>
  </w:style>
  <w:style w:type="paragraph" w:customStyle="1" w:styleId="xl74">
    <w:name w:val="xl7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FF"/>
      <w:sz w:val="26"/>
      <w:szCs w:val="26"/>
      <w:lang w:val="en-US"/>
    </w:rPr>
  </w:style>
  <w:style w:type="paragraph" w:customStyle="1" w:styleId="xl75">
    <w:name w:val="xl75"/>
    <w:basedOn w:val="Normal"/>
    <w:rsid w:val="007264B1"/>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FF"/>
      <w:sz w:val="26"/>
      <w:szCs w:val="26"/>
      <w:lang w:val="en-US"/>
    </w:rPr>
  </w:style>
  <w:style w:type="paragraph" w:customStyle="1" w:styleId="xl76">
    <w:name w:val="xl7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FF"/>
      <w:sz w:val="26"/>
      <w:szCs w:val="26"/>
      <w:lang w:val="en-US"/>
    </w:rPr>
  </w:style>
  <w:style w:type="paragraph" w:customStyle="1" w:styleId="Char4">
    <w:name w:val="Char4"/>
    <w:basedOn w:val="Normal"/>
    <w:rsid w:val="007264B1"/>
    <w:pPr>
      <w:spacing w:line="240" w:lineRule="exact"/>
    </w:pPr>
    <w:rPr>
      <w:rFonts w:ascii="Verdana" w:eastAsia="Times New Roman" w:hAnsi="Verdana" w:cs="Verdana"/>
      <w:sz w:val="20"/>
      <w:szCs w:val="20"/>
      <w:lang w:val="en-US"/>
    </w:rPr>
  </w:style>
  <w:style w:type="paragraph" w:customStyle="1" w:styleId="CharCharCharCharCharCharCharCharCharCharCharCharCharChar1CharCharCharChar4">
    <w:name w:val="Char Char Char Char Char Char Char Char Char Char Char Char Char Char1 Char Char Char Char4"/>
    <w:autoRedefine/>
    <w:rsid w:val="007264B1"/>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4">
    <w:name w:val="Char Char Char Char4"/>
    <w:basedOn w:val="Heading3"/>
    <w:autoRedefine/>
    <w:rsid w:val="007264B1"/>
    <w:pPr>
      <w:keepLines/>
      <w:widowControl w:val="0"/>
      <w:numPr>
        <w:ilvl w:val="0"/>
        <w:numId w:val="0"/>
      </w:numPr>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val="en-US" w:eastAsia="zh-CN"/>
    </w:rPr>
  </w:style>
  <w:style w:type="character" w:customStyle="1" w:styleId="CharChar44">
    <w:name w:val="Char Char44"/>
    <w:rsid w:val="007264B1"/>
    <w:rPr>
      <w:color w:val="0000FF"/>
      <w:lang w:val="en-US" w:eastAsia="en-US" w:bidi="ar-SA"/>
    </w:rPr>
  </w:style>
  <w:style w:type="paragraph" w:customStyle="1" w:styleId="MMTopic1">
    <w:name w:val="MM Topic 1"/>
    <w:basedOn w:val="Heading1"/>
    <w:link w:val="MMTopic1Char"/>
    <w:rsid w:val="007264B1"/>
    <w:pPr>
      <w:numPr>
        <w:numId w:val="48"/>
      </w:numPr>
      <w:spacing w:line="276" w:lineRule="auto"/>
      <w:jc w:val="left"/>
    </w:pPr>
    <w:rPr>
      <w:rFonts w:ascii="Cambria" w:hAnsi="Cambria" w:cs="Times New Roman"/>
      <w:i w:val="0"/>
      <w:lang w:val="en-US"/>
    </w:rPr>
  </w:style>
  <w:style w:type="character" w:customStyle="1" w:styleId="MMTopic1Char">
    <w:name w:val="MM Topic 1 Char"/>
    <w:link w:val="MMTopic1"/>
    <w:rsid w:val="007264B1"/>
    <w:rPr>
      <w:rFonts w:ascii="Cambria" w:eastAsia="Times New Roman" w:hAnsi="Cambria" w:cs="Times New Roman"/>
      <w:b/>
      <w:bCs/>
      <w:kern w:val="32"/>
      <w:sz w:val="32"/>
      <w:szCs w:val="32"/>
      <w:lang w:val="en-US"/>
    </w:rPr>
  </w:style>
  <w:style w:type="paragraph" w:customStyle="1" w:styleId="MMTopic3">
    <w:name w:val="MM Topic 3"/>
    <w:basedOn w:val="Heading3"/>
    <w:link w:val="MMTopic3Char"/>
    <w:rsid w:val="007264B1"/>
    <w:pPr>
      <w:numPr>
        <w:numId w:val="48"/>
      </w:numPr>
      <w:spacing w:line="276" w:lineRule="auto"/>
    </w:pPr>
    <w:rPr>
      <w:rFonts w:ascii="Cambria" w:hAnsi="Cambria"/>
      <w:lang w:val="en-US" w:eastAsia="en-US"/>
    </w:rPr>
  </w:style>
  <w:style w:type="character" w:customStyle="1" w:styleId="MMTopic3Char">
    <w:name w:val="MM Topic 3 Char"/>
    <w:link w:val="MMTopic3"/>
    <w:rsid w:val="007264B1"/>
    <w:rPr>
      <w:rFonts w:ascii="Cambria" w:eastAsia="Times New Roman" w:hAnsi="Cambria" w:cs="Times New Roman"/>
      <w:b/>
      <w:bCs/>
      <w:sz w:val="26"/>
      <w:szCs w:val="26"/>
      <w:lang w:val="en-US"/>
    </w:rPr>
  </w:style>
  <w:style w:type="paragraph" w:customStyle="1" w:styleId="MMTopic4">
    <w:name w:val="MM Topic 4"/>
    <w:basedOn w:val="Heading4"/>
    <w:rsid w:val="007264B1"/>
    <w:pPr>
      <w:numPr>
        <w:ilvl w:val="4"/>
        <w:numId w:val="48"/>
      </w:numPr>
      <w:spacing w:line="276" w:lineRule="auto"/>
    </w:pPr>
    <w:rPr>
      <w:rFonts w:ascii="Calibri" w:hAnsi="Calibri"/>
      <w:lang w:val="en-US" w:eastAsia="en-US"/>
    </w:rPr>
  </w:style>
  <w:style w:type="paragraph" w:customStyle="1" w:styleId="MMTopic5">
    <w:name w:val="MM Topic 5"/>
    <w:basedOn w:val="Heading5"/>
    <w:rsid w:val="007264B1"/>
    <w:pPr>
      <w:numPr>
        <w:ilvl w:val="0"/>
        <w:numId w:val="0"/>
      </w:numPr>
      <w:spacing w:after="120" w:line="276" w:lineRule="auto"/>
    </w:pPr>
    <w:rPr>
      <w:rFonts w:ascii="Calibri" w:hAnsi="Calibri"/>
      <w:sz w:val="28"/>
      <w:lang w:val="en-US"/>
    </w:rPr>
  </w:style>
  <w:style w:type="paragraph" w:customStyle="1" w:styleId="MMTopic2">
    <w:name w:val="MM Topic 2"/>
    <w:basedOn w:val="Heading2"/>
    <w:link w:val="MMTopic2Char"/>
    <w:rsid w:val="007264B1"/>
    <w:pPr>
      <w:numPr>
        <w:ilvl w:val="0"/>
        <w:numId w:val="0"/>
      </w:numPr>
      <w:spacing w:before="60"/>
      <w:jc w:val="center"/>
    </w:pPr>
    <w:rPr>
      <w:rFonts w:ascii="Times New Roman" w:hAnsi="Times New Roman"/>
      <w:b w:val="0"/>
      <w:lang w:val="en-US" w:eastAsia="en-US"/>
    </w:rPr>
  </w:style>
  <w:style w:type="character" w:customStyle="1" w:styleId="MMTopic2Char">
    <w:name w:val="MM Topic 2 Char"/>
    <w:link w:val="MMTopic2"/>
    <w:rsid w:val="007264B1"/>
    <w:rPr>
      <w:rFonts w:eastAsia="Times New Roman" w:cs="Times New Roman"/>
      <w:bCs/>
      <w:iCs/>
      <w:szCs w:val="28"/>
      <w:lang w:val="en-US"/>
    </w:rPr>
  </w:style>
  <w:style w:type="paragraph" w:styleId="TOCHeading">
    <w:name w:val="TOC Heading"/>
    <w:basedOn w:val="Heading1"/>
    <w:next w:val="Normal"/>
    <w:uiPriority w:val="39"/>
    <w:qFormat/>
    <w:rsid w:val="007264B1"/>
    <w:pPr>
      <w:keepLines/>
      <w:numPr>
        <w:numId w:val="0"/>
      </w:numPr>
      <w:spacing w:before="480" w:after="0" w:line="276" w:lineRule="auto"/>
      <w:jc w:val="left"/>
      <w:outlineLvl w:val="9"/>
    </w:pPr>
    <w:rPr>
      <w:rFonts w:ascii="Cambria" w:hAnsi="Cambria" w:cs="Times New Roman"/>
      <w:i w:val="0"/>
      <w:color w:val="365F91"/>
      <w:kern w:val="0"/>
      <w:sz w:val="28"/>
      <w:szCs w:val="28"/>
      <w:lang w:val="en-U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7264B1"/>
    <w:pPr>
      <w:keepNext w:val="0"/>
      <w:numPr>
        <w:ilvl w:val="0"/>
        <w:numId w:val="0"/>
      </w:numPr>
      <w:autoSpaceDE w:val="0"/>
      <w:autoSpaceDN w:val="0"/>
      <w:adjustRightInd w:val="0"/>
      <w:spacing w:before="120" w:after="0"/>
      <w:jc w:val="both"/>
    </w:pPr>
    <w:rPr>
      <w:rFonts w:ascii="Times New RomanH" w:hAnsi="Times New RomanH"/>
      <w:i/>
      <w:iCs/>
      <w:szCs w:val="24"/>
      <w:lang w:val="en-US" w:eastAsia="en-US"/>
    </w:rPr>
  </w:style>
  <w:style w:type="character" w:customStyle="1" w:styleId="StyleHeading4h4H4Sub-ClauseSub-paragraphClauseSubSubNoNameChar">
    <w:name w:val="Style Heading 4h4H4Sub-Clause Sub-paragraphClauseSubSub_No&amp;Name... Char"/>
    <w:link w:val="StyleHeading4h4H4Sub-ClauseSub-paragraphClauseSubSubNoName"/>
    <w:rsid w:val="007264B1"/>
    <w:rPr>
      <w:rFonts w:ascii="Times New RomanH" w:eastAsia="Times New Roman" w:hAnsi="Times New RomanH" w:cs="Times New Roman"/>
      <w:b/>
      <w:bCs/>
      <w:i/>
      <w:iCs/>
      <w:szCs w:val="24"/>
      <w:lang w:val="en-US"/>
    </w:rPr>
  </w:style>
  <w:style w:type="paragraph" w:customStyle="1" w:styleId="StyleHeading4h4H4Sub-ClauseSub-paragraphClauseSubSubNoName1">
    <w:name w:val="Style Heading 4h4H4Sub-Clause Sub-paragraphClauseSubSub_No&amp;Name...1"/>
    <w:basedOn w:val="Heading4"/>
    <w:rsid w:val="007264B1"/>
    <w:pPr>
      <w:keepNext w:val="0"/>
      <w:numPr>
        <w:ilvl w:val="0"/>
        <w:numId w:val="0"/>
      </w:numPr>
      <w:autoSpaceDE w:val="0"/>
      <w:autoSpaceDN w:val="0"/>
      <w:adjustRightInd w:val="0"/>
      <w:spacing w:before="0" w:after="0"/>
      <w:jc w:val="both"/>
    </w:pPr>
    <w:rPr>
      <w:bCs w:val="0"/>
      <w:i/>
      <w:iCs/>
      <w:szCs w:val="20"/>
      <w:lang w:val="en-US" w:eastAsia="en-US"/>
    </w:rPr>
  </w:style>
  <w:style w:type="paragraph" w:customStyle="1" w:styleId="font7">
    <w:name w:val="font7"/>
    <w:basedOn w:val="Normal"/>
    <w:rsid w:val="007264B1"/>
    <w:pPr>
      <w:spacing w:before="100" w:beforeAutospacing="1" w:after="100" w:afterAutospacing="1"/>
    </w:pPr>
    <w:rPr>
      <w:rFonts w:eastAsia="Times New Roman" w:cs="Times New Roman"/>
      <w:color w:val="FF0000"/>
      <w:sz w:val="22"/>
      <w:lang w:val="en-US"/>
    </w:rPr>
  </w:style>
  <w:style w:type="paragraph" w:customStyle="1" w:styleId="font9">
    <w:name w:val="font9"/>
    <w:basedOn w:val="Normal"/>
    <w:rsid w:val="007264B1"/>
    <w:pPr>
      <w:spacing w:before="100" w:beforeAutospacing="1" w:after="100" w:afterAutospacing="1"/>
    </w:pPr>
    <w:rPr>
      <w:rFonts w:eastAsia="Times New Roman" w:cs="Times New Roman"/>
      <w:color w:val="0066CC"/>
      <w:sz w:val="22"/>
      <w:lang w:val="en-US"/>
    </w:rPr>
  </w:style>
  <w:style w:type="paragraph" w:customStyle="1" w:styleId="font10">
    <w:name w:val="font10"/>
    <w:basedOn w:val="Normal"/>
    <w:rsid w:val="007264B1"/>
    <w:pPr>
      <w:spacing w:before="100" w:beforeAutospacing="1" w:after="100" w:afterAutospacing="1"/>
    </w:pPr>
    <w:rPr>
      <w:rFonts w:eastAsia="Times New Roman" w:cs="Times New Roman"/>
      <w:color w:val="0066CC"/>
      <w:sz w:val="22"/>
      <w:u w:val="single"/>
      <w:lang w:val="en-US"/>
    </w:rPr>
  </w:style>
  <w:style w:type="paragraph" w:customStyle="1" w:styleId="font11">
    <w:name w:val="font11"/>
    <w:basedOn w:val="Normal"/>
    <w:rsid w:val="007264B1"/>
    <w:pPr>
      <w:spacing w:before="100" w:beforeAutospacing="1" w:after="100" w:afterAutospacing="1"/>
    </w:pPr>
    <w:rPr>
      <w:rFonts w:eastAsia="Times New Roman" w:cs="Times New Roman"/>
      <w:color w:val="000000"/>
      <w:sz w:val="22"/>
      <w:lang w:val="en-US"/>
    </w:rPr>
  </w:style>
  <w:style w:type="paragraph" w:customStyle="1" w:styleId="font12">
    <w:name w:val="font12"/>
    <w:basedOn w:val="Normal"/>
    <w:rsid w:val="007264B1"/>
    <w:pPr>
      <w:spacing w:before="100" w:beforeAutospacing="1" w:after="100" w:afterAutospacing="1"/>
    </w:pPr>
    <w:rPr>
      <w:rFonts w:eastAsia="Times New Roman" w:cs="Times New Roman"/>
      <w:i/>
      <w:iCs/>
      <w:color w:val="FF0000"/>
      <w:sz w:val="22"/>
      <w:lang w:val="en-US"/>
    </w:rPr>
  </w:style>
  <w:style w:type="paragraph" w:customStyle="1" w:styleId="font13">
    <w:name w:val="font13"/>
    <w:basedOn w:val="Normal"/>
    <w:rsid w:val="007264B1"/>
    <w:pPr>
      <w:spacing w:before="100" w:beforeAutospacing="1" w:after="100" w:afterAutospacing="1"/>
    </w:pPr>
    <w:rPr>
      <w:rFonts w:eastAsia="Times New Roman" w:cs="Times New Roman"/>
      <w:sz w:val="22"/>
      <w:lang w:val="en-US"/>
    </w:rPr>
  </w:style>
  <w:style w:type="paragraph" w:customStyle="1" w:styleId="font14">
    <w:name w:val="font14"/>
    <w:basedOn w:val="Normal"/>
    <w:rsid w:val="007264B1"/>
    <w:pPr>
      <w:spacing w:before="100" w:beforeAutospacing="1" w:after="100" w:afterAutospacing="1"/>
    </w:pPr>
    <w:rPr>
      <w:rFonts w:eastAsia="Times New Roman" w:cs="Times New Roman"/>
      <w:color w:val="FF0000"/>
      <w:sz w:val="22"/>
      <w:u w:val="single"/>
      <w:lang w:val="en-US"/>
    </w:rPr>
  </w:style>
  <w:style w:type="paragraph" w:customStyle="1" w:styleId="font15">
    <w:name w:val="font15"/>
    <w:basedOn w:val="Normal"/>
    <w:rsid w:val="007264B1"/>
    <w:pPr>
      <w:spacing w:before="100" w:beforeAutospacing="1" w:after="100" w:afterAutospacing="1"/>
    </w:pPr>
    <w:rPr>
      <w:rFonts w:ascii="Calibri" w:eastAsia="Times New Roman" w:hAnsi="Calibri" w:cs="Times New Roman"/>
      <w:color w:val="FF0000"/>
      <w:sz w:val="22"/>
      <w:lang w:val="en-US"/>
    </w:rPr>
  </w:style>
  <w:style w:type="paragraph" w:customStyle="1" w:styleId="font16">
    <w:name w:val="font16"/>
    <w:basedOn w:val="Normal"/>
    <w:rsid w:val="007264B1"/>
    <w:pPr>
      <w:spacing w:before="100" w:beforeAutospacing="1" w:after="100" w:afterAutospacing="1"/>
    </w:pPr>
    <w:rPr>
      <w:rFonts w:eastAsia="Times New Roman" w:cs="Times New Roman"/>
      <w:b/>
      <w:bCs/>
      <w:color w:val="FF0000"/>
      <w:sz w:val="22"/>
      <w:lang w:val="en-US"/>
    </w:rPr>
  </w:style>
  <w:style w:type="paragraph" w:customStyle="1" w:styleId="font17">
    <w:name w:val="font17"/>
    <w:basedOn w:val="Normal"/>
    <w:rsid w:val="007264B1"/>
    <w:pPr>
      <w:spacing w:before="100" w:beforeAutospacing="1" w:after="100" w:afterAutospacing="1"/>
    </w:pPr>
    <w:rPr>
      <w:rFonts w:eastAsia="Times New Roman" w:cs="Times New Roman"/>
      <w:color w:val="0000FF"/>
      <w:sz w:val="22"/>
      <w:lang w:val="en-US"/>
    </w:rPr>
  </w:style>
  <w:style w:type="paragraph" w:customStyle="1" w:styleId="font18">
    <w:name w:val="font18"/>
    <w:basedOn w:val="Normal"/>
    <w:rsid w:val="007264B1"/>
    <w:pPr>
      <w:spacing w:before="100" w:beforeAutospacing="1" w:after="100" w:afterAutospacing="1"/>
    </w:pPr>
    <w:rPr>
      <w:rFonts w:eastAsia="Times New Roman" w:cs="Times New Roman"/>
      <w:color w:val="000000"/>
      <w:sz w:val="22"/>
      <w:lang w:val="en-US"/>
    </w:rPr>
  </w:style>
  <w:style w:type="paragraph" w:customStyle="1" w:styleId="xl77">
    <w:name w:val="xl77"/>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val="en-US"/>
    </w:rPr>
  </w:style>
  <w:style w:type="paragraph" w:customStyle="1" w:styleId="xl78">
    <w:name w:val="xl78"/>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eastAsia="Times New Roman" w:cs="Times New Roman"/>
      <w:sz w:val="24"/>
      <w:szCs w:val="24"/>
      <w:lang w:val="en-US"/>
    </w:rPr>
  </w:style>
  <w:style w:type="paragraph" w:customStyle="1" w:styleId="xl79">
    <w:name w:val="xl79"/>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lang w:val="en-US"/>
    </w:rPr>
  </w:style>
  <w:style w:type="paragraph" w:customStyle="1" w:styleId="xl80">
    <w:name w:val="xl8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val="en-US"/>
    </w:rPr>
  </w:style>
  <w:style w:type="paragraph" w:customStyle="1" w:styleId="xl81">
    <w:name w:val="xl81"/>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eastAsia="Times New Roman" w:cs="Times New Roman"/>
      <w:sz w:val="24"/>
      <w:szCs w:val="24"/>
      <w:lang w:val="en-US"/>
    </w:rPr>
  </w:style>
  <w:style w:type="paragraph" w:customStyle="1" w:styleId="xl82">
    <w:name w:val="xl82"/>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val="en-US"/>
    </w:rPr>
  </w:style>
  <w:style w:type="paragraph" w:customStyle="1" w:styleId="xl83">
    <w:name w:val="xl83"/>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val="en-US"/>
    </w:rPr>
  </w:style>
  <w:style w:type="paragraph" w:customStyle="1" w:styleId="xl84">
    <w:name w:val="xl84"/>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eastAsia="Times New Roman" w:cs="Times New Roman"/>
      <w:b/>
      <w:bCs/>
      <w:sz w:val="24"/>
      <w:szCs w:val="24"/>
      <w:lang w:val="en-US"/>
    </w:rPr>
  </w:style>
  <w:style w:type="paragraph" w:customStyle="1" w:styleId="xl85">
    <w:name w:val="xl85"/>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val="en-US"/>
    </w:rPr>
  </w:style>
  <w:style w:type="paragraph" w:customStyle="1" w:styleId="xl86">
    <w:name w:val="xl8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0070C0"/>
      <w:sz w:val="24"/>
      <w:szCs w:val="24"/>
      <w:lang w:val="en-US"/>
    </w:rPr>
  </w:style>
  <w:style w:type="paragraph" w:customStyle="1" w:styleId="xl87">
    <w:name w:val="xl87"/>
    <w:basedOn w:val="Normal"/>
    <w:rsid w:val="007264B1"/>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top"/>
    </w:pPr>
    <w:rPr>
      <w:rFonts w:eastAsia="Times New Roman" w:cs="Times New Roman"/>
      <w:sz w:val="24"/>
      <w:szCs w:val="24"/>
      <w:lang w:val="en-US"/>
    </w:rPr>
  </w:style>
  <w:style w:type="paragraph" w:customStyle="1" w:styleId="xl88">
    <w:name w:val="xl88"/>
    <w:basedOn w:val="Normal"/>
    <w:rsid w:val="007264B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eastAsia="Times New Roman" w:cs="Times New Roman"/>
      <w:sz w:val="24"/>
      <w:szCs w:val="24"/>
      <w:lang w:val="en-US"/>
    </w:rPr>
  </w:style>
  <w:style w:type="paragraph" w:customStyle="1" w:styleId="xl89">
    <w:name w:val="xl89"/>
    <w:basedOn w:val="Normal"/>
    <w:rsid w:val="007264B1"/>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top"/>
    </w:pPr>
    <w:rPr>
      <w:rFonts w:eastAsia="Times New Roman" w:cs="Times New Roman"/>
      <w:sz w:val="24"/>
      <w:szCs w:val="24"/>
      <w:lang w:val="en-US"/>
    </w:rPr>
  </w:style>
  <w:style w:type="paragraph" w:customStyle="1" w:styleId="xl90">
    <w:name w:val="xl9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000000"/>
      <w:sz w:val="24"/>
      <w:szCs w:val="24"/>
      <w:lang w:val="en-US"/>
    </w:rPr>
  </w:style>
  <w:style w:type="paragraph" w:customStyle="1" w:styleId="xl91">
    <w:name w:val="xl91"/>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0000FF"/>
      <w:sz w:val="24"/>
      <w:szCs w:val="24"/>
      <w:lang w:val="en-US"/>
    </w:rPr>
  </w:style>
  <w:style w:type="paragraph" w:customStyle="1" w:styleId="xl92">
    <w:name w:val="xl92"/>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val="en-US"/>
    </w:rPr>
  </w:style>
  <w:style w:type="paragraph" w:customStyle="1" w:styleId="xl93">
    <w:name w:val="xl93"/>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FF0000"/>
      <w:sz w:val="24"/>
      <w:szCs w:val="24"/>
      <w:lang w:val="en-US"/>
    </w:rPr>
  </w:style>
  <w:style w:type="paragraph" w:customStyle="1" w:styleId="xl94">
    <w:name w:val="xl9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val="en-US"/>
    </w:rPr>
  </w:style>
  <w:style w:type="paragraph" w:customStyle="1" w:styleId="xl95">
    <w:name w:val="xl95"/>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val="en-US"/>
    </w:rPr>
  </w:style>
  <w:style w:type="paragraph" w:customStyle="1" w:styleId="xl96">
    <w:name w:val="xl9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val="en-US"/>
    </w:rPr>
  </w:style>
  <w:style w:type="paragraph" w:customStyle="1" w:styleId="xl97">
    <w:name w:val="xl97"/>
    <w:basedOn w:val="Normal"/>
    <w:rsid w:val="007264B1"/>
    <w:pPr>
      <w:spacing w:before="100" w:beforeAutospacing="1" w:after="100" w:afterAutospacing="1"/>
    </w:pPr>
    <w:rPr>
      <w:rFonts w:eastAsia="Times New Roman" w:cs="Times New Roman"/>
      <w:color w:val="FF0000"/>
      <w:sz w:val="24"/>
      <w:szCs w:val="24"/>
      <w:lang w:val="en-US"/>
    </w:rPr>
  </w:style>
  <w:style w:type="paragraph" w:customStyle="1" w:styleId="xl98">
    <w:name w:val="xl98"/>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FF0000"/>
      <w:sz w:val="24"/>
      <w:szCs w:val="24"/>
      <w:lang w:val="en-US"/>
    </w:rPr>
  </w:style>
  <w:style w:type="paragraph" w:customStyle="1" w:styleId="xl99">
    <w:name w:val="xl99"/>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FF0000"/>
      <w:sz w:val="24"/>
      <w:szCs w:val="24"/>
      <w:lang w:val="en-US"/>
    </w:rPr>
  </w:style>
  <w:style w:type="paragraph" w:customStyle="1" w:styleId="xl100">
    <w:name w:val="xl100"/>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eastAsia="Times New Roman" w:cs="Times New Roman"/>
      <w:color w:val="FF0000"/>
      <w:sz w:val="24"/>
      <w:szCs w:val="24"/>
      <w:lang w:val="en-US"/>
    </w:rPr>
  </w:style>
  <w:style w:type="paragraph" w:customStyle="1" w:styleId="xl101">
    <w:name w:val="xl101"/>
    <w:basedOn w:val="Normal"/>
    <w:rsid w:val="007264B1"/>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 w:val="24"/>
      <w:szCs w:val="24"/>
      <w:lang w:val="en-US"/>
    </w:rPr>
  </w:style>
  <w:style w:type="paragraph" w:customStyle="1" w:styleId="xl102">
    <w:name w:val="xl102"/>
    <w:basedOn w:val="Normal"/>
    <w:rsid w:val="007264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 w:val="24"/>
      <w:szCs w:val="24"/>
      <w:lang w:val="en-US"/>
    </w:rPr>
  </w:style>
  <w:style w:type="paragraph" w:customStyle="1" w:styleId="xl103">
    <w:name w:val="xl103"/>
    <w:basedOn w:val="Normal"/>
    <w:rsid w:val="007264B1"/>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textAlignment w:val="top"/>
    </w:pPr>
    <w:rPr>
      <w:rFonts w:eastAsia="Times New Roman" w:cs="Times New Roman"/>
      <w:sz w:val="24"/>
      <w:szCs w:val="24"/>
      <w:lang w:val="en-US"/>
    </w:rPr>
  </w:style>
  <w:style w:type="paragraph" w:customStyle="1" w:styleId="xl104">
    <w:name w:val="xl10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u w:val="single"/>
      <w:lang w:val="en-US"/>
    </w:rPr>
  </w:style>
  <w:style w:type="paragraph" w:customStyle="1" w:styleId="xl105">
    <w:name w:val="xl105"/>
    <w:basedOn w:val="Normal"/>
    <w:rsid w:val="007264B1"/>
    <w:pPr>
      <w:spacing w:before="100" w:beforeAutospacing="1" w:after="100" w:afterAutospacing="1"/>
    </w:pPr>
    <w:rPr>
      <w:rFonts w:eastAsia="Times New Roman" w:cs="Times New Roman"/>
      <w:i/>
      <w:iCs/>
      <w:color w:val="0000FF"/>
      <w:sz w:val="24"/>
      <w:szCs w:val="24"/>
      <w:lang w:val="en-US"/>
    </w:rPr>
  </w:style>
  <w:style w:type="paragraph" w:customStyle="1" w:styleId="xl106">
    <w:name w:val="xl106"/>
    <w:basedOn w:val="Normal"/>
    <w:rsid w:val="007264B1"/>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b/>
      <w:bCs/>
      <w:sz w:val="24"/>
      <w:szCs w:val="24"/>
      <w:lang w:val="en-US"/>
    </w:rPr>
  </w:style>
  <w:style w:type="paragraph" w:customStyle="1" w:styleId="xl107">
    <w:name w:val="xl107"/>
    <w:basedOn w:val="Normal"/>
    <w:rsid w:val="007264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b/>
      <w:bCs/>
      <w:sz w:val="24"/>
      <w:szCs w:val="24"/>
      <w:lang w:val="en-US"/>
    </w:rPr>
  </w:style>
  <w:style w:type="paragraph" w:customStyle="1" w:styleId="xl108">
    <w:name w:val="xl108"/>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eastAsia="Times New Roman" w:cs="Times New Roman"/>
      <w:b/>
      <w:bCs/>
      <w:sz w:val="24"/>
      <w:szCs w:val="24"/>
      <w:lang w:val="en-US"/>
    </w:rPr>
  </w:style>
  <w:style w:type="paragraph" w:customStyle="1" w:styleId="xl109">
    <w:name w:val="xl109"/>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pPr>
    <w:rPr>
      <w:rFonts w:eastAsia="Times New Roman" w:cs="Times New Roman"/>
      <w:sz w:val="24"/>
      <w:szCs w:val="24"/>
      <w:lang w:val="en-US"/>
    </w:rPr>
  </w:style>
  <w:style w:type="paragraph" w:customStyle="1" w:styleId="xl110">
    <w:name w:val="xl11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color w:val="FF0000"/>
      <w:sz w:val="24"/>
      <w:szCs w:val="24"/>
      <w:lang w:val="en-US"/>
    </w:rPr>
  </w:style>
  <w:style w:type="paragraph" w:customStyle="1" w:styleId="xl111">
    <w:name w:val="xl111"/>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FF0000"/>
      <w:sz w:val="24"/>
      <w:szCs w:val="24"/>
      <w:lang w:val="en-US"/>
    </w:rPr>
  </w:style>
  <w:style w:type="paragraph" w:customStyle="1" w:styleId="xl112">
    <w:name w:val="xl112"/>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FF0000"/>
      <w:sz w:val="24"/>
      <w:szCs w:val="24"/>
      <w:lang w:val="en-US"/>
    </w:rPr>
  </w:style>
  <w:style w:type="paragraph" w:customStyle="1" w:styleId="xl113">
    <w:name w:val="xl113"/>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4"/>
      <w:szCs w:val="24"/>
      <w:lang w:val="en-US"/>
    </w:rPr>
  </w:style>
  <w:style w:type="paragraph" w:customStyle="1" w:styleId="xl114">
    <w:name w:val="xl11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000000"/>
      <w:sz w:val="24"/>
      <w:szCs w:val="24"/>
      <w:lang w:val="en-US"/>
    </w:rPr>
  </w:style>
  <w:style w:type="paragraph" w:customStyle="1" w:styleId="xl115">
    <w:name w:val="xl115"/>
    <w:basedOn w:val="Normal"/>
    <w:rsid w:val="007264B1"/>
    <w:pPr>
      <w:spacing w:before="100" w:beforeAutospacing="1" w:after="100" w:afterAutospacing="1"/>
      <w:jc w:val="center"/>
    </w:pPr>
    <w:rPr>
      <w:rFonts w:eastAsia="Times New Roman" w:cs="Times New Roman"/>
      <w:sz w:val="24"/>
      <w:szCs w:val="24"/>
      <w:lang w:val="en-US"/>
    </w:rPr>
  </w:style>
  <w:style w:type="paragraph" w:customStyle="1" w:styleId="xl116">
    <w:name w:val="xl116"/>
    <w:basedOn w:val="Normal"/>
    <w:rsid w:val="007264B1"/>
    <w:pPr>
      <w:spacing w:before="100" w:beforeAutospacing="1" w:after="100" w:afterAutospacing="1"/>
      <w:jc w:val="center"/>
    </w:pPr>
    <w:rPr>
      <w:rFonts w:eastAsia="Times New Roman" w:cs="Times New Roman"/>
      <w:sz w:val="24"/>
      <w:szCs w:val="24"/>
      <w:lang w:val="en-US"/>
    </w:rPr>
  </w:style>
  <w:style w:type="paragraph" w:customStyle="1" w:styleId="xl117">
    <w:name w:val="xl117"/>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lang w:val="en-US"/>
    </w:rPr>
  </w:style>
  <w:style w:type="paragraph" w:customStyle="1" w:styleId="xl118">
    <w:name w:val="xl118"/>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val="en-US"/>
    </w:rPr>
  </w:style>
  <w:style w:type="paragraph" w:customStyle="1" w:styleId="xl119">
    <w:name w:val="xl119"/>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FF"/>
      <w:sz w:val="24"/>
      <w:szCs w:val="24"/>
      <w:lang w:val="en-US"/>
    </w:rPr>
  </w:style>
  <w:style w:type="paragraph" w:customStyle="1" w:styleId="xl120">
    <w:name w:val="xl120"/>
    <w:basedOn w:val="Normal"/>
    <w:rsid w:val="007264B1"/>
    <w:pPr>
      <w:shd w:val="clear" w:color="000000" w:fill="FFFFFF"/>
      <w:spacing w:before="100" w:beforeAutospacing="1" w:after="100" w:afterAutospacing="1"/>
    </w:pPr>
    <w:rPr>
      <w:rFonts w:eastAsia="Times New Roman" w:cs="Times New Roman"/>
      <w:sz w:val="24"/>
      <w:szCs w:val="24"/>
      <w:lang w:val="en-US"/>
    </w:rPr>
  </w:style>
  <w:style w:type="paragraph" w:customStyle="1" w:styleId="xl121">
    <w:name w:val="xl121"/>
    <w:basedOn w:val="Normal"/>
    <w:rsid w:val="007264B1"/>
    <w:pPr>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22">
    <w:name w:val="xl122"/>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sz w:val="24"/>
      <w:szCs w:val="24"/>
      <w:lang w:val="en-US"/>
    </w:rPr>
  </w:style>
  <w:style w:type="paragraph" w:customStyle="1" w:styleId="xl123">
    <w:name w:val="xl123"/>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FF0000"/>
      <w:sz w:val="24"/>
      <w:szCs w:val="24"/>
      <w:lang w:val="en-US"/>
    </w:rPr>
  </w:style>
  <w:style w:type="paragraph" w:customStyle="1" w:styleId="xl124">
    <w:name w:val="xl12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25">
    <w:name w:val="xl125"/>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sz w:val="24"/>
      <w:szCs w:val="24"/>
      <w:lang w:val="en-US"/>
    </w:rPr>
  </w:style>
  <w:style w:type="paragraph" w:customStyle="1" w:styleId="xl126">
    <w:name w:val="xl126"/>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4"/>
      <w:szCs w:val="24"/>
      <w:lang w:val="en-US"/>
    </w:rPr>
  </w:style>
  <w:style w:type="paragraph" w:customStyle="1" w:styleId="xl127">
    <w:name w:val="xl127"/>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70C0"/>
      <w:sz w:val="24"/>
      <w:szCs w:val="24"/>
      <w:lang w:val="en-US"/>
    </w:rPr>
  </w:style>
  <w:style w:type="paragraph" w:customStyle="1" w:styleId="xl128">
    <w:name w:val="xl128"/>
    <w:basedOn w:val="Normal"/>
    <w:rsid w:val="007264B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4"/>
      <w:szCs w:val="24"/>
      <w:lang w:val="en-US"/>
    </w:rPr>
  </w:style>
  <w:style w:type="paragraph" w:customStyle="1" w:styleId="xl129">
    <w:name w:val="xl129"/>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4"/>
      <w:szCs w:val="24"/>
      <w:lang w:val="en-US"/>
    </w:rPr>
  </w:style>
  <w:style w:type="paragraph" w:customStyle="1" w:styleId="xl130">
    <w:name w:val="xl13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4"/>
      <w:szCs w:val="24"/>
      <w:lang w:val="en-US"/>
    </w:rPr>
  </w:style>
  <w:style w:type="paragraph" w:customStyle="1" w:styleId="xl131">
    <w:name w:val="xl131"/>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lang w:val="en-US"/>
    </w:rPr>
  </w:style>
  <w:style w:type="paragraph" w:customStyle="1" w:styleId="xl132">
    <w:name w:val="xl132"/>
    <w:basedOn w:val="Normal"/>
    <w:rsid w:val="007264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lang w:val="en-US"/>
    </w:rPr>
  </w:style>
  <w:style w:type="paragraph" w:customStyle="1" w:styleId="xl133">
    <w:name w:val="xl133"/>
    <w:basedOn w:val="Normal"/>
    <w:rsid w:val="007264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4"/>
      <w:szCs w:val="24"/>
      <w:lang w:val="en-US"/>
    </w:rPr>
  </w:style>
  <w:style w:type="paragraph" w:customStyle="1" w:styleId="xl134">
    <w:name w:val="xl134"/>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sz w:val="24"/>
      <w:szCs w:val="24"/>
      <w:lang w:val="en-US"/>
    </w:rPr>
  </w:style>
  <w:style w:type="paragraph" w:customStyle="1" w:styleId="xl135">
    <w:name w:val="xl135"/>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sz w:val="24"/>
      <w:szCs w:val="24"/>
      <w:lang w:val="en-US"/>
    </w:rPr>
  </w:style>
  <w:style w:type="paragraph" w:customStyle="1" w:styleId="xl136">
    <w:name w:val="xl136"/>
    <w:basedOn w:val="Normal"/>
    <w:rsid w:val="007264B1"/>
    <w:pPr>
      <w:spacing w:before="100" w:beforeAutospacing="1" w:after="100" w:afterAutospacing="1"/>
      <w:textAlignment w:val="center"/>
    </w:pPr>
    <w:rPr>
      <w:rFonts w:eastAsia="Times New Roman" w:cs="Times New Roman"/>
      <w:sz w:val="24"/>
      <w:szCs w:val="24"/>
      <w:lang w:val="en-US"/>
    </w:rPr>
  </w:style>
  <w:style w:type="paragraph" w:customStyle="1" w:styleId="xl137">
    <w:name w:val="xl137"/>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0066CC"/>
      <w:sz w:val="24"/>
      <w:szCs w:val="24"/>
      <w:u w:val="single"/>
      <w:lang w:val="en-US"/>
    </w:rPr>
  </w:style>
  <w:style w:type="paragraph" w:customStyle="1" w:styleId="xl138">
    <w:name w:val="xl138"/>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FF0000"/>
      <w:sz w:val="24"/>
      <w:szCs w:val="24"/>
      <w:lang w:val="en-US"/>
    </w:rPr>
  </w:style>
  <w:style w:type="paragraph" w:customStyle="1" w:styleId="xl139">
    <w:name w:val="xl139"/>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FF0000"/>
      <w:sz w:val="24"/>
      <w:szCs w:val="24"/>
      <w:lang w:val="en-US"/>
    </w:rPr>
  </w:style>
  <w:style w:type="paragraph" w:customStyle="1" w:styleId="xl140">
    <w:name w:val="xl140"/>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val="en-US"/>
    </w:rPr>
  </w:style>
  <w:style w:type="paragraph" w:customStyle="1" w:styleId="xl141">
    <w:name w:val="xl141"/>
    <w:basedOn w:val="Normal"/>
    <w:rsid w:val="007264B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42">
    <w:name w:val="xl142"/>
    <w:basedOn w:val="Normal"/>
    <w:rsid w:val="007264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43">
    <w:name w:val="xl143"/>
    <w:basedOn w:val="Normal"/>
    <w:rsid w:val="007264B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44">
    <w:name w:val="xl144"/>
    <w:basedOn w:val="Normal"/>
    <w:rsid w:val="007264B1"/>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 w:val="24"/>
      <w:szCs w:val="24"/>
      <w:lang w:val="en-US"/>
    </w:rPr>
  </w:style>
  <w:style w:type="paragraph" w:customStyle="1" w:styleId="xl145">
    <w:name w:val="xl145"/>
    <w:basedOn w:val="Normal"/>
    <w:rsid w:val="007264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lang w:val="en-US"/>
    </w:rPr>
  </w:style>
  <w:style w:type="paragraph" w:customStyle="1" w:styleId="xl146">
    <w:name w:val="xl146"/>
    <w:basedOn w:val="Normal"/>
    <w:rsid w:val="007264B1"/>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rPr>
      <w:rFonts w:eastAsia="Times New Roman" w:cs="Times New Roman"/>
      <w:sz w:val="24"/>
      <w:szCs w:val="24"/>
      <w:lang w:val="en-US"/>
    </w:rPr>
  </w:style>
  <w:style w:type="paragraph" w:customStyle="1" w:styleId="xl147">
    <w:name w:val="xl147"/>
    <w:basedOn w:val="Normal"/>
    <w:rsid w:val="007264B1"/>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s="Times New Roman"/>
      <w:b/>
      <w:bCs/>
      <w:sz w:val="24"/>
      <w:szCs w:val="24"/>
      <w:lang w:val="en-US"/>
    </w:rPr>
  </w:style>
  <w:style w:type="paragraph" w:customStyle="1" w:styleId="xl148">
    <w:name w:val="xl148"/>
    <w:basedOn w:val="Normal"/>
    <w:rsid w:val="007264B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eastAsia="Times New Roman" w:cs="Times New Roman"/>
      <w:b/>
      <w:bCs/>
      <w:sz w:val="24"/>
      <w:szCs w:val="24"/>
      <w:lang w:val="en-US"/>
    </w:rPr>
  </w:style>
  <w:style w:type="paragraph" w:customStyle="1" w:styleId="xl149">
    <w:name w:val="xl149"/>
    <w:basedOn w:val="Normal"/>
    <w:rsid w:val="007264B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s="Times New Roman"/>
      <w:sz w:val="24"/>
      <w:szCs w:val="24"/>
      <w:lang w:val="en-US"/>
    </w:rPr>
  </w:style>
  <w:style w:type="paragraph" w:customStyle="1" w:styleId="xl150">
    <w:name w:val="xl150"/>
    <w:basedOn w:val="Normal"/>
    <w:rsid w:val="007264B1"/>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rFonts w:eastAsia="Times New Roman" w:cs="Times New Roman"/>
      <w:sz w:val="24"/>
      <w:szCs w:val="24"/>
      <w:lang w:val="en-US"/>
    </w:rPr>
  </w:style>
  <w:style w:type="paragraph" w:customStyle="1" w:styleId="xl151">
    <w:name w:val="xl151"/>
    <w:basedOn w:val="Normal"/>
    <w:rsid w:val="007264B1"/>
    <w:pPr>
      <w:shd w:val="clear" w:color="000000" w:fill="C4D79B"/>
      <w:spacing w:before="100" w:beforeAutospacing="1" w:after="100" w:afterAutospacing="1"/>
    </w:pPr>
    <w:rPr>
      <w:rFonts w:eastAsia="Times New Roman" w:cs="Times New Roman"/>
      <w:sz w:val="24"/>
      <w:szCs w:val="24"/>
      <w:lang w:val="en-US"/>
    </w:rPr>
  </w:style>
  <w:style w:type="paragraph" w:customStyle="1" w:styleId="xl152">
    <w:name w:val="xl152"/>
    <w:basedOn w:val="Normal"/>
    <w:rsid w:val="007264B1"/>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s="Times New Roman"/>
      <w:color w:val="FF0000"/>
      <w:sz w:val="24"/>
      <w:szCs w:val="24"/>
      <w:lang w:val="en-US"/>
    </w:rPr>
  </w:style>
  <w:style w:type="paragraph" w:customStyle="1" w:styleId="xl153">
    <w:name w:val="xl153"/>
    <w:basedOn w:val="Normal"/>
    <w:rsid w:val="007264B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eastAsia="Times New Roman" w:cs="Times New Roman"/>
      <w:color w:val="FF0000"/>
      <w:sz w:val="24"/>
      <w:szCs w:val="24"/>
      <w:lang w:val="en-US"/>
    </w:rPr>
  </w:style>
  <w:style w:type="paragraph" w:customStyle="1" w:styleId="xl154">
    <w:name w:val="xl154"/>
    <w:basedOn w:val="Normal"/>
    <w:rsid w:val="007264B1"/>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rFonts w:eastAsia="Times New Roman" w:cs="Times New Roman"/>
      <w:color w:val="FF0000"/>
      <w:sz w:val="24"/>
      <w:szCs w:val="24"/>
      <w:lang w:val="en-US"/>
    </w:rPr>
  </w:style>
  <w:style w:type="paragraph" w:customStyle="1" w:styleId="xl155">
    <w:name w:val="xl155"/>
    <w:basedOn w:val="Normal"/>
    <w:rsid w:val="007264B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eastAsia="Times New Roman" w:cs="Times New Roman"/>
      <w:b/>
      <w:bCs/>
      <w:color w:val="FF0000"/>
      <w:sz w:val="24"/>
      <w:szCs w:val="24"/>
      <w:lang w:val="en-US"/>
    </w:rPr>
  </w:style>
  <w:style w:type="paragraph" w:customStyle="1" w:styleId="CharCharCharCharCharCharCharCharChar1Char3">
    <w:name w:val="Char Char Char Char Char Char Char Char Char1 Char3"/>
    <w:basedOn w:val="Normal"/>
    <w:next w:val="Normal"/>
    <w:autoRedefine/>
    <w:semiHidden/>
    <w:rsid w:val="007264B1"/>
    <w:pPr>
      <w:spacing w:before="120" w:after="120" w:line="312" w:lineRule="auto"/>
    </w:pPr>
    <w:rPr>
      <w:rFonts w:eastAsia="Times New Roman" w:cs="Times New Roman"/>
      <w:lang w:val="en-US"/>
    </w:rPr>
  </w:style>
  <w:style w:type="character" w:customStyle="1" w:styleId="shorttext">
    <w:name w:val="short_text"/>
    <w:rsid w:val="007264B1"/>
  </w:style>
  <w:style w:type="paragraph" w:customStyle="1" w:styleId="Char3">
    <w:name w:val="Char3"/>
    <w:basedOn w:val="Normal"/>
    <w:rsid w:val="007264B1"/>
    <w:pPr>
      <w:spacing w:line="240" w:lineRule="exact"/>
    </w:pPr>
    <w:rPr>
      <w:rFonts w:ascii="Verdana" w:eastAsia="Times New Roman" w:hAnsi="Verdana" w:cs="Verdana"/>
      <w:sz w:val="20"/>
      <w:szCs w:val="20"/>
      <w:lang w:val="en-US"/>
    </w:rPr>
  </w:style>
  <w:style w:type="paragraph" w:customStyle="1" w:styleId="CharCharCharCharCharCharCharCharCharCharCharCharCharChar1CharCharCharChar3">
    <w:name w:val="Char Char Char Char Char Char Char Char Char Char Char Char Char Char1 Char Char Char Char3"/>
    <w:autoRedefine/>
    <w:rsid w:val="007264B1"/>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3">
    <w:name w:val="Char Char Char Char3"/>
    <w:basedOn w:val="Heading3"/>
    <w:autoRedefine/>
    <w:rsid w:val="007264B1"/>
    <w:pPr>
      <w:keepLines/>
      <w:widowControl w:val="0"/>
      <w:numPr>
        <w:ilvl w:val="0"/>
        <w:numId w:val="0"/>
      </w:numPr>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val="en-US" w:eastAsia="zh-CN"/>
    </w:rPr>
  </w:style>
  <w:style w:type="character" w:customStyle="1" w:styleId="CharChar43">
    <w:name w:val="Char Char43"/>
    <w:rsid w:val="007264B1"/>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7264B1"/>
    <w:pPr>
      <w:spacing w:before="120" w:after="120" w:line="312" w:lineRule="auto"/>
    </w:pPr>
    <w:rPr>
      <w:rFonts w:eastAsia="Times New Roman" w:cs="Times New Roman"/>
      <w:lang w:val="en-US"/>
    </w:rPr>
  </w:style>
  <w:style w:type="paragraph" w:customStyle="1" w:styleId="Char2">
    <w:name w:val="Char2"/>
    <w:basedOn w:val="Normal"/>
    <w:rsid w:val="007264B1"/>
    <w:pPr>
      <w:spacing w:line="240" w:lineRule="exact"/>
    </w:pPr>
    <w:rPr>
      <w:rFonts w:ascii="Verdana" w:eastAsia="Times New Roman" w:hAnsi="Verdana" w:cs="Verdana"/>
      <w:sz w:val="20"/>
      <w:szCs w:val="20"/>
      <w:lang w:val="en-US"/>
    </w:rPr>
  </w:style>
  <w:style w:type="paragraph" w:customStyle="1" w:styleId="CharCharCharCharCharCharCharCharCharCharCharCharCharChar1CharCharCharChar2">
    <w:name w:val="Char Char Char Char Char Char Char Char Char Char Char Char Char Char1 Char Char Char Char2"/>
    <w:autoRedefine/>
    <w:rsid w:val="007264B1"/>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2">
    <w:name w:val="Char Char Char Char2"/>
    <w:basedOn w:val="Heading3"/>
    <w:autoRedefine/>
    <w:rsid w:val="007264B1"/>
    <w:pPr>
      <w:keepLines/>
      <w:widowControl w:val="0"/>
      <w:numPr>
        <w:ilvl w:val="0"/>
        <w:numId w:val="0"/>
      </w:numPr>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val="en-US" w:eastAsia="zh-CN"/>
    </w:rPr>
  </w:style>
  <w:style w:type="character" w:customStyle="1" w:styleId="CharChar42">
    <w:name w:val="Char Char42"/>
    <w:rsid w:val="007264B1"/>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7264B1"/>
    <w:pPr>
      <w:spacing w:before="120" w:after="120" w:line="312" w:lineRule="auto"/>
    </w:pPr>
    <w:rPr>
      <w:rFonts w:eastAsia="Times New Roman" w:cs="Times New Roman"/>
      <w:lang w:val="en-US"/>
    </w:rPr>
  </w:style>
  <w:style w:type="paragraph" w:customStyle="1" w:styleId="Char1">
    <w:name w:val="Char1"/>
    <w:basedOn w:val="Normal"/>
    <w:rsid w:val="007264B1"/>
    <w:pPr>
      <w:spacing w:line="240" w:lineRule="exact"/>
    </w:pPr>
    <w:rPr>
      <w:rFonts w:ascii="Verdana" w:eastAsia="Times New Roman" w:hAnsi="Verdana" w:cs="Verdana"/>
      <w:sz w:val="20"/>
      <w:szCs w:val="20"/>
      <w:lang w:val="en-US"/>
    </w:rPr>
  </w:style>
  <w:style w:type="paragraph" w:customStyle="1" w:styleId="CharCharCharCharCharCharCharCharCharCharCharCharCharChar1CharCharCharChar1">
    <w:name w:val="Char Char Char Char Char Char Char Char Char Char Char Char Char Char1 Char Char Char Char1"/>
    <w:autoRedefine/>
    <w:rsid w:val="007264B1"/>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1">
    <w:name w:val="Char Char Char Char1"/>
    <w:basedOn w:val="Heading3"/>
    <w:autoRedefine/>
    <w:rsid w:val="007264B1"/>
    <w:pPr>
      <w:keepLines/>
      <w:widowControl w:val="0"/>
      <w:numPr>
        <w:ilvl w:val="0"/>
        <w:numId w:val="0"/>
      </w:numPr>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val="en-US" w:eastAsia="zh-CN"/>
    </w:rPr>
  </w:style>
  <w:style w:type="character" w:customStyle="1" w:styleId="CharChar41">
    <w:name w:val="Char Char41"/>
    <w:rsid w:val="007264B1"/>
    <w:rPr>
      <w:color w:val="0000FF"/>
      <w:lang w:val="en-US" w:eastAsia="en-US" w:bidi="ar-SA"/>
    </w:rPr>
  </w:style>
  <w:style w:type="paragraph" w:styleId="Revision">
    <w:name w:val="Revision"/>
    <w:hidden/>
    <w:uiPriority w:val="99"/>
    <w:semiHidden/>
    <w:rsid w:val="00A17BE1"/>
  </w:style>
  <w:style w:type="character" w:customStyle="1" w:styleId="fontstyle01">
    <w:name w:val="fontstyle01"/>
    <w:rsid w:val="00386DE5"/>
    <w:rPr>
      <w:rFonts w:ascii="Times New Roman" w:hAnsi="Times New Roman" w:cs="Times New Roman" w:hint="default"/>
      <w:b/>
      <w:bCs/>
      <w:i w:val="0"/>
      <w:iCs w:val="0"/>
      <w:color w:val="000000"/>
      <w:sz w:val="26"/>
      <w:szCs w:val="26"/>
    </w:rPr>
  </w:style>
  <w:style w:type="character" w:customStyle="1" w:styleId="fontstyle11">
    <w:name w:val="fontstyle11"/>
    <w:rsid w:val="004B44D2"/>
    <w:rPr>
      <w:rFonts w:ascii="Bold" w:hAnsi="Bold" w:hint="default"/>
      <w:b/>
      <w:bCs/>
      <w:i w:val="0"/>
      <w:iCs w:val="0"/>
      <w:color w:val="000000"/>
      <w:sz w:val="26"/>
      <w:szCs w:val="26"/>
    </w:rPr>
  </w:style>
  <w:style w:type="paragraph" w:styleId="HTMLPreformatted">
    <w:name w:val="HTML Preformatted"/>
    <w:basedOn w:val="Normal"/>
    <w:link w:val="HTMLPreformattedChar"/>
    <w:uiPriority w:val="99"/>
    <w:unhideWhenUsed/>
    <w:rsid w:val="004B4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4B44D2"/>
    <w:rPr>
      <w:rFonts w:ascii="Courier New" w:eastAsia="Times New Roman" w:hAnsi="Courier New" w:cs="Courier New"/>
      <w:sz w:val="20"/>
      <w:szCs w:val="20"/>
      <w:lang w:val="en-US"/>
    </w:rPr>
  </w:style>
  <w:style w:type="character" w:customStyle="1" w:styleId="CharChar1">
    <w:name w:val="Char Char1"/>
    <w:basedOn w:val="DefaultParagraphFont"/>
    <w:rsid w:val="00945D38"/>
    <w:rPr>
      <w:rFonts w:ascii="Times New Roman" w:hAnsi="Times New Roman" w:cs="Arial"/>
      <w:b/>
      <w:sz w:val="28"/>
      <w:szCs w:val="28"/>
      <w:lang w:val="en-US" w:eastAsia="en-US" w:bidi="ar-SA"/>
    </w:rPr>
  </w:style>
  <w:style w:type="paragraph" w:customStyle="1" w:styleId="Thuyetminh">
    <w:name w:val="Thuyet minh"/>
    <w:basedOn w:val="Normal"/>
    <w:rsid w:val="00945D38"/>
    <w:pPr>
      <w:spacing w:before="60" w:after="60" w:line="360" w:lineRule="auto"/>
      <w:ind w:firstLine="624"/>
      <w:jc w:val="both"/>
    </w:pPr>
    <w:rPr>
      <w:rFonts w:eastAsia="Times New Roman" w:cs="Times New Roman"/>
      <w:szCs w:val="28"/>
      <w:lang w:val="en-US"/>
    </w:rPr>
  </w:style>
  <w:style w:type="paragraph" w:customStyle="1" w:styleId="Muc20">
    <w:name w:val="Muc 2"/>
    <w:basedOn w:val="Normal"/>
    <w:rsid w:val="002628EF"/>
    <w:pPr>
      <w:spacing w:before="120" w:line="360" w:lineRule="auto"/>
      <w:ind w:firstLine="1008"/>
      <w:jc w:val="both"/>
    </w:pPr>
    <w:rPr>
      <w:rFonts w:eastAsia="Times New Roman" w:cs="Arial"/>
      <w:i/>
      <w:szCs w:val="28"/>
      <w:lang w:val="pt-BR"/>
    </w:rPr>
  </w:style>
  <w:style w:type="paragraph" w:customStyle="1" w:styleId="bang">
    <w:name w:val="bang"/>
    <w:basedOn w:val="Normal"/>
    <w:rsid w:val="002628EF"/>
    <w:pPr>
      <w:jc w:val="both"/>
    </w:pPr>
    <w:rPr>
      <w:rFonts w:eastAsia="Times New Roman" w:cs="Times New Roman"/>
      <w:szCs w:val="20"/>
      <w:lang w:val="en-US"/>
    </w:rPr>
  </w:style>
  <w:style w:type="paragraph" w:customStyle="1" w:styleId="Hinh-Bang">
    <w:name w:val="Hinh - Bang"/>
    <w:basedOn w:val="Thuyetminh"/>
    <w:rsid w:val="002628EF"/>
    <w:pPr>
      <w:spacing w:after="0"/>
      <w:ind w:firstLine="720"/>
    </w:pPr>
    <w:rPr>
      <w:i/>
    </w:rPr>
  </w:style>
  <w:style w:type="character" w:customStyle="1" w:styleId="fontstyle21">
    <w:name w:val="fontstyle21"/>
    <w:basedOn w:val="DefaultParagraphFont"/>
    <w:rsid w:val="00D41BB2"/>
    <w:rPr>
      <w:rFonts w:ascii="HelveticaNeueLTCom-LtIt" w:hAnsi="HelveticaNeueLTCom-LtIt" w:hint="default"/>
      <w:b w:val="0"/>
      <w:bCs w:val="0"/>
      <w:i/>
      <w:iCs/>
      <w:color w:val="008E96"/>
      <w:sz w:val="18"/>
      <w:szCs w:val="18"/>
    </w:rPr>
  </w:style>
  <w:style w:type="character" w:customStyle="1" w:styleId="fontstyle31">
    <w:name w:val="fontstyle31"/>
    <w:basedOn w:val="DefaultParagraphFont"/>
    <w:rsid w:val="00DA5944"/>
    <w:rPr>
      <w:rFonts w:ascii="Arial" w:hAnsi="Arial" w:cs="Arial" w:hint="default"/>
      <w:b w:val="0"/>
      <w:bCs w:val="0"/>
      <w:i w:val="0"/>
      <w:iCs w:val="0"/>
      <w:color w:val="9C9D9F"/>
      <w:sz w:val="22"/>
      <w:szCs w:val="22"/>
    </w:rPr>
  </w:style>
  <w:style w:type="character" w:customStyle="1" w:styleId="fontstyle41">
    <w:name w:val="fontstyle41"/>
    <w:basedOn w:val="DefaultParagraphFont"/>
    <w:rsid w:val="00DA5944"/>
    <w:rPr>
      <w:rFonts w:ascii="UnifontMedium" w:hAnsi="UnifontMedium" w:hint="default"/>
      <w:b w:val="0"/>
      <w:bCs w:val="0"/>
      <w:i w:val="0"/>
      <w:iCs w:val="0"/>
      <w:color w:val="0000FF"/>
      <w:sz w:val="12"/>
      <w:szCs w:val="12"/>
    </w:rPr>
  </w:style>
  <w:style w:type="paragraph" w:customStyle="1" w:styleId="Style6">
    <w:name w:val="Style6"/>
    <w:basedOn w:val="Normal"/>
    <w:qFormat/>
    <w:rsid w:val="00BF0ABE"/>
    <w:pPr>
      <w:numPr>
        <w:ilvl w:val="1"/>
        <w:numId w:val="55"/>
      </w:numPr>
      <w:tabs>
        <w:tab w:val="clear" w:pos="4395"/>
        <w:tab w:val="num" w:pos="90"/>
      </w:tabs>
      <w:spacing w:line="340" w:lineRule="exact"/>
      <w:ind w:left="-761"/>
      <w:jc w:val="both"/>
    </w:pPr>
    <w:rPr>
      <w:rFonts w:eastAsia="Times New Roman" w:cs="Times New Roman"/>
      <w:color w:val="000000"/>
      <w:sz w:val="26"/>
      <w:szCs w:val="24"/>
      <w:lang w:val="en-GB"/>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B2375F"/>
    <w:rPr>
      <w:rFonts w:ascii=".VnTime" w:eastAsia="Times New Roman" w:hAnsi=".VnTime"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625">
      <w:bodyDiv w:val="1"/>
      <w:marLeft w:val="0"/>
      <w:marRight w:val="0"/>
      <w:marTop w:val="0"/>
      <w:marBottom w:val="0"/>
      <w:divBdr>
        <w:top w:val="none" w:sz="0" w:space="0" w:color="auto"/>
        <w:left w:val="none" w:sz="0" w:space="0" w:color="auto"/>
        <w:bottom w:val="none" w:sz="0" w:space="0" w:color="auto"/>
        <w:right w:val="none" w:sz="0" w:space="0" w:color="auto"/>
      </w:divBdr>
    </w:div>
    <w:div w:id="87121905">
      <w:bodyDiv w:val="1"/>
      <w:marLeft w:val="0"/>
      <w:marRight w:val="0"/>
      <w:marTop w:val="0"/>
      <w:marBottom w:val="0"/>
      <w:divBdr>
        <w:top w:val="none" w:sz="0" w:space="0" w:color="auto"/>
        <w:left w:val="none" w:sz="0" w:space="0" w:color="auto"/>
        <w:bottom w:val="none" w:sz="0" w:space="0" w:color="auto"/>
        <w:right w:val="none" w:sz="0" w:space="0" w:color="auto"/>
      </w:divBdr>
      <w:divsChild>
        <w:div w:id="2033219839">
          <w:marLeft w:val="0"/>
          <w:marRight w:val="0"/>
          <w:marTop w:val="0"/>
          <w:marBottom w:val="0"/>
          <w:divBdr>
            <w:top w:val="none" w:sz="0" w:space="0" w:color="auto"/>
            <w:left w:val="none" w:sz="0" w:space="0" w:color="auto"/>
            <w:bottom w:val="none" w:sz="0" w:space="0" w:color="auto"/>
            <w:right w:val="none" w:sz="0" w:space="0" w:color="auto"/>
          </w:divBdr>
        </w:div>
      </w:divsChild>
    </w:div>
    <w:div w:id="97531075">
      <w:bodyDiv w:val="1"/>
      <w:marLeft w:val="0"/>
      <w:marRight w:val="0"/>
      <w:marTop w:val="0"/>
      <w:marBottom w:val="0"/>
      <w:divBdr>
        <w:top w:val="none" w:sz="0" w:space="0" w:color="auto"/>
        <w:left w:val="none" w:sz="0" w:space="0" w:color="auto"/>
        <w:bottom w:val="none" w:sz="0" w:space="0" w:color="auto"/>
        <w:right w:val="none" w:sz="0" w:space="0" w:color="auto"/>
      </w:divBdr>
      <w:divsChild>
        <w:div w:id="92630729">
          <w:marLeft w:val="0"/>
          <w:marRight w:val="0"/>
          <w:marTop w:val="0"/>
          <w:marBottom w:val="0"/>
          <w:divBdr>
            <w:top w:val="none" w:sz="0" w:space="0" w:color="auto"/>
            <w:left w:val="none" w:sz="0" w:space="0" w:color="auto"/>
            <w:bottom w:val="none" w:sz="0" w:space="0" w:color="auto"/>
            <w:right w:val="none" w:sz="0" w:space="0" w:color="auto"/>
          </w:divBdr>
        </w:div>
        <w:div w:id="896208618">
          <w:marLeft w:val="0"/>
          <w:marRight w:val="0"/>
          <w:marTop w:val="0"/>
          <w:marBottom w:val="0"/>
          <w:divBdr>
            <w:top w:val="none" w:sz="0" w:space="0" w:color="auto"/>
            <w:left w:val="none" w:sz="0" w:space="0" w:color="auto"/>
            <w:bottom w:val="none" w:sz="0" w:space="0" w:color="auto"/>
            <w:right w:val="none" w:sz="0" w:space="0" w:color="auto"/>
          </w:divBdr>
        </w:div>
        <w:div w:id="1083530840">
          <w:marLeft w:val="0"/>
          <w:marRight w:val="0"/>
          <w:marTop w:val="0"/>
          <w:marBottom w:val="0"/>
          <w:divBdr>
            <w:top w:val="none" w:sz="0" w:space="0" w:color="auto"/>
            <w:left w:val="none" w:sz="0" w:space="0" w:color="auto"/>
            <w:bottom w:val="none" w:sz="0" w:space="0" w:color="auto"/>
            <w:right w:val="none" w:sz="0" w:space="0" w:color="auto"/>
          </w:divBdr>
        </w:div>
      </w:divsChild>
    </w:div>
    <w:div w:id="168450946">
      <w:bodyDiv w:val="1"/>
      <w:marLeft w:val="0"/>
      <w:marRight w:val="0"/>
      <w:marTop w:val="0"/>
      <w:marBottom w:val="0"/>
      <w:divBdr>
        <w:top w:val="none" w:sz="0" w:space="0" w:color="auto"/>
        <w:left w:val="none" w:sz="0" w:space="0" w:color="auto"/>
        <w:bottom w:val="none" w:sz="0" w:space="0" w:color="auto"/>
        <w:right w:val="none" w:sz="0" w:space="0" w:color="auto"/>
      </w:divBdr>
    </w:div>
    <w:div w:id="334576044">
      <w:bodyDiv w:val="1"/>
      <w:marLeft w:val="0"/>
      <w:marRight w:val="0"/>
      <w:marTop w:val="0"/>
      <w:marBottom w:val="0"/>
      <w:divBdr>
        <w:top w:val="none" w:sz="0" w:space="0" w:color="auto"/>
        <w:left w:val="none" w:sz="0" w:space="0" w:color="auto"/>
        <w:bottom w:val="none" w:sz="0" w:space="0" w:color="auto"/>
        <w:right w:val="none" w:sz="0" w:space="0" w:color="auto"/>
      </w:divBdr>
    </w:div>
    <w:div w:id="493909546">
      <w:bodyDiv w:val="1"/>
      <w:marLeft w:val="0"/>
      <w:marRight w:val="0"/>
      <w:marTop w:val="0"/>
      <w:marBottom w:val="0"/>
      <w:divBdr>
        <w:top w:val="none" w:sz="0" w:space="0" w:color="auto"/>
        <w:left w:val="none" w:sz="0" w:space="0" w:color="auto"/>
        <w:bottom w:val="none" w:sz="0" w:space="0" w:color="auto"/>
        <w:right w:val="none" w:sz="0" w:space="0" w:color="auto"/>
      </w:divBdr>
      <w:divsChild>
        <w:div w:id="1796631867">
          <w:marLeft w:val="0"/>
          <w:marRight w:val="0"/>
          <w:marTop w:val="0"/>
          <w:marBottom w:val="0"/>
          <w:divBdr>
            <w:top w:val="none" w:sz="0" w:space="0" w:color="auto"/>
            <w:left w:val="none" w:sz="0" w:space="0" w:color="auto"/>
            <w:bottom w:val="none" w:sz="0" w:space="0" w:color="auto"/>
            <w:right w:val="none" w:sz="0" w:space="0" w:color="auto"/>
          </w:divBdr>
        </w:div>
      </w:divsChild>
    </w:div>
    <w:div w:id="518660481">
      <w:bodyDiv w:val="1"/>
      <w:marLeft w:val="0"/>
      <w:marRight w:val="0"/>
      <w:marTop w:val="0"/>
      <w:marBottom w:val="0"/>
      <w:divBdr>
        <w:top w:val="none" w:sz="0" w:space="0" w:color="auto"/>
        <w:left w:val="none" w:sz="0" w:space="0" w:color="auto"/>
        <w:bottom w:val="none" w:sz="0" w:space="0" w:color="auto"/>
        <w:right w:val="none" w:sz="0" w:space="0" w:color="auto"/>
      </w:divBdr>
    </w:div>
    <w:div w:id="519244434">
      <w:bodyDiv w:val="1"/>
      <w:marLeft w:val="0"/>
      <w:marRight w:val="0"/>
      <w:marTop w:val="0"/>
      <w:marBottom w:val="0"/>
      <w:divBdr>
        <w:top w:val="none" w:sz="0" w:space="0" w:color="auto"/>
        <w:left w:val="none" w:sz="0" w:space="0" w:color="auto"/>
        <w:bottom w:val="none" w:sz="0" w:space="0" w:color="auto"/>
        <w:right w:val="none" w:sz="0" w:space="0" w:color="auto"/>
      </w:divBdr>
      <w:divsChild>
        <w:div w:id="1581719255">
          <w:marLeft w:val="0"/>
          <w:marRight w:val="0"/>
          <w:marTop w:val="0"/>
          <w:marBottom w:val="0"/>
          <w:divBdr>
            <w:top w:val="none" w:sz="0" w:space="0" w:color="auto"/>
            <w:left w:val="none" w:sz="0" w:space="0" w:color="auto"/>
            <w:bottom w:val="none" w:sz="0" w:space="0" w:color="auto"/>
            <w:right w:val="none" w:sz="0" w:space="0" w:color="auto"/>
          </w:divBdr>
        </w:div>
      </w:divsChild>
    </w:div>
    <w:div w:id="605579398">
      <w:bodyDiv w:val="1"/>
      <w:marLeft w:val="0"/>
      <w:marRight w:val="0"/>
      <w:marTop w:val="0"/>
      <w:marBottom w:val="0"/>
      <w:divBdr>
        <w:top w:val="none" w:sz="0" w:space="0" w:color="auto"/>
        <w:left w:val="none" w:sz="0" w:space="0" w:color="auto"/>
        <w:bottom w:val="none" w:sz="0" w:space="0" w:color="auto"/>
        <w:right w:val="none" w:sz="0" w:space="0" w:color="auto"/>
      </w:divBdr>
      <w:divsChild>
        <w:div w:id="2035231027">
          <w:marLeft w:val="0"/>
          <w:marRight w:val="0"/>
          <w:marTop w:val="0"/>
          <w:marBottom w:val="0"/>
          <w:divBdr>
            <w:top w:val="none" w:sz="0" w:space="0" w:color="auto"/>
            <w:left w:val="none" w:sz="0" w:space="0" w:color="auto"/>
            <w:bottom w:val="none" w:sz="0" w:space="0" w:color="auto"/>
            <w:right w:val="none" w:sz="0" w:space="0" w:color="auto"/>
          </w:divBdr>
        </w:div>
      </w:divsChild>
    </w:div>
    <w:div w:id="605963776">
      <w:bodyDiv w:val="1"/>
      <w:marLeft w:val="0"/>
      <w:marRight w:val="0"/>
      <w:marTop w:val="0"/>
      <w:marBottom w:val="0"/>
      <w:divBdr>
        <w:top w:val="none" w:sz="0" w:space="0" w:color="auto"/>
        <w:left w:val="none" w:sz="0" w:space="0" w:color="auto"/>
        <w:bottom w:val="none" w:sz="0" w:space="0" w:color="auto"/>
        <w:right w:val="none" w:sz="0" w:space="0" w:color="auto"/>
      </w:divBdr>
      <w:divsChild>
        <w:div w:id="1422725823">
          <w:marLeft w:val="0"/>
          <w:marRight w:val="0"/>
          <w:marTop w:val="0"/>
          <w:marBottom w:val="0"/>
          <w:divBdr>
            <w:top w:val="none" w:sz="0" w:space="0" w:color="auto"/>
            <w:left w:val="none" w:sz="0" w:space="0" w:color="auto"/>
            <w:bottom w:val="none" w:sz="0" w:space="0" w:color="auto"/>
            <w:right w:val="none" w:sz="0" w:space="0" w:color="auto"/>
          </w:divBdr>
        </w:div>
      </w:divsChild>
    </w:div>
    <w:div w:id="661397309">
      <w:bodyDiv w:val="1"/>
      <w:marLeft w:val="0"/>
      <w:marRight w:val="0"/>
      <w:marTop w:val="0"/>
      <w:marBottom w:val="0"/>
      <w:divBdr>
        <w:top w:val="none" w:sz="0" w:space="0" w:color="auto"/>
        <w:left w:val="none" w:sz="0" w:space="0" w:color="auto"/>
        <w:bottom w:val="none" w:sz="0" w:space="0" w:color="auto"/>
        <w:right w:val="none" w:sz="0" w:space="0" w:color="auto"/>
      </w:divBdr>
    </w:div>
    <w:div w:id="846750986">
      <w:bodyDiv w:val="1"/>
      <w:marLeft w:val="0"/>
      <w:marRight w:val="0"/>
      <w:marTop w:val="0"/>
      <w:marBottom w:val="0"/>
      <w:divBdr>
        <w:top w:val="none" w:sz="0" w:space="0" w:color="auto"/>
        <w:left w:val="none" w:sz="0" w:space="0" w:color="auto"/>
        <w:bottom w:val="none" w:sz="0" w:space="0" w:color="auto"/>
        <w:right w:val="none" w:sz="0" w:space="0" w:color="auto"/>
      </w:divBdr>
    </w:div>
    <w:div w:id="846945805">
      <w:bodyDiv w:val="1"/>
      <w:marLeft w:val="0"/>
      <w:marRight w:val="0"/>
      <w:marTop w:val="0"/>
      <w:marBottom w:val="0"/>
      <w:divBdr>
        <w:top w:val="none" w:sz="0" w:space="0" w:color="auto"/>
        <w:left w:val="none" w:sz="0" w:space="0" w:color="auto"/>
        <w:bottom w:val="none" w:sz="0" w:space="0" w:color="auto"/>
        <w:right w:val="none" w:sz="0" w:space="0" w:color="auto"/>
      </w:divBdr>
    </w:div>
    <w:div w:id="865291356">
      <w:bodyDiv w:val="1"/>
      <w:marLeft w:val="0"/>
      <w:marRight w:val="0"/>
      <w:marTop w:val="0"/>
      <w:marBottom w:val="0"/>
      <w:divBdr>
        <w:top w:val="none" w:sz="0" w:space="0" w:color="auto"/>
        <w:left w:val="none" w:sz="0" w:space="0" w:color="auto"/>
        <w:bottom w:val="none" w:sz="0" w:space="0" w:color="auto"/>
        <w:right w:val="none" w:sz="0" w:space="0" w:color="auto"/>
      </w:divBdr>
      <w:divsChild>
        <w:div w:id="120926375">
          <w:marLeft w:val="0"/>
          <w:marRight w:val="0"/>
          <w:marTop w:val="0"/>
          <w:marBottom w:val="0"/>
          <w:divBdr>
            <w:top w:val="none" w:sz="0" w:space="0" w:color="auto"/>
            <w:left w:val="none" w:sz="0" w:space="0" w:color="auto"/>
            <w:bottom w:val="none" w:sz="0" w:space="0" w:color="auto"/>
            <w:right w:val="none" w:sz="0" w:space="0" w:color="auto"/>
          </w:divBdr>
        </w:div>
        <w:div w:id="275407655">
          <w:marLeft w:val="0"/>
          <w:marRight w:val="0"/>
          <w:marTop w:val="0"/>
          <w:marBottom w:val="0"/>
          <w:divBdr>
            <w:top w:val="none" w:sz="0" w:space="0" w:color="auto"/>
            <w:left w:val="none" w:sz="0" w:space="0" w:color="auto"/>
            <w:bottom w:val="none" w:sz="0" w:space="0" w:color="auto"/>
            <w:right w:val="none" w:sz="0" w:space="0" w:color="auto"/>
          </w:divBdr>
        </w:div>
        <w:div w:id="362367513">
          <w:marLeft w:val="0"/>
          <w:marRight w:val="0"/>
          <w:marTop w:val="0"/>
          <w:marBottom w:val="0"/>
          <w:divBdr>
            <w:top w:val="none" w:sz="0" w:space="0" w:color="auto"/>
            <w:left w:val="none" w:sz="0" w:space="0" w:color="auto"/>
            <w:bottom w:val="none" w:sz="0" w:space="0" w:color="auto"/>
            <w:right w:val="none" w:sz="0" w:space="0" w:color="auto"/>
          </w:divBdr>
        </w:div>
        <w:div w:id="365182299">
          <w:marLeft w:val="0"/>
          <w:marRight w:val="0"/>
          <w:marTop w:val="0"/>
          <w:marBottom w:val="0"/>
          <w:divBdr>
            <w:top w:val="none" w:sz="0" w:space="0" w:color="auto"/>
            <w:left w:val="none" w:sz="0" w:space="0" w:color="auto"/>
            <w:bottom w:val="none" w:sz="0" w:space="0" w:color="auto"/>
            <w:right w:val="none" w:sz="0" w:space="0" w:color="auto"/>
          </w:divBdr>
        </w:div>
        <w:div w:id="525216623">
          <w:marLeft w:val="0"/>
          <w:marRight w:val="0"/>
          <w:marTop w:val="0"/>
          <w:marBottom w:val="0"/>
          <w:divBdr>
            <w:top w:val="none" w:sz="0" w:space="0" w:color="auto"/>
            <w:left w:val="none" w:sz="0" w:space="0" w:color="auto"/>
            <w:bottom w:val="none" w:sz="0" w:space="0" w:color="auto"/>
            <w:right w:val="none" w:sz="0" w:space="0" w:color="auto"/>
          </w:divBdr>
        </w:div>
        <w:div w:id="559176598">
          <w:marLeft w:val="0"/>
          <w:marRight w:val="0"/>
          <w:marTop w:val="0"/>
          <w:marBottom w:val="0"/>
          <w:divBdr>
            <w:top w:val="none" w:sz="0" w:space="0" w:color="auto"/>
            <w:left w:val="none" w:sz="0" w:space="0" w:color="auto"/>
            <w:bottom w:val="none" w:sz="0" w:space="0" w:color="auto"/>
            <w:right w:val="none" w:sz="0" w:space="0" w:color="auto"/>
          </w:divBdr>
        </w:div>
        <w:div w:id="744572224">
          <w:marLeft w:val="0"/>
          <w:marRight w:val="0"/>
          <w:marTop w:val="0"/>
          <w:marBottom w:val="0"/>
          <w:divBdr>
            <w:top w:val="none" w:sz="0" w:space="0" w:color="auto"/>
            <w:left w:val="none" w:sz="0" w:space="0" w:color="auto"/>
            <w:bottom w:val="none" w:sz="0" w:space="0" w:color="auto"/>
            <w:right w:val="none" w:sz="0" w:space="0" w:color="auto"/>
          </w:divBdr>
        </w:div>
        <w:div w:id="869760700">
          <w:marLeft w:val="0"/>
          <w:marRight w:val="0"/>
          <w:marTop w:val="0"/>
          <w:marBottom w:val="0"/>
          <w:divBdr>
            <w:top w:val="none" w:sz="0" w:space="0" w:color="auto"/>
            <w:left w:val="none" w:sz="0" w:space="0" w:color="auto"/>
            <w:bottom w:val="none" w:sz="0" w:space="0" w:color="auto"/>
            <w:right w:val="none" w:sz="0" w:space="0" w:color="auto"/>
          </w:divBdr>
        </w:div>
        <w:div w:id="1019233115">
          <w:marLeft w:val="0"/>
          <w:marRight w:val="0"/>
          <w:marTop w:val="0"/>
          <w:marBottom w:val="0"/>
          <w:divBdr>
            <w:top w:val="none" w:sz="0" w:space="0" w:color="auto"/>
            <w:left w:val="none" w:sz="0" w:space="0" w:color="auto"/>
            <w:bottom w:val="none" w:sz="0" w:space="0" w:color="auto"/>
            <w:right w:val="none" w:sz="0" w:space="0" w:color="auto"/>
          </w:divBdr>
        </w:div>
        <w:div w:id="1281570427">
          <w:marLeft w:val="0"/>
          <w:marRight w:val="0"/>
          <w:marTop w:val="0"/>
          <w:marBottom w:val="0"/>
          <w:divBdr>
            <w:top w:val="none" w:sz="0" w:space="0" w:color="auto"/>
            <w:left w:val="none" w:sz="0" w:space="0" w:color="auto"/>
            <w:bottom w:val="none" w:sz="0" w:space="0" w:color="auto"/>
            <w:right w:val="none" w:sz="0" w:space="0" w:color="auto"/>
          </w:divBdr>
        </w:div>
        <w:div w:id="1364942690">
          <w:marLeft w:val="0"/>
          <w:marRight w:val="0"/>
          <w:marTop w:val="0"/>
          <w:marBottom w:val="0"/>
          <w:divBdr>
            <w:top w:val="none" w:sz="0" w:space="0" w:color="auto"/>
            <w:left w:val="none" w:sz="0" w:space="0" w:color="auto"/>
            <w:bottom w:val="none" w:sz="0" w:space="0" w:color="auto"/>
            <w:right w:val="none" w:sz="0" w:space="0" w:color="auto"/>
          </w:divBdr>
        </w:div>
        <w:div w:id="1446073526">
          <w:marLeft w:val="0"/>
          <w:marRight w:val="0"/>
          <w:marTop w:val="0"/>
          <w:marBottom w:val="0"/>
          <w:divBdr>
            <w:top w:val="none" w:sz="0" w:space="0" w:color="auto"/>
            <w:left w:val="none" w:sz="0" w:space="0" w:color="auto"/>
            <w:bottom w:val="none" w:sz="0" w:space="0" w:color="auto"/>
            <w:right w:val="none" w:sz="0" w:space="0" w:color="auto"/>
          </w:divBdr>
        </w:div>
        <w:div w:id="1561406287">
          <w:marLeft w:val="0"/>
          <w:marRight w:val="0"/>
          <w:marTop w:val="0"/>
          <w:marBottom w:val="0"/>
          <w:divBdr>
            <w:top w:val="none" w:sz="0" w:space="0" w:color="auto"/>
            <w:left w:val="none" w:sz="0" w:space="0" w:color="auto"/>
            <w:bottom w:val="none" w:sz="0" w:space="0" w:color="auto"/>
            <w:right w:val="none" w:sz="0" w:space="0" w:color="auto"/>
          </w:divBdr>
        </w:div>
        <w:div w:id="1627657934">
          <w:marLeft w:val="0"/>
          <w:marRight w:val="0"/>
          <w:marTop w:val="0"/>
          <w:marBottom w:val="0"/>
          <w:divBdr>
            <w:top w:val="none" w:sz="0" w:space="0" w:color="auto"/>
            <w:left w:val="none" w:sz="0" w:space="0" w:color="auto"/>
            <w:bottom w:val="none" w:sz="0" w:space="0" w:color="auto"/>
            <w:right w:val="none" w:sz="0" w:space="0" w:color="auto"/>
          </w:divBdr>
        </w:div>
        <w:div w:id="1740059675">
          <w:marLeft w:val="0"/>
          <w:marRight w:val="0"/>
          <w:marTop w:val="0"/>
          <w:marBottom w:val="0"/>
          <w:divBdr>
            <w:top w:val="none" w:sz="0" w:space="0" w:color="auto"/>
            <w:left w:val="none" w:sz="0" w:space="0" w:color="auto"/>
            <w:bottom w:val="none" w:sz="0" w:space="0" w:color="auto"/>
            <w:right w:val="none" w:sz="0" w:space="0" w:color="auto"/>
          </w:divBdr>
        </w:div>
        <w:div w:id="1861628028">
          <w:marLeft w:val="0"/>
          <w:marRight w:val="0"/>
          <w:marTop w:val="0"/>
          <w:marBottom w:val="0"/>
          <w:divBdr>
            <w:top w:val="none" w:sz="0" w:space="0" w:color="auto"/>
            <w:left w:val="none" w:sz="0" w:space="0" w:color="auto"/>
            <w:bottom w:val="none" w:sz="0" w:space="0" w:color="auto"/>
            <w:right w:val="none" w:sz="0" w:space="0" w:color="auto"/>
          </w:divBdr>
        </w:div>
        <w:div w:id="1961259222">
          <w:marLeft w:val="0"/>
          <w:marRight w:val="0"/>
          <w:marTop w:val="0"/>
          <w:marBottom w:val="0"/>
          <w:divBdr>
            <w:top w:val="none" w:sz="0" w:space="0" w:color="auto"/>
            <w:left w:val="none" w:sz="0" w:space="0" w:color="auto"/>
            <w:bottom w:val="none" w:sz="0" w:space="0" w:color="auto"/>
            <w:right w:val="none" w:sz="0" w:space="0" w:color="auto"/>
          </w:divBdr>
        </w:div>
        <w:div w:id="2115399953">
          <w:marLeft w:val="0"/>
          <w:marRight w:val="0"/>
          <w:marTop w:val="0"/>
          <w:marBottom w:val="0"/>
          <w:divBdr>
            <w:top w:val="none" w:sz="0" w:space="0" w:color="auto"/>
            <w:left w:val="none" w:sz="0" w:space="0" w:color="auto"/>
            <w:bottom w:val="none" w:sz="0" w:space="0" w:color="auto"/>
            <w:right w:val="none" w:sz="0" w:space="0" w:color="auto"/>
          </w:divBdr>
        </w:div>
      </w:divsChild>
    </w:div>
    <w:div w:id="892543613">
      <w:bodyDiv w:val="1"/>
      <w:marLeft w:val="0"/>
      <w:marRight w:val="0"/>
      <w:marTop w:val="0"/>
      <w:marBottom w:val="0"/>
      <w:divBdr>
        <w:top w:val="none" w:sz="0" w:space="0" w:color="auto"/>
        <w:left w:val="none" w:sz="0" w:space="0" w:color="auto"/>
        <w:bottom w:val="none" w:sz="0" w:space="0" w:color="auto"/>
        <w:right w:val="none" w:sz="0" w:space="0" w:color="auto"/>
      </w:divBdr>
    </w:div>
    <w:div w:id="1462578419">
      <w:bodyDiv w:val="1"/>
      <w:marLeft w:val="0"/>
      <w:marRight w:val="0"/>
      <w:marTop w:val="0"/>
      <w:marBottom w:val="0"/>
      <w:divBdr>
        <w:top w:val="none" w:sz="0" w:space="0" w:color="auto"/>
        <w:left w:val="none" w:sz="0" w:space="0" w:color="auto"/>
        <w:bottom w:val="none" w:sz="0" w:space="0" w:color="auto"/>
        <w:right w:val="none" w:sz="0" w:space="0" w:color="auto"/>
      </w:divBdr>
      <w:divsChild>
        <w:div w:id="1652054555">
          <w:marLeft w:val="0"/>
          <w:marRight w:val="0"/>
          <w:marTop w:val="0"/>
          <w:marBottom w:val="0"/>
          <w:divBdr>
            <w:top w:val="none" w:sz="0" w:space="0" w:color="auto"/>
            <w:left w:val="none" w:sz="0" w:space="0" w:color="auto"/>
            <w:bottom w:val="none" w:sz="0" w:space="0" w:color="auto"/>
            <w:right w:val="none" w:sz="0" w:space="0" w:color="auto"/>
          </w:divBdr>
          <w:divsChild>
            <w:div w:id="145517559">
              <w:marLeft w:val="0"/>
              <w:marRight w:val="0"/>
              <w:marTop w:val="0"/>
              <w:marBottom w:val="0"/>
              <w:divBdr>
                <w:top w:val="none" w:sz="0" w:space="0" w:color="auto"/>
                <w:left w:val="none" w:sz="0" w:space="0" w:color="auto"/>
                <w:bottom w:val="none" w:sz="0" w:space="0" w:color="auto"/>
                <w:right w:val="none" w:sz="0" w:space="0" w:color="auto"/>
              </w:divBdr>
            </w:div>
            <w:div w:id="182595717">
              <w:marLeft w:val="0"/>
              <w:marRight w:val="0"/>
              <w:marTop w:val="0"/>
              <w:marBottom w:val="0"/>
              <w:divBdr>
                <w:top w:val="none" w:sz="0" w:space="0" w:color="auto"/>
                <w:left w:val="none" w:sz="0" w:space="0" w:color="auto"/>
                <w:bottom w:val="none" w:sz="0" w:space="0" w:color="auto"/>
                <w:right w:val="none" w:sz="0" w:space="0" w:color="auto"/>
              </w:divBdr>
            </w:div>
            <w:div w:id="226307393">
              <w:marLeft w:val="0"/>
              <w:marRight w:val="0"/>
              <w:marTop w:val="0"/>
              <w:marBottom w:val="0"/>
              <w:divBdr>
                <w:top w:val="none" w:sz="0" w:space="0" w:color="auto"/>
                <w:left w:val="none" w:sz="0" w:space="0" w:color="auto"/>
                <w:bottom w:val="none" w:sz="0" w:space="0" w:color="auto"/>
                <w:right w:val="none" w:sz="0" w:space="0" w:color="auto"/>
              </w:divBdr>
            </w:div>
            <w:div w:id="230578711">
              <w:marLeft w:val="0"/>
              <w:marRight w:val="0"/>
              <w:marTop w:val="0"/>
              <w:marBottom w:val="0"/>
              <w:divBdr>
                <w:top w:val="none" w:sz="0" w:space="0" w:color="auto"/>
                <w:left w:val="none" w:sz="0" w:space="0" w:color="auto"/>
                <w:bottom w:val="none" w:sz="0" w:space="0" w:color="auto"/>
                <w:right w:val="none" w:sz="0" w:space="0" w:color="auto"/>
              </w:divBdr>
            </w:div>
            <w:div w:id="245572926">
              <w:marLeft w:val="0"/>
              <w:marRight w:val="0"/>
              <w:marTop w:val="0"/>
              <w:marBottom w:val="0"/>
              <w:divBdr>
                <w:top w:val="none" w:sz="0" w:space="0" w:color="auto"/>
                <w:left w:val="none" w:sz="0" w:space="0" w:color="auto"/>
                <w:bottom w:val="none" w:sz="0" w:space="0" w:color="auto"/>
                <w:right w:val="none" w:sz="0" w:space="0" w:color="auto"/>
              </w:divBdr>
            </w:div>
            <w:div w:id="247035941">
              <w:marLeft w:val="0"/>
              <w:marRight w:val="0"/>
              <w:marTop w:val="0"/>
              <w:marBottom w:val="0"/>
              <w:divBdr>
                <w:top w:val="none" w:sz="0" w:space="0" w:color="auto"/>
                <w:left w:val="none" w:sz="0" w:space="0" w:color="auto"/>
                <w:bottom w:val="none" w:sz="0" w:space="0" w:color="auto"/>
                <w:right w:val="none" w:sz="0" w:space="0" w:color="auto"/>
              </w:divBdr>
            </w:div>
            <w:div w:id="439449848">
              <w:marLeft w:val="0"/>
              <w:marRight w:val="0"/>
              <w:marTop w:val="0"/>
              <w:marBottom w:val="0"/>
              <w:divBdr>
                <w:top w:val="none" w:sz="0" w:space="0" w:color="auto"/>
                <w:left w:val="none" w:sz="0" w:space="0" w:color="auto"/>
                <w:bottom w:val="none" w:sz="0" w:space="0" w:color="auto"/>
                <w:right w:val="none" w:sz="0" w:space="0" w:color="auto"/>
              </w:divBdr>
            </w:div>
            <w:div w:id="544946359">
              <w:marLeft w:val="0"/>
              <w:marRight w:val="0"/>
              <w:marTop w:val="0"/>
              <w:marBottom w:val="0"/>
              <w:divBdr>
                <w:top w:val="none" w:sz="0" w:space="0" w:color="auto"/>
                <w:left w:val="none" w:sz="0" w:space="0" w:color="auto"/>
                <w:bottom w:val="none" w:sz="0" w:space="0" w:color="auto"/>
                <w:right w:val="none" w:sz="0" w:space="0" w:color="auto"/>
              </w:divBdr>
            </w:div>
            <w:div w:id="636909618">
              <w:marLeft w:val="0"/>
              <w:marRight w:val="0"/>
              <w:marTop w:val="0"/>
              <w:marBottom w:val="0"/>
              <w:divBdr>
                <w:top w:val="none" w:sz="0" w:space="0" w:color="auto"/>
                <w:left w:val="none" w:sz="0" w:space="0" w:color="auto"/>
                <w:bottom w:val="none" w:sz="0" w:space="0" w:color="auto"/>
                <w:right w:val="none" w:sz="0" w:space="0" w:color="auto"/>
              </w:divBdr>
            </w:div>
            <w:div w:id="855458829">
              <w:marLeft w:val="0"/>
              <w:marRight w:val="0"/>
              <w:marTop w:val="0"/>
              <w:marBottom w:val="0"/>
              <w:divBdr>
                <w:top w:val="none" w:sz="0" w:space="0" w:color="auto"/>
                <w:left w:val="none" w:sz="0" w:space="0" w:color="auto"/>
                <w:bottom w:val="none" w:sz="0" w:space="0" w:color="auto"/>
                <w:right w:val="none" w:sz="0" w:space="0" w:color="auto"/>
              </w:divBdr>
            </w:div>
            <w:div w:id="856895415">
              <w:marLeft w:val="0"/>
              <w:marRight w:val="0"/>
              <w:marTop w:val="0"/>
              <w:marBottom w:val="0"/>
              <w:divBdr>
                <w:top w:val="none" w:sz="0" w:space="0" w:color="auto"/>
                <w:left w:val="none" w:sz="0" w:space="0" w:color="auto"/>
                <w:bottom w:val="none" w:sz="0" w:space="0" w:color="auto"/>
                <w:right w:val="none" w:sz="0" w:space="0" w:color="auto"/>
              </w:divBdr>
            </w:div>
            <w:div w:id="857431568">
              <w:marLeft w:val="0"/>
              <w:marRight w:val="0"/>
              <w:marTop w:val="0"/>
              <w:marBottom w:val="0"/>
              <w:divBdr>
                <w:top w:val="none" w:sz="0" w:space="0" w:color="auto"/>
                <w:left w:val="none" w:sz="0" w:space="0" w:color="auto"/>
                <w:bottom w:val="none" w:sz="0" w:space="0" w:color="auto"/>
                <w:right w:val="none" w:sz="0" w:space="0" w:color="auto"/>
              </w:divBdr>
            </w:div>
            <w:div w:id="874344916">
              <w:marLeft w:val="0"/>
              <w:marRight w:val="0"/>
              <w:marTop w:val="0"/>
              <w:marBottom w:val="0"/>
              <w:divBdr>
                <w:top w:val="none" w:sz="0" w:space="0" w:color="auto"/>
                <w:left w:val="none" w:sz="0" w:space="0" w:color="auto"/>
                <w:bottom w:val="none" w:sz="0" w:space="0" w:color="auto"/>
                <w:right w:val="none" w:sz="0" w:space="0" w:color="auto"/>
              </w:divBdr>
            </w:div>
            <w:div w:id="915554912">
              <w:marLeft w:val="0"/>
              <w:marRight w:val="0"/>
              <w:marTop w:val="0"/>
              <w:marBottom w:val="0"/>
              <w:divBdr>
                <w:top w:val="none" w:sz="0" w:space="0" w:color="auto"/>
                <w:left w:val="none" w:sz="0" w:space="0" w:color="auto"/>
                <w:bottom w:val="none" w:sz="0" w:space="0" w:color="auto"/>
                <w:right w:val="none" w:sz="0" w:space="0" w:color="auto"/>
              </w:divBdr>
            </w:div>
            <w:div w:id="1007168835">
              <w:marLeft w:val="0"/>
              <w:marRight w:val="0"/>
              <w:marTop w:val="0"/>
              <w:marBottom w:val="0"/>
              <w:divBdr>
                <w:top w:val="none" w:sz="0" w:space="0" w:color="auto"/>
                <w:left w:val="none" w:sz="0" w:space="0" w:color="auto"/>
                <w:bottom w:val="none" w:sz="0" w:space="0" w:color="auto"/>
                <w:right w:val="none" w:sz="0" w:space="0" w:color="auto"/>
              </w:divBdr>
            </w:div>
            <w:div w:id="1099258053">
              <w:marLeft w:val="0"/>
              <w:marRight w:val="0"/>
              <w:marTop w:val="0"/>
              <w:marBottom w:val="0"/>
              <w:divBdr>
                <w:top w:val="none" w:sz="0" w:space="0" w:color="auto"/>
                <w:left w:val="none" w:sz="0" w:space="0" w:color="auto"/>
                <w:bottom w:val="none" w:sz="0" w:space="0" w:color="auto"/>
                <w:right w:val="none" w:sz="0" w:space="0" w:color="auto"/>
              </w:divBdr>
            </w:div>
            <w:div w:id="1133402596">
              <w:marLeft w:val="0"/>
              <w:marRight w:val="0"/>
              <w:marTop w:val="0"/>
              <w:marBottom w:val="0"/>
              <w:divBdr>
                <w:top w:val="none" w:sz="0" w:space="0" w:color="auto"/>
                <w:left w:val="none" w:sz="0" w:space="0" w:color="auto"/>
                <w:bottom w:val="none" w:sz="0" w:space="0" w:color="auto"/>
                <w:right w:val="none" w:sz="0" w:space="0" w:color="auto"/>
              </w:divBdr>
            </w:div>
            <w:div w:id="1226137822">
              <w:marLeft w:val="0"/>
              <w:marRight w:val="0"/>
              <w:marTop w:val="0"/>
              <w:marBottom w:val="0"/>
              <w:divBdr>
                <w:top w:val="none" w:sz="0" w:space="0" w:color="auto"/>
                <w:left w:val="none" w:sz="0" w:space="0" w:color="auto"/>
                <w:bottom w:val="none" w:sz="0" w:space="0" w:color="auto"/>
                <w:right w:val="none" w:sz="0" w:space="0" w:color="auto"/>
              </w:divBdr>
            </w:div>
            <w:div w:id="1236740280">
              <w:marLeft w:val="0"/>
              <w:marRight w:val="0"/>
              <w:marTop w:val="0"/>
              <w:marBottom w:val="0"/>
              <w:divBdr>
                <w:top w:val="none" w:sz="0" w:space="0" w:color="auto"/>
                <w:left w:val="none" w:sz="0" w:space="0" w:color="auto"/>
                <w:bottom w:val="none" w:sz="0" w:space="0" w:color="auto"/>
                <w:right w:val="none" w:sz="0" w:space="0" w:color="auto"/>
              </w:divBdr>
            </w:div>
            <w:div w:id="1365474510">
              <w:marLeft w:val="0"/>
              <w:marRight w:val="0"/>
              <w:marTop w:val="0"/>
              <w:marBottom w:val="0"/>
              <w:divBdr>
                <w:top w:val="none" w:sz="0" w:space="0" w:color="auto"/>
                <w:left w:val="none" w:sz="0" w:space="0" w:color="auto"/>
                <w:bottom w:val="none" w:sz="0" w:space="0" w:color="auto"/>
                <w:right w:val="none" w:sz="0" w:space="0" w:color="auto"/>
              </w:divBdr>
            </w:div>
            <w:div w:id="1384794371">
              <w:marLeft w:val="0"/>
              <w:marRight w:val="0"/>
              <w:marTop w:val="0"/>
              <w:marBottom w:val="0"/>
              <w:divBdr>
                <w:top w:val="none" w:sz="0" w:space="0" w:color="auto"/>
                <w:left w:val="none" w:sz="0" w:space="0" w:color="auto"/>
                <w:bottom w:val="none" w:sz="0" w:space="0" w:color="auto"/>
                <w:right w:val="none" w:sz="0" w:space="0" w:color="auto"/>
              </w:divBdr>
            </w:div>
            <w:div w:id="1418290675">
              <w:marLeft w:val="0"/>
              <w:marRight w:val="0"/>
              <w:marTop w:val="0"/>
              <w:marBottom w:val="0"/>
              <w:divBdr>
                <w:top w:val="none" w:sz="0" w:space="0" w:color="auto"/>
                <w:left w:val="none" w:sz="0" w:space="0" w:color="auto"/>
                <w:bottom w:val="none" w:sz="0" w:space="0" w:color="auto"/>
                <w:right w:val="none" w:sz="0" w:space="0" w:color="auto"/>
              </w:divBdr>
            </w:div>
            <w:div w:id="1556772765">
              <w:marLeft w:val="0"/>
              <w:marRight w:val="0"/>
              <w:marTop w:val="0"/>
              <w:marBottom w:val="0"/>
              <w:divBdr>
                <w:top w:val="none" w:sz="0" w:space="0" w:color="auto"/>
                <w:left w:val="none" w:sz="0" w:space="0" w:color="auto"/>
                <w:bottom w:val="none" w:sz="0" w:space="0" w:color="auto"/>
                <w:right w:val="none" w:sz="0" w:space="0" w:color="auto"/>
              </w:divBdr>
            </w:div>
            <w:div w:id="1559976357">
              <w:marLeft w:val="0"/>
              <w:marRight w:val="0"/>
              <w:marTop w:val="0"/>
              <w:marBottom w:val="0"/>
              <w:divBdr>
                <w:top w:val="none" w:sz="0" w:space="0" w:color="auto"/>
                <w:left w:val="none" w:sz="0" w:space="0" w:color="auto"/>
                <w:bottom w:val="none" w:sz="0" w:space="0" w:color="auto"/>
                <w:right w:val="none" w:sz="0" w:space="0" w:color="auto"/>
              </w:divBdr>
            </w:div>
            <w:div w:id="1661350924">
              <w:marLeft w:val="0"/>
              <w:marRight w:val="0"/>
              <w:marTop w:val="0"/>
              <w:marBottom w:val="0"/>
              <w:divBdr>
                <w:top w:val="none" w:sz="0" w:space="0" w:color="auto"/>
                <w:left w:val="none" w:sz="0" w:space="0" w:color="auto"/>
                <w:bottom w:val="none" w:sz="0" w:space="0" w:color="auto"/>
                <w:right w:val="none" w:sz="0" w:space="0" w:color="auto"/>
              </w:divBdr>
            </w:div>
            <w:div w:id="1661930713">
              <w:marLeft w:val="0"/>
              <w:marRight w:val="0"/>
              <w:marTop w:val="0"/>
              <w:marBottom w:val="0"/>
              <w:divBdr>
                <w:top w:val="none" w:sz="0" w:space="0" w:color="auto"/>
                <w:left w:val="none" w:sz="0" w:space="0" w:color="auto"/>
                <w:bottom w:val="none" w:sz="0" w:space="0" w:color="auto"/>
                <w:right w:val="none" w:sz="0" w:space="0" w:color="auto"/>
              </w:divBdr>
            </w:div>
            <w:div w:id="1727801301">
              <w:marLeft w:val="0"/>
              <w:marRight w:val="0"/>
              <w:marTop w:val="0"/>
              <w:marBottom w:val="0"/>
              <w:divBdr>
                <w:top w:val="none" w:sz="0" w:space="0" w:color="auto"/>
                <w:left w:val="none" w:sz="0" w:space="0" w:color="auto"/>
                <w:bottom w:val="none" w:sz="0" w:space="0" w:color="auto"/>
                <w:right w:val="none" w:sz="0" w:space="0" w:color="auto"/>
              </w:divBdr>
            </w:div>
            <w:div w:id="1736515003">
              <w:marLeft w:val="0"/>
              <w:marRight w:val="0"/>
              <w:marTop w:val="0"/>
              <w:marBottom w:val="0"/>
              <w:divBdr>
                <w:top w:val="none" w:sz="0" w:space="0" w:color="auto"/>
                <w:left w:val="none" w:sz="0" w:space="0" w:color="auto"/>
                <w:bottom w:val="none" w:sz="0" w:space="0" w:color="auto"/>
                <w:right w:val="none" w:sz="0" w:space="0" w:color="auto"/>
              </w:divBdr>
            </w:div>
            <w:div w:id="1866862695">
              <w:marLeft w:val="0"/>
              <w:marRight w:val="0"/>
              <w:marTop w:val="0"/>
              <w:marBottom w:val="0"/>
              <w:divBdr>
                <w:top w:val="none" w:sz="0" w:space="0" w:color="auto"/>
                <w:left w:val="none" w:sz="0" w:space="0" w:color="auto"/>
                <w:bottom w:val="none" w:sz="0" w:space="0" w:color="auto"/>
                <w:right w:val="none" w:sz="0" w:space="0" w:color="auto"/>
              </w:divBdr>
            </w:div>
            <w:div w:id="2024895131">
              <w:marLeft w:val="0"/>
              <w:marRight w:val="0"/>
              <w:marTop w:val="0"/>
              <w:marBottom w:val="0"/>
              <w:divBdr>
                <w:top w:val="none" w:sz="0" w:space="0" w:color="auto"/>
                <w:left w:val="none" w:sz="0" w:space="0" w:color="auto"/>
                <w:bottom w:val="none" w:sz="0" w:space="0" w:color="auto"/>
                <w:right w:val="none" w:sz="0" w:space="0" w:color="auto"/>
              </w:divBdr>
            </w:div>
            <w:div w:id="206231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635615">
      <w:bodyDiv w:val="1"/>
      <w:marLeft w:val="0"/>
      <w:marRight w:val="0"/>
      <w:marTop w:val="0"/>
      <w:marBottom w:val="0"/>
      <w:divBdr>
        <w:top w:val="none" w:sz="0" w:space="0" w:color="auto"/>
        <w:left w:val="none" w:sz="0" w:space="0" w:color="auto"/>
        <w:bottom w:val="none" w:sz="0" w:space="0" w:color="auto"/>
        <w:right w:val="none" w:sz="0" w:space="0" w:color="auto"/>
      </w:divBdr>
      <w:divsChild>
        <w:div w:id="1741443577">
          <w:marLeft w:val="0"/>
          <w:marRight w:val="0"/>
          <w:marTop w:val="0"/>
          <w:marBottom w:val="0"/>
          <w:divBdr>
            <w:top w:val="none" w:sz="0" w:space="0" w:color="auto"/>
            <w:left w:val="none" w:sz="0" w:space="0" w:color="auto"/>
            <w:bottom w:val="none" w:sz="0" w:space="0" w:color="auto"/>
            <w:right w:val="none" w:sz="0" w:space="0" w:color="auto"/>
          </w:divBdr>
        </w:div>
      </w:divsChild>
    </w:div>
    <w:div w:id="1655833196">
      <w:bodyDiv w:val="1"/>
      <w:marLeft w:val="0"/>
      <w:marRight w:val="0"/>
      <w:marTop w:val="0"/>
      <w:marBottom w:val="0"/>
      <w:divBdr>
        <w:top w:val="none" w:sz="0" w:space="0" w:color="auto"/>
        <w:left w:val="none" w:sz="0" w:space="0" w:color="auto"/>
        <w:bottom w:val="none" w:sz="0" w:space="0" w:color="auto"/>
        <w:right w:val="none" w:sz="0" w:space="0" w:color="auto"/>
      </w:divBdr>
    </w:div>
    <w:div w:id="1856268617">
      <w:bodyDiv w:val="1"/>
      <w:marLeft w:val="0"/>
      <w:marRight w:val="0"/>
      <w:marTop w:val="0"/>
      <w:marBottom w:val="0"/>
      <w:divBdr>
        <w:top w:val="none" w:sz="0" w:space="0" w:color="auto"/>
        <w:left w:val="none" w:sz="0" w:space="0" w:color="auto"/>
        <w:bottom w:val="none" w:sz="0" w:space="0" w:color="auto"/>
        <w:right w:val="none" w:sz="0" w:space="0" w:color="auto"/>
      </w:divBdr>
    </w:div>
    <w:div w:id="199841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2E126-8154-4893-A04E-1B67010A6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2122</Words>
  <Characters>12101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KHIEM (NGUYEN XUAN KHIEM)</dc:creator>
  <cp:lastModifiedBy>HUYEN-KHVT</cp:lastModifiedBy>
  <cp:revision>2</cp:revision>
  <cp:lastPrinted>2021-05-14T07:46:00Z</cp:lastPrinted>
  <dcterms:created xsi:type="dcterms:W3CDTF">2026-04-01T01:41:00Z</dcterms:created>
  <dcterms:modified xsi:type="dcterms:W3CDTF">2026-04-01T01:41:00Z</dcterms:modified>
</cp:coreProperties>
</file>